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474CA" w14:textId="7E77E6CC" w:rsidR="00EC6C97" w:rsidRPr="00EC6C97" w:rsidRDefault="00EC6C97" w:rsidP="00EC6C97">
      <w:pPr>
        <w:outlineLvl w:val="0"/>
        <w:rPr>
          <w:rFonts w:asciiTheme="minorHAnsi" w:hAnsiTheme="minorHAnsi" w:cstheme="minorHAnsi"/>
          <w:b/>
          <w:bCs/>
          <w:sz w:val="22"/>
          <w:szCs w:val="22"/>
          <w:shd w:val="clear" w:color="auto" w:fill="F5F7F9"/>
        </w:rPr>
      </w:pPr>
      <w:bookmarkStart w:id="0" w:name="_Hlk101829115"/>
      <w:r w:rsidRPr="00EC6C97">
        <w:rPr>
          <w:rFonts w:asciiTheme="minorHAnsi" w:hAnsiTheme="minorHAnsi" w:cstheme="minorHAnsi"/>
          <w:b/>
          <w:bCs/>
          <w:noProof/>
          <w:sz w:val="22"/>
          <w:szCs w:val="22"/>
        </w:rPr>
        <w:drawing>
          <wp:anchor distT="0" distB="0" distL="114300" distR="114300" simplePos="0" relativeHeight="251674624" behindDoc="1" locked="0" layoutInCell="1" allowOverlap="1" wp14:anchorId="31E8B954" wp14:editId="4CDA188E">
            <wp:simplePos x="0" y="0"/>
            <wp:positionH relativeFrom="margin">
              <wp:posOffset>43180</wp:posOffset>
            </wp:positionH>
            <wp:positionV relativeFrom="paragraph">
              <wp:posOffset>17145</wp:posOffset>
            </wp:positionV>
            <wp:extent cx="2314575" cy="1082040"/>
            <wp:effectExtent l="0" t="0" r="9525" b="3810"/>
            <wp:wrapSquare wrapText="bothSides"/>
            <wp:docPr id="2" name="Slika 2" descr="Zavod za turizem Dolina Soče - tolmin.s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Zavod za turizem Dolina Soče - tolmin.si"/>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14575" cy="10820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EC6C97">
        <w:rPr>
          <w:rFonts w:asciiTheme="minorHAnsi" w:hAnsiTheme="minorHAnsi" w:cstheme="minorHAnsi"/>
          <w:b/>
          <w:bCs/>
          <w:sz w:val="22"/>
          <w:szCs w:val="22"/>
          <w:shd w:val="clear" w:color="auto" w:fill="F5F7F9"/>
        </w:rPr>
        <w:t>Javni zavod za turizem Dolina Soče</w:t>
      </w:r>
    </w:p>
    <w:p w14:paraId="47160B6F" w14:textId="70B22D11" w:rsidR="00EC6C97" w:rsidRPr="00EC6C97" w:rsidRDefault="00EC6C97" w:rsidP="00EC6C97">
      <w:pPr>
        <w:outlineLvl w:val="0"/>
        <w:rPr>
          <w:rFonts w:asciiTheme="minorHAnsi" w:hAnsiTheme="minorHAnsi" w:cstheme="minorHAnsi"/>
          <w:b/>
          <w:bCs/>
          <w:color w:val="A6A6A6" w:themeColor="background1" w:themeShade="A6"/>
          <w:sz w:val="22"/>
          <w:szCs w:val="22"/>
          <w:shd w:val="clear" w:color="auto" w:fill="F5F7F9"/>
        </w:rPr>
      </w:pPr>
      <w:r w:rsidRPr="00EC6C97">
        <w:rPr>
          <w:rFonts w:asciiTheme="minorHAnsi" w:hAnsiTheme="minorHAnsi" w:cstheme="minorHAnsi"/>
          <w:b/>
          <w:bCs/>
          <w:sz w:val="22"/>
          <w:szCs w:val="22"/>
          <w:shd w:val="clear" w:color="auto" w:fill="F5F7F9"/>
        </w:rPr>
        <w:t>Rupa 17, Bovec, 5230 Bovec</w:t>
      </w:r>
    </w:p>
    <w:p w14:paraId="1D523F41" w14:textId="77777777" w:rsidR="00EC6C97" w:rsidRPr="00EC6C97" w:rsidRDefault="00EC6C97" w:rsidP="00EC6C97">
      <w:pPr>
        <w:outlineLvl w:val="0"/>
        <w:rPr>
          <w:rFonts w:asciiTheme="minorHAnsi" w:hAnsiTheme="minorHAnsi" w:cstheme="minorHAnsi"/>
          <w:b/>
          <w:bCs/>
          <w:color w:val="A6A6A6" w:themeColor="background1" w:themeShade="A6"/>
          <w:sz w:val="22"/>
          <w:szCs w:val="22"/>
          <w:shd w:val="clear" w:color="auto" w:fill="F5F7F9"/>
        </w:rPr>
      </w:pPr>
    </w:p>
    <w:p w14:paraId="74308358" w14:textId="0A537F03" w:rsidR="00EC6C97" w:rsidRPr="00EC6C97" w:rsidRDefault="00EC6C97" w:rsidP="00EC6C97">
      <w:pPr>
        <w:outlineLvl w:val="0"/>
        <w:rPr>
          <w:rFonts w:asciiTheme="minorHAnsi" w:hAnsiTheme="minorHAnsi" w:cstheme="minorHAnsi"/>
          <w:b/>
          <w:bCs/>
          <w:sz w:val="22"/>
          <w:szCs w:val="22"/>
          <w:shd w:val="clear" w:color="auto" w:fill="FFFFFF"/>
        </w:rPr>
      </w:pPr>
      <w:r w:rsidRPr="00EC6C97">
        <w:rPr>
          <w:rFonts w:asciiTheme="minorHAnsi" w:hAnsiTheme="minorHAnsi" w:cstheme="minorHAnsi"/>
          <w:b/>
          <w:bCs/>
          <w:sz w:val="22"/>
          <w:szCs w:val="22"/>
          <w:shd w:val="clear" w:color="auto" w:fill="FFFFFF"/>
        </w:rPr>
        <w:t xml:space="preserve">Tel: </w:t>
      </w:r>
      <w:hyperlink r:id="rId9" w:history="1">
        <w:r w:rsidRPr="00EC6C97">
          <w:rPr>
            <w:rStyle w:val="Hiperpovezava"/>
            <w:rFonts w:asciiTheme="minorHAnsi" w:hAnsiTheme="minorHAnsi" w:cstheme="minorHAnsi"/>
            <w:b/>
            <w:bCs/>
            <w:color w:val="auto"/>
            <w:sz w:val="22"/>
            <w:szCs w:val="22"/>
            <w:u w:val="none"/>
            <w:shd w:val="clear" w:color="auto" w:fill="FFFFFF"/>
          </w:rPr>
          <w:t>05 302 96 40</w:t>
        </w:r>
      </w:hyperlink>
      <w:r w:rsidRPr="00EC6C97">
        <w:rPr>
          <w:rFonts w:asciiTheme="minorHAnsi" w:hAnsiTheme="minorHAnsi" w:cstheme="minorHAnsi"/>
          <w:b/>
          <w:bCs/>
          <w:sz w:val="22"/>
          <w:szCs w:val="22"/>
          <w:shd w:val="clear" w:color="auto" w:fill="FFFFFF"/>
        </w:rPr>
        <w:t> </w:t>
      </w:r>
    </w:p>
    <w:p w14:paraId="5975328F" w14:textId="6AAE1E2B" w:rsidR="00EC6C97" w:rsidRPr="00EC6C97" w:rsidRDefault="00000000" w:rsidP="00EC6C97">
      <w:pPr>
        <w:outlineLvl w:val="0"/>
        <w:rPr>
          <w:rFonts w:asciiTheme="minorHAnsi" w:hAnsiTheme="minorHAnsi" w:cstheme="minorHAnsi"/>
          <w:b/>
          <w:bCs/>
          <w:sz w:val="22"/>
          <w:szCs w:val="22"/>
        </w:rPr>
      </w:pPr>
      <w:hyperlink r:id="rId10" w:history="1">
        <w:r w:rsidR="00EC6C97" w:rsidRPr="008544B7">
          <w:rPr>
            <w:rStyle w:val="Hiperpovezava"/>
            <w:rFonts w:asciiTheme="minorHAnsi" w:hAnsiTheme="minorHAnsi" w:cstheme="minorHAnsi"/>
            <w:b/>
            <w:bCs/>
            <w:sz w:val="22"/>
            <w:szCs w:val="22"/>
            <w:shd w:val="clear" w:color="auto" w:fill="FFFFFF"/>
          </w:rPr>
          <w:t>info@dolina-soce.s</w:t>
        </w:r>
        <w:r w:rsidR="00EC6C97" w:rsidRPr="008544B7">
          <w:rPr>
            <w:rStyle w:val="Hiperpovezava"/>
            <w:rFonts w:asciiTheme="minorHAnsi" w:hAnsiTheme="minorHAnsi" w:cstheme="minorHAnsi"/>
            <w:b/>
            <w:bCs/>
            <w:sz w:val="22"/>
            <w:szCs w:val="22"/>
          </w:rPr>
          <w:t>i</w:t>
        </w:r>
      </w:hyperlink>
      <w:r w:rsidR="00EC6C97">
        <w:rPr>
          <w:rFonts w:asciiTheme="minorHAnsi" w:hAnsiTheme="minorHAnsi" w:cstheme="minorHAnsi"/>
          <w:b/>
          <w:bCs/>
          <w:sz w:val="22"/>
          <w:szCs w:val="22"/>
          <w:shd w:val="clear" w:color="auto" w:fill="FFFFFF"/>
        </w:rPr>
        <w:t xml:space="preserve"> </w:t>
      </w:r>
    </w:p>
    <w:p w14:paraId="58A50AAF" w14:textId="06B5B880" w:rsidR="001B142C" w:rsidRDefault="00000000" w:rsidP="00EC6C97">
      <w:pPr>
        <w:outlineLvl w:val="0"/>
        <w:rPr>
          <w:rFonts w:asciiTheme="minorHAnsi" w:hAnsiTheme="minorHAnsi" w:cstheme="minorHAnsi"/>
          <w:b/>
          <w:bCs/>
          <w:sz w:val="22"/>
          <w:szCs w:val="22"/>
        </w:rPr>
      </w:pPr>
      <w:hyperlink r:id="rId11" w:history="1">
        <w:r w:rsidR="00EC6C97" w:rsidRPr="008544B7">
          <w:rPr>
            <w:rStyle w:val="Hiperpovezava"/>
            <w:rFonts w:asciiTheme="minorHAnsi" w:hAnsiTheme="minorHAnsi" w:cstheme="minorHAnsi"/>
            <w:b/>
            <w:bCs/>
            <w:sz w:val="22"/>
            <w:szCs w:val="22"/>
          </w:rPr>
          <w:t>http://www.dolina-soce.com</w:t>
        </w:r>
      </w:hyperlink>
    </w:p>
    <w:p w14:paraId="37F74D74" w14:textId="088AA69F" w:rsidR="00EC6C97" w:rsidRPr="00EC6C97" w:rsidRDefault="00EC6C97" w:rsidP="00EC6C97">
      <w:pPr>
        <w:outlineLvl w:val="0"/>
        <w:rPr>
          <w:rFonts w:asciiTheme="minorHAnsi" w:hAnsiTheme="minorHAnsi" w:cstheme="minorHAnsi"/>
          <w:b/>
          <w:bCs/>
          <w:sz w:val="22"/>
          <w:szCs w:val="22"/>
        </w:rPr>
      </w:pPr>
    </w:p>
    <w:p w14:paraId="722C6498" w14:textId="77777777" w:rsidR="00EC6C97" w:rsidRPr="00EC6C97" w:rsidRDefault="00EC6C97" w:rsidP="00EC6C97">
      <w:pPr>
        <w:outlineLvl w:val="0"/>
        <w:rPr>
          <w:rFonts w:asciiTheme="minorHAnsi" w:hAnsiTheme="minorHAnsi" w:cstheme="minorHAnsi"/>
          <w:b/>
          <w:bCs/>
          <w:spacing w:val="20"/>
          <w:sz w:val="22"/>
          <w:szCs w:val="22"/>
        </w:rPr>
      </w:pPr>
    </w:p>
    <w:bookmarkEnd w:id="0"/>
    <w:p w14:paraId="4E97B3F3" w14:textId="23EFE099" w:rsidR="001B142C" w:rsidRPr="00EC6C97" w:rsidRDefault="001B142C" w:rsidP="00EC6C97">
      <w:pPr>
        <w:outlineLvl w:val="0"/>
        <w:rPr>
          <w:rFonts w:asciiTheme="minorHAnsi" w:hAnsiTheme="minorHAnsi" w:cstheme="minorHAnsi"/>
          <w:b/>
          <w:bCs/>
          <w:color w:val="A6A6A6" w:themeColor="background1" w:themeShade="A6"/>
          <w:spacing w:val="20"/>
          <w:sz w:val="22"/>
          <w:szCs w:val="22"/>
        </w:rPr>
      </w:pPr>
    </w:p>
    <w:p w14:paraId="3A126B13" w14:textId="498A10A5" w:rsidR="00BE31CC" w:rsidRDefault="00BE31CC" w:rsidP="001B142C">
      <w:pPr>
        <w:jc w:val="center"/>
        <w:outlineLvl w:val="0"/>
        <w:rPr>
          <w:rFonts w:ascii="Cambria" w:hAnsi="Cambria"/>
          <w:b/>
          <w:color w:val="333399"/>
          <w:spacing w:val="20"/>
          <w:sz w:val="44"/>
          <w:szCs w:val="22"/>
        </w:rPr>
      </w:pPr>
    </w:p>
    <w:p w14:paraId="50AD76F6" w14:textId="77777777" w:rsidR="00EC6C97" w:rsidRDefault="00EC6C97" w:rsidP="001B142C">
      <w:pPr>
        <w:jc w:val="center"/>
        <w:outlineLvl w:val="0"/>
        <w:rPr>
          <w:rFonts w:ascii="Cambria" w:hAnsi="Cambria"/>
          <w:b/>
          <w:color w:val="333399"/>
          <w:spacing w:val="20"/>
          <w:sz w:val="44"/>
          <w:szCs w:val="22"/>
        </w:rPr>
      </w:pPr>
    </w:p>
    <w:p w14:paraId="6FA28A19" w14:textId="77777777" w:rsidR="00BE31CC" w:rsidRDefault="00BE31CC" w:rsidP="001B142C">
      <w:pPr>
        <w:jc w:val="center"/>
        <w:outlineLvl w:val="0"/>
        <w:rPr>
          <w:rFonts w:ascii="Cambria" w:hAnsi="Cambria"/>
          <w:b/>
          <w:color w:val="333399"/>
          <w:spacing w:val="20"/>
          <w:sz w:val="44"/>
          <w:szCs w:val="22"/>
        </w:rPr>
      </w:pPr>
    </w:p>
    <w:p w14:paraId="61B495F9" w14:textId="77777777" w:rsidR="00EE7ABF" w:rsidRDefault="00EE7ABF" w:rsidP="001B142C">
      <w:pPr>
        <w:jc w:val="center"/>
        <w:outlineLvl w:val="0"/>
        <w:rPr>
          <w:rFonts w:ascii="Cambria" w:hAnsi="Cambria"/>
          <w:b/>
          <w:color w:val="333399"/>
          <w:spacing w:val="20"/>
          <w:sz w:val="44"/>
          <w:szCs w:val="22"/>
        </w:rPr>
      </w:pPr>
    </w:p>
    <w:p w14:paraId="2DFFCDE2" w14:textId="77777777" w:rsidR="00EC6C97" w:rsidRDefault="00EC6C97" w:rsidP="001B142C">
      <w:pPr>
        <w:jc w:val="center"/>
        <w:outlineLvl w:val="0"/>
        <w:rPr>
          <w:rFonts w:ascii="Cambria" w:hAnsi="Cambria"/>
          <w:b/>
          <w:color w:val="333399"/>
          <w:spacing w:val="20"/>
          <w:sz w:val="44"/>
          <w:szCs w:val="22"/>
        </w:rPr>
      </w:pPr>
    </w:p>
    <w:p w14:paraId="0E49C173" w14:textId="77777777" w:rsidR="001B142C" w:rsidRPr="00556FE8" w:rsidRDefault="001B142C" w:rsidP="001B142C">
      <w:pPr>
        <w:jc w:val="center"/>
        <w:outlineLvl w:val="0"/>
        <w:rPr>
          <w:rFonts w:ascii="Cambria" w:hAnsi="Cambria"/>
          <w:b/>
          <w:color w:val="333399"/>
          <w:spacing w:val="20"/>
          <w:sz w:val="44"/>
          <w:szCs w:val="22"/>
        </w:rPr>
      </w:pPr>
      <w:r>
        <w:rPr>
          <w:rFonts w:ascii="Cambria" w:hAnsi="Cambria"/>
          <w:b/>
          <w:color w:val="333399"/>
          <w:spacing w:val="20"/>
          <w:sz w:val="44"/>
          <w:szCs w:val="22"/>
        </w:rPr>
        <w:t>PONUDBENA DOKUMENTACIJA</w:t>
      </w:r>
    </w:p>
    <w:p w14:paraId="3E8F140C" w14:textId="77777777" w:rsidR="001B142C" w:rsidRPr="008F5622" w:rsidRDefault="001B142C" w:rsidP="001B142C">
      <w:pPr>
        <w:outlineLvl w:val="0"/>
        <w:rPr>
          <w:rFonts w:ascii="Calibri" w:hAnsi="Calibri" w:cs="Calibri"/>
          <w:b/>
          <w:sz w:val="40"/>
          <w:szCs w:val="22"/>
        </w:rPr>
      </w:pPr>
    </w:p>
    <w:p w14:paraId="1200DDD7" w14:textId="77777777" w:rsidR="001B142C" w:rsidRPr="008F5622" w:rsidRDefault="001B142C" w:rsidP="001B142C">
      <w:pPr>
        <w:jc w:val="both"/>
        <w:rPr>
          <w:rFonts w:ascii="Calibri" w:hAnsi="Calibri" w:cs="Calibri"/>
          <w:sz w:val="28"/>
          <w:szCs w:val="22"/>
        </w:rPr>
      </w:pPr>
    </w:p>
    <w:p w14:paraId="464B2D8A" w14:textId="77777777" w:rsidR="001B142C" w:rsidRPr="00556FE8" w:rsidRDefault="001B142C" w:rsidP="001B142C">
      <w:pPr>
        <w:jc w:val="center"/>
        <w:outlineLvl w:val="0"/>
        <w:rPr>
          <w:rFonts w:ascii="Cambria" w:hAnsi="Cambria"/>
          <w:sz w:val="28"/>
          <w:szCs w:val="22"/>
        </w:rPr>
      </w:pPr>
    </w:p>
    <w:p w14:paraId="4D1ED5F5" w14:textId="77777777" w:rsidR="001B142C" w:rsidRPr="00556FE8" w:rsidRDefault="001B142C" w:rsidP="001B142C">
      <w:pPr>
        <w:jc w:val="center"/>
        <w:outlineLvl w:val="0"/>
        <w:rPr>
          <w:rFonts w:ascii="Cambria" w:hAnsi="Cambria"/>
          <w:sz w:val="28"/>
          <w:szCs w:val="22"/>
        </w:rPr>
      </w:pPr>
      <w:r w:rsidRPr="00556FE8">
        <w:rPr>
          <w:rFonts w:ascii="Cambria" w:hAnsi="Cambria"/>
          <w:sz w:val="28"/>
          <w:szCs w:val="22"/>
        </w:rPr>
        <w:t>Predmet javnega naro</w:t>
      </w:r>
      <w:r w:rsidRPr="00556FE8">
        <w:rPr>
          <w:rFonts w:ascii="Cambria" w:hAnsi="Cambria" w:cs="Cambria"/>
          <w:sz w:val="28"/>
          <w:szCs w:val="22"/>
        </w:rPr>
        <w:t>č</w:t>
      </w:r>
      <w:r w:rsidRPr="00556FE8">
        <w:rPr>
          <w:rFonts w:ascii="Cambria" w:hAnsi="Cambria"/>
          <w:sz w:val="28"/>
          <w:szCs w:val="22"/>
        </w:rPr>
        <w:t>ila:</w:t>
      </w:r>
    </w:p>
    <w:p w14:paraId="3302F524" w14:textId="77777777" w:rsidR="001B142C" w:rsidRPr="00556FE8" w:rsidRDefault="001B142C" w:rsidP="001B142C">
      <w:pPr>
        <w:jc w:val="center"/>
        <w:rPr>
          <w:rFonts w:ascii="Cambria" w:hAnsi="Cambria"/>
          <w:sz w:val="28"/>
          <w:szCs w:val="22"/>
        </w:rPr>
      </w:pPr>
    </w:p>
    <w:p w14:paraId="28527DBE" w14:textId="79FAFE51" w:rsidR="001B142C" w:rsidRDefault="00987AC8" w:rsidP="00987AC8">
      <w:pPr>
        <w:jc w:val="center"/>
      </w:pPr>
      <w:r w:rsidRPr="00987AC8">
        <w:rPr>
          <w:rFonts w:ascii="Cambria" w:hAnsi="Cambria"/>
          <w:b/>
          <w:color w:val="00B050"/>
          <w:sz w:val="28"/>
          <w:szCs w:val="22"/>
        </w:rPr>
        <w:t>Redno vzdrževanje javnih poti na območju Občin Bovec, Kobarid in Tolmin za obdobje 2023 - 2026</w:t>
      </w:r>
    </w:p>
    <w:p w14:paraId="7FAEAC46" w14:textId="77777777" w:rsidR="00D203E7" w:rsidRDefault="00D203E7"/>
    <w:p w14:paraId="6B13F9DB" w14:textId="77777777" w:rsidR="001B142C" w:rsidRDefault="001B142C"/>
    <w:p w14:paraId="78652D48" w14:textId="77777777" w:rsidR="001B142C" w:rsidRDefault="001B142C"/>
    <w:p w14:paraId="5C87248E" w14:textId="77777777" w:rsidR="001B142C" w:rsidRPr="00F800FB" w:rsidRDefault="001B142C" w:rsidP="001B142C">
      <w:pPr>
        <w:pBdr>
          <w:bottom w:val="single" w:sz="4" w:space="1" w:color="auto"/>
        </w:pBdr>
        <w:rPr>
          <w:rFonts w:asciiTheme="minorHAnsi" w:hAnsiTheme="minorHAnsi" w:cstheme="minorHAnsi"/>
          <w:b/>
          <w:sz w:val="22"/>
          <w:szCs w:val="22"/>
        </w:rPr>
      </w:pPr>
      <w:r w:rsidRPr="00F800FB">
        <w:rPr>
          <w:rFonts w:asciiTheme="minorHAnsi" w:hAnsiTheme="minorHAnsi" w:cstheme="minorHAnsi"/>
          <w:b/>
          <w:sz w:val="22"/>
          <w:szCs w:val="22"/>
        </w:rPr>
        <w:t xml:space="preserve">PONUDNIK: </w:t>
      </w:r>
    </w:p>
    <w:p w14:paraId="47925019" w14:textId="77777777" w:rsidR="001B142C" w:rsidRDefault="001B142C" w:rsidP="001B142C">
      <w:pPr>
        <w:pBdr>
          <w:bottom w:val="single" w:sz="4" w:space="1" w:color="auto"/>
        </w:pBdr>
        <w:rPr>
          <w:b/>
        </w:rPr>
      </w:pPr>
    </w:p>
    <w:p w14:paraId="5317BA3B" w14:textId="77777777" w:rsidR="001B142C" w:rsidRPr="001B142C" w:rsidRDefault="001B142C" w:rsidP="001B142C">
      <w:pPr>
        <w:pBdr>
          <w:bottom w:val="single" w:sz="4" w:space="1" w:color="auto"/>
        </w:pBdr>
        <w:rPr>
          <w:b/>
        </w:rPr>
      </w:pPr>
    </w:p>
    <w:p w14:paraId="50503988" w14:textId="77777777" w:rsidR="001B142C" w:rsidRDefault="001B142C"/>
    <w:p w14:paraId="30BBF6EA" w14:textId="77777777" w:rsidR="001B142C" w:rsidRDefault="001B142C"/>
    <w:p w14:paraId="2A3E819C" w14:textId="3243FB1C" w:rsidR="001B142C" w:rsidRDefault="001B142C"/>
    <w:p w14:paraId="75054293" w14:textId="77777777" w:rsidR="000F2CDA" w:rsidRDefault="000F2CDA"/>
    <w:p w14:paraId="3AFF06E1" w14:textId="0DEA92B9" w:rsidR="001B142C" w:rsidRDefault="001B142C"/>
    <w:p w14:paraId="7B0B7C00" w14:textId="02A10B92" w:rsidR="00E74911" w:rsidRDefault="00E74911"/>
    <w:p w14:paraId="774589C5" w14:textId="41C35171" w:rsidR="00E74911" w:rsidRDefault="00E74911"/>
    <w:p w14:paraId="7D1824CE" w14:textId="2248DAFD" w:rsidR="00E74911" w:rsidRDefault="00E74911"/>
    <w:p w14:paraId="6005E1F7" w14:textId="5CBABA90" w:rsidR="00E74911" w:rsidRDefault="00E74911"/>
    <w:p w14:paraId="02940D7E" w14:textId="04D652D3" w:rsidR="00E74911" w:rsidRDefault="00E74911"/>
    <w:p w14:paraId="2D341709" w14:textId="42648F73" w:rsidR="00E74911" w:rsidRDefault="00E74911"/>
    <w:p w14:paraId="26DFFB8B" w14:textId="79C1CDAC" w:rsidR="00E74911" w:rsidRDefault="00E74911"/>
    <w:p w14:paraId="1AFC38F2" w14:textId="59216053" w:rsidR="00E74911" w:rsidRDefault="00E74911"/>
    <w:p w14:paraId="707923C5" w14:textId="725E31AD" w:rsidR="00E74911" w:rsidRDefault="00E74911"/>
    <w:p w14:paraId="22A4B675" w14:textId="23F85CAE" w:rsidR="00E74911" w:rsidRDefault="00E74911"/>
    <w:p w14:paraId="0A083F34" w14:textId="796D6602" w:rsidR="00E74911" w:rsidRDefault="00E74911"/>
    <w:p w14:paraId="32B01735" w14:textId="77777777" w:rsidR="00E74911" w:rsidRPr="00E74911" w:rsidRDefault="00E74911" w:rsidP="00E74911">
      <w:pPr>
        <w:shd w:val="clear" w:color="auto" w:fill="EAF1DD"/>
        <w:autoSpaceDE w:val="0"/>
        <w:autoSpaceDN w:val="0"/>
        <w:adjustRightInd w:val="0"/>
        <w:ind w:left="720" w:hanging="360"/>
        <w:rPr>
          <w:rFonts w:ascii="Calibri" w:eastAsia="Calibri" w:hAnsi="Calibri" w:cs="Calibri"/>
          <w:b/>
          <w:bCs/>
          <w:sz w:val="22"/>
          <w:szCs w:val="22"/>
          <w:lang w:eastAsia="en-US"/>
        </w:rPr>
      </w:pPr>
      <w:r w:rsidRPr="00E74911">
        <w:rPr>
          <w:rFonts w:ascii="Calibri" w:eastAsia="Calibri" w:hAnsi="Calibri" w:cs="Calibri"/>
          <w:b/>
          <w:bCs/>
          <w:color w:val="000000"/>
          <w:sz w:val="22"/>
          <w:szCs w:val="22"/>
          <w:lang w:eastAsia="en-US"/>
        </w:rPr>
        <w:lastRenderedPageBreak/>
        <w:t xml:space="preserve">Dopustna ponudba </w:t>
      </w:r>
    </w:p>
    <w:p w14:paraId="2877292B" w14:textId="77777777" w:rsidR="00E74911" w:rsidRPr="00E74911" w:rsidRDefault="00E74911" w:rsidP="00E74911">
      <w:pPr>
        <w:autoSpaceDE w:val="0"/>
        <w:autoSpaceDN w:val="0"/>
        <w:adjustRightInd w:val="0"/>
        <w:rPr>
          <w:rFonts w:ascii="Calibri" w:eastAsia="Calibri" w:hAnsi="Calibri" w:cs="Calibri"/>
          <w:b/>
          <w:bCs/>
          <w:sz w:val="22"/>
          <w:szCs w:val="22"/>
          <w:lang w:eastAsia="en-US"/>
        </w:rPr>
      </w:pPr>
    </w:p>
    <w:p w14:paraId="7E731316" w14:textId="77777777" w:rsidR="00E74911" w:rsidRPr="00E74911" w:rsidRDefault="00E74911" w:rsidP="00E74911">
      <w:pPr>
        <w:autoSpaceDE w:val="0"/>
        <w:autoSpaceDN w:val="0"/>
        <w:adjustRightInd w:val="0"/>
        <w:jc w:val="both"/>
        <w:rPr>
          <w:rFonts w:ascii="Calibri" w:eastAsia="Calibri" w:hAnsi="Calibri" w:cs="Calibri"/>
          <w:bCs/>
          <w:sz w:val="22"/>
          <w:szCs w:val="22"/>
          <w:lang w:eastAsia="en-US"/>
        </w:rPr>
      </w:pPr>
      <w:r w:rsidRPr="00E74911">
        <w:rPr>
          <w:rFonts w:ascii="Calibri" w:eastAsia="Calibri" w:hAnsi="Calibri" w:cs="Calibri"/>
          <w:bCs/>
          <w:sz w:val="22"/>
          <w:szCs w:val="22"/>
          <w:lang w:eastAsia="en-US"/>
        </w:rPr>
        <w:t xml:space="preserve">Naročnik bo pri ocenjevanju ponudb upošteval le dopustne ponudbe. Dopustna ponudba je ponudba, ki jo predloži ponudnik, za katerega </w:t>
      </w:r>
      <w:r w:rsidRPr="00E74911">
        <w:rPr>
          <w:rFonts w:ascii="Calibri" w:eastAsia="Calibri" w:hAnsi="Calibri" w:cs="Calibri"/>
          <w:b/>
          <w:bCs/>
          <w:sz w:val="22"/>
          <w:szCs w:val="22"/>
          <w:lang w:eastAsia="en-US"/>
        </w:rPr>
        <w:t>ne obstajajo razlogi</w:t>
      </w:r>
      <w:r w:rsidRPr="00E74911">
        <w:rPr>
          <w:rFonts w:ascii="Calibri" w:eastAsia="Calibri" w:hAnsi="Calibri" w:cs="Calibri"/>
          <w:bCs/>
          <w:sz w:val="22"/>
          <w:szCs w:val="22"/>
          <w:lang w:eastAsia="en-US"/>
        </w:rPr>
        <w:t xml:space="preserve"> za izključitev in ki </w:t>
      </w:r>
      <w:r w:rsidRPr="00E74911">
        <w:rPr>
          <w:rFonts w:ascii="Calibri" w:eastAsia="Calibri" w:hAnsi="Calibri" w:cs="Calibri"/>
          <w:b/>
          <w:bCs/>
          <w:sz w:val="22"/>
          <w:szCs w:val="22"/>
          <w:lang w:eastAsia="en-US"/>
        </w:rPr>
        <w:t>izpolnjuje</w:t>
      </w:r>
      <w:r w:rsidRPr="00E74911">
        <w:rPr>
          <w:rFonts w:ascii="Calibri" w:eastAsia="Calibri" w:hAnsi="Calibri" w:cs="Calibri"/>
          <w:bCs/>
          <w:sz w:val="22"/>
          <w:szCs w:val="22"/>
          <w:lang w:eastAsia="en-US"/>
        </w:rPr>
        <w:t xml:space="preserve"> </w:t>
      </w:r>
      <w:r w:rsidRPr="00E74911">
        <w:rPr>
          <w:rFonts w:ascii="Calibri" w:eastAsia="Calibri" w:hAnsi="Calibri" w:cs="Calibri"/>
          <w:b/>
          <w:bCs/>
          <w:sz w:val="22"/>
          <w:szCs w:val="22"/>
          <w:lang w:eastAsia="en-US"/>
        </w:rPr>
        <w:t>vse</w:t>
      </w:r>
      <w:r w:rsidRPr="00E74911">
        <w:rPr>
          <w:rFonts w:ascii="Calibri" w:eastAsia="Calibri" w:hAnsi="Calibri" w:cs="Calibri"/>
          <w:bCs/>
          <w:sz w:val="22"/>
          <w:szCs w:val="22"/>
          <w:lang w:eastAsia="en-US"/>
        </w:rPr>
        <w:t xml:space="preserve"> </w:t>
      </w:r>
      <w:r w:rsidRPr="00E74911">
        <w:rPr>
          <w:rFonts w:ascii="Calibri" w:eastAsia="Calibri" w:hAnsi="Calibri" w:cs="Calibri"/>
          <w:b/>
          <w:bCs/>
          <w:sz w:val="22"/>
          <w:szCs w:val="22"/>
          <w:lang w:eastAsia="en-US"/>
        </w:rPr>
        <w:t>pogoje</w:t>
      </w:r>
      <w:r w:rsidRPr="00E74911">
        <w:rPr>
          <w:rFonts w:ascii="Calibri" w:eastAsia="Calibri" w:hAnsi="Calibri" w:cs="Calibri"/>
          <w:bCs/>
          <w:sz w:val="22"/>
          <w:szCs w:val="22"/>
          <w:lang w:eastAsia="en-US"/>
        </w:rPr>
        <w:t xml:space="preserve"> za sodelovanje, njegova ponudba </w:t>
      </w:r>
      <w:r w:rsidRPr="00E74911">
        <w:rPr>
          <w:rFonts w:ascii="Calibri" w:eastAsia="Calibri" w:hAnsi="Calibri" w:cs="Calibri"/>
          <w:b/>
          <w:bCs/>
          <w:sz w:val="22"/>
          <w:szCs w:val="22"/>
          <w:lang w:eastAsia="en-US"/>
        </w:rPr>
        <w:t>ustreza</w:t>
      </w:r>
      <w:r w:rsidRPr="00E74911">
        <w:rPr>
          <w:rFonts w:ascii="Calibri" w:eastAsia="Calibri" w:hAnsi="Calibri" w:cs="Calibri"/>
          <w:bCs/>
          <w:sz w:val="22"/>
          <w:szCs w:val="22"/>
          <w:lang w:eastAsia="en-US"/>
        </w:rPr>
        <w:t xml:space="preserve"> potrebam in zahtevam naročnika, določenim v tehničnih specifikacijah in v dokumentaciji v zvezi z oddajo javnega naročila, je prispela </w:t>
      </w:r>
      <w:r w:rsidRPr="00E74911">
        <w:rPr>
          <w:rFonts w:ascii="Calibri" w:eastAsia="Calibri" w:hAnsi="Calibri" w:cs="Calibri"/>
          <w:b/>
          <w:bCs/>
          <w:sz w:val="22"/>
          <w:szCs w:val="22"/>
          <w:lang w:eastAsia="en-US"/>
        </w:rPr>
        <w:t>pravočasno</w:t>
      </w:r>
      <w:r w:rsidRPr="00E74911">
        <w:rPr>
          <w:rFonts w:ascii="Calibri" w:eastAsia="Calibri" w:hAnsi="Calibri" w:cs="Calibri"/>
          <w:bCs/>
          <w:sz w:val="22"/>
          <w:szCs w:val="22"/>
          <w:lang w:eastAsia="en-US"/>
        </w:rPr>
        <w:t xml:space="preserve">, pri njej </w:t>
      </w:r>
      <w:r w:rsidRPr="00E74911">
        <w:rPr>
          <w:rFonts w:ascii="Calibri" w:eastAsia="Calibri" w:hAnsi="Calibri" w:cs="Calibri"/>
          <w:b/>
          <w:bCs/>
          <w:sz w:val="22"/>
          <w:szCs w:val="22"/>
          <w:lang w:eastAsia="en-US"/>
        </w:rPr>
        <w:t>ni dokazano</w:t>
      </w:r>
      <w:r w:rsidRPr="00E74911">
        <w:rPr>
          <w:rFonts w:ascii="Calibri" w:eastAsia="Calibri" w:hAnsi="Calibri" w:cs="Calibri"/>
          <w:bCs/>
          <w:sz w:val="22"/>
          <w:szCs w:val="22"/>
          <w:lang w:eastAsia="en-US"/>
        </w:rPr>
        <w:t xml:space="preserve"> nedovoljeno dogovarjanje ali korupcija, naročnik je ni ocenil za </w:t>
      </w:r>
      <w:r w:rsidRPr="00E74911">
        <w:rPr>
          <w:rFonts w:ascii="Calibri" w:eastAsia="Calibri" w:hAnsi="Calibri" w:cs="Calibri"/>
          <w:b/>
          <w:bCs/>
          <w:sz w:val="22"/>
          <w:szCs w:val="22"/>
          <w:lang w:eastAsia="en-US"/>
        </w:rPr>
        <w:t>neobičajno nizko</w:t>
      </w:r>
      <w:r w:rsidRPr="00E74911">
        <w:rPr>
          <w:rFonts w:ascii="Calibri" w:eastAsia="Calibri" w:hAnsi="Calibri" w:cs="Calibri"/>
          <w:bCs/>
          <w:sz w:val="22"/>
          <w:szCs w:val="22"/>
          <w:lang w:eastAsia="en-US"/>
        </w:rPr>
        <w:t xml:space="preserve"> in cena </w:t>
      </w:r>
      <w:r w:rsidRPr="00E74911">
        <w:rPr>
          <w:rFonts w:ascii="Calibri" w:eastAsia="Calibri" w:hAnsi="Calibri" w:cs="Calibri"/>
          <w:b/>
          <w:bCs/>
          <w:sz w:val="22"/>
          <w:szCs w:val="22"/>
          <w:lang w:eastAsia="en-US"/>
        </w:rPr>
        <w:t>ne presega zagotovljenih sredstev</w:t>
      </w:r>
      <w:r w:rsidRPr="00E74911">
        <w:rPr>
          <w:rFonts w:ascii="Calibri" w:eastAsia="Calibri" w:hAnsi="Calibri" w:cs="Calibri"/>
          <w:bCs/>
          <w:sz w:val="22"/>
          <w:szCs w:val="22"/>
          <w:lang w:eastAsia="en-US"/>
        </w:rPr>
        <w:t xml:space="preserve"> naročnika.</w:t>
      </w:r>
    </w:p>
    <w:p w14:paraId="1FB0233D" w14:textId="77777777" w:rsidR="00E74911" w:rsidRPr="00E74911" w:rsidRDefault="00E74911" w:rsidP="00E74911">
      <w:pPr>
        <w:autoSpaceDE w:val="0"/>
        <w:autoSpaceDN w:val="0"/>
        <w:adjustRightInd w:val="0"/>
        <w:jc w:val="both"/>
        <w:rPr>
          <w:rFonts w:ascii="Calibri" w:eastAsia="Calibri" w:hAnsi="Calibri" w:cs="Calibri"/>
          <w:bCs/>
          <w:sz w:val="22"/>
          <w:szCs w:val="22"/>
          <w:lang w:eastAsia="en-US"/>
        </w:rPr>
      </w:pPr>
    </w:p>
    <w:p w14:paraId="43449288" w14:textId="77777777" w:rsidR="00E74911" w:rsidRPr="00E74911" w:rsidRDefault="00E74911" w:rsidP="00E74911">
      <w:pPr>
        <w:autoSpaceDE w:val="0"/>
        <w:autoSpaceDN w:val="0"/>
        <w:adjustRightInd w:val="0"/>
        <w:jc w:val="both"/>
        <w:rPr>
          <w:rFonts w:ascii="Calibri" w:eastAsia="Calibri" w:hAnsi="Calibri" w:cs="Calibri"/>
          <w:bCs/>
          <w:sz w:val="22"/>
          <w:szCs w:val="22"/>
          <w:lang w:eastAsia="en-US"/>
        </w:rPr>
      </w:pPr>
      <w:r w:rsidRPr="00E74911">
        <w:rPr>
          <w:rFonts w:ascii="Calibri" w:eastAsia="Calibri" w:hAnsi="Calibri" w:cs="Calibri"/>
          <w:bCs/>
          <w:sz w:val="22"/>
          <w:szCs w:val="22"/>
          <w:lang w:eastAsia="en-US"/>
        </w:rPr>
        <w:t>Izločena bo tudi ponudba, pri kateri bi ponudnik spreminjal, dopolnjeval ali brisal del dokumentacije v zvezi oddajo javnega naročila, in kjer bi bila dokumentacija nepravilno izpolnjena, pa nepravilnosti ne bi bilo mogoče odpraviti oziroma popraviti, brez da bi to pomenilo spremembo ponudbe ponudnika.</w:t>
      </w:r>
    </w:p>
    <w:p w14:paraId="38B64E2A" w14:textId="77777777" w:rsidR="00E74911" w:rsidRPr="00E74911" w:rsidRDefault="00E74911" w:rsidP="00E74911">
      <w:pPr>
        <w:autoSpaceDE w:val="0"/>
        <w:autoSpaceDN w:val="0"/>
        <w:adjustRightInd w:val="0"/>
        <w:rPr>
          <w:rFonts w:ascii="Calibri" w:eastAsia="Calibri" w:hAnsi="Calibri" w:cs="Calibri"/>
          <w:bCs/>
          <w:sz w:val="22"/>
          <w:szCs w:val="22"/>
          <w:lang w:eastAsia="en-US"/>
        </w:rPr>
      </w:pPr>
    </w:p>
    <w:p w14:paraId="44E1642B" w14:textId="77777777" w:rsidR="00E74911" w:rsidRPr="00E74911" w:rsidRDefault="00E74911" w:rsidP="00E74911">
      <w:pPr>
        <w:autoSpaceDE w:val="0"/>
        <w:autoSpaceDN w:val="0"/>
        <w:adjustRightInd w:val="0"/>
        <w:jc w:val="both"/>
        <w:rPr>
          <w:rFonts w:ascii="Calibri" w:eastAsia="Calibri" w:hAnsi="Calibri" w:cs="Calibri"/>
          <w:b/>
          <w:bCs/>
          <w:sz w:val="22"/>
          <w:szCs w:val="22"/>
          <w:lang w:eastAsia="en-US"/>
        </w:rPr>
      </w:pPr>
      <w:r w:rsidRPr="00E74911">
        <w:rPr>
          <w:rFonts w:ascii="Calibri" w:eastAsia="Calibri" w:hAnsi="Calibri" w:cs="Calibri"/>
          <w:b/>
          <w:bCs/>
          <w:sz w:val="22"/>
          <w:szCs w:val="22"/>
          <w:lang w:eastAsia="en-US"/>
        </w:rPr>
        <w:t xml:space="preserve">Ponudbeno dokumentacijo sestavljajo naslednji dokumenti in se jih naloži na portal </w:t>
      </w:r>
      <w:hyperlink r:id="rId12" w:history="1">
        <w:r w:rsidRPr="00E74911">
          <w:rPr>
            <w:rFonts w:ascii="Calibri" w:eastAsia="Calibri" w:hAnsi="Calibri" w:cs="Calibri"/>
            <w:b/>
            <w:bCs/>
            <w:color w:val="0000FF"/>
            <w:sz w:val="22"/>
            <w:szCs w:val="22"/>
            <w:u w:val="single"/>
            <w:lang w:eastAsia="en-US"/>
          </w:rPr>
          <w:t>https://ejn.gov.si</w:t>
        </w:r>
      </w:hyperlink>
      <w:r w:rsidRPr="00E74911">
        <w:rPr>
          <w:rFonts w:ascii="Calibri" w:eastAsia="Calibri" w:hAnsi="Calibri" w:cs="Calibri"/>
          <w:b/>
          <w:bCs/>
          <w:sz w:val="22"/>
          <w:szCs w:val="22"/>
          <w:lang w:eastAsia="en-US"/>
        </w:rPr>
        <w:t xml:space="preserve">   pod rubriko Dokumenti.</w:t>
      </w:r>
    </w:p>
    <w:p w14:paraId="15CCA755" w14:textId="77777777" w:rsidR="00E74911" w:rsidRPr="00E74911" w:rsidRDefault="00E74911" w:rsidP="00E74911">
      <w:pPr>
        <w:autoSpaceDE w:val="0"/>
        <w:autoSpaceDN w:val="0"/>
        <w:adjustRightInd w:val="0"/>
        <w:rPr>
          <w:rFonts w:ascii="Calibri" w:eastAsia="Calibri" w:hAnsi="Calibri" w:cs="Calibri"/>
          <w:bCs/>
          <w:sz w:val="22"/>
          <w:szCs w:val="22"/>
          <w:lang w:eastAsia="en-US"/>
        </w:rPr>
      </w:pPr>
    </w:p>
    <w:p w14:paraId="673C15F5" w14:textId="77777777" w:rsidR="00E74911" w:rsidRPr="00E74911" w:rsidRDefault="00E74911" w:rsidP="00E74911">
      <w:pPr>
        <w:autoSpaceDE w:val="0"/>
        <w:autoSpaceDN w:val="0"/>
        <w:adjustRightInd w:val="0"/>
        <w:rPr>
          <w:rFonts w:ascii="Calibri" w:eastAsia="Calibri" w:hAnsi="Calibri" w:cs="Calibri"/>
          <w:b/>
          <w:sz w:val="22"/>
          <w:szCs w:val="22"/>
          <w:lang w:eastAsia="en-US"/>
        </w:rPr>
      </w:pPr>
      <w:r w:rsidRPr="00E74911">
        <w:rPr>
          <w:rFonts w:ascii="Calibri" w:eastAsia="Calibri" w:hAnsi="Calibri" w:cs="Calibri"/>
          <w:b/>
          <w:sz w:val="22"/>
          <w:szCs w:val="22"/>
          <w:lang w:eastAsia="en-US"/>
        </w:rPr>
        <w:t xml:space="preserve">Popolna ponudba </w:t>
      </w:r>
      <w:r w:rsidRPr="00E74911">
        <w:rPr>
          <w:rFonts w:ascii="Calibri" w:eastAsia="Calibri" w:hAnsi="Calibri" w:cs="Calibri"/>
          <w:b/>
          <w:sz w:val="22"/>
          <w:szCs w:val="22"/>
          <w:u w:val="single"/>
          <w:lang w:eastAsia="en-US"/>
        </w:rPr>
        <w:t>mora vsebovat</w:t>
      </w:r>
      <w:r w:rsidRPr="00E74911">
        <w:rPr>
          <w:rFonts w:ascii="Calibri" w:eastAsia="Calibri" w:hAnsi="Calibri" w:cs="Calibri"/>
          <w:b/>
          <w:sz w:val="22"/>
          <w:szCs w:val="22"/>
          <w:lang w:eastAsia="en-US"/>
        </w:rPr>
        <w:t>i dokumente in mora biti izpolnjena kot sledi:</w:t>
      </w:r>
    </w:p>
    <w:p w14:paraId="07234D0C" w14:textId="77777777" w:rsidR="00E74911" w:rsidRPr="00E74911" w:rsidRDefault="00E74911" w:rsidP="00E74911">
      <w:pPr>
        <w:autoSpaceDE w:val="0"/>
        <w:autoSpaceDN w:val="0"/>
        <w:adjustRightInd w:val="0"/>
        <w:rPr>
          <w:rFonts w:ascii="Calibri" w:eastAsia="Calibri" w:hAnsi="Calibri" w:cs="Calibri"/>
          <w:bCs/>
          <w:sz w:val="10"/>
          <w:szCs w:val="10"/>
          <w:lang w:eastAsia="en-US"/>
        </w:rPr>
      </w:pPr>
    </w:p>
    <w:tbl>
      <w:tblPr>
        <w:tblW w:w="9209"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ook w:val="04A0" w:firstRow="1" w:lastRow="0" w:firstColumn="1" w:lastColumn="0" w:noHBand="0" w:noVBand="1"/>
      </w:tblPr>
      <w:tblGrid>
        <w:gridCol w:w="495"/>
        <w:gridCol w:w="8714"/>
      </w:tblGrid>
      <w:tr w:rsidR="00E74911" w:rsidRPr="00E74911" w14:paraId="5B0BAE6C" w14:textId="77777777" w:rsidTr="00E74911">
        <w:trPr>
          <w:trHeight w:val="397"/>
        </w:trPr>
        <w:tc>
          <w:tcPr>
            <w:tcW w:w="495" w:type="dxa"/>
            <w:tcBorders>
              <w:top w:val="single" w:sz="4" w:space="0" w:color="00B050"/>
              <w:left w:val="single" w:sz="4" w:space="0" w:color="00B050"/>
              <w:bottom w:val="single" w:sz="4" w:space="0" w:color="00B050"/>
              <w:right w:val="single" w:sz="4" w:space="0" w:color="00B050"/>
            </w:tcBorders>
            <w:vAlign w:val="center"/>
            <w:hideMark/>
          </w:tcPr>
          <w:p w14:paraId="704F6E31" w14:textId="77777777" w:rsidR="00E74911" w:rsidRPr="00E74911" w:rsidRDefault="00E74911" w:rsidP="00E74911">
            <w:pPr>
              <w:autoSpaceDE w:val="0"/>
              <w:autoSpaceDN w:val="0"/>
              <w:adjustRightInd w:val="0"/>
              <w:jc w:val="center"/>
              <w:rPr>
                <w:rFonts w:ascii="Calibri" w:eastAsia="Calibri" w:hAnsi="Calibri" w:cs="Calibri"/>
                <w:bCs/>
                <w:sz w:val="22"/>
                <w:szCs w:val="22"/>
                <w:lang w:eastAsia="en-US"/>
              </w:rPr>
            </w:pPr>
            <w:r w:rsidRPr="00E74911">
              <w:rPr>
                <w:rFonts w:ascii="Calibri" w:eastAsia="Calibri" w:hAnsi="Calibri" w:cs="Calibri"/>
                <w:bCs/>
                <w:sz w:val="22"/>
                <w:szCs w:val="22"/>
                <w:lang w:eastAsia="en-US"/>
              </w:rPr>
              <w:t>1.</w:t>
            </w:r>
          </w:p>
        </w:tc>
        <w:tc>
          <w:tcPr>
            <w:tcW w:w="8714" w:type="dxa"/>
            <w:tcBorders>
              <w:top w:val="single" w:sz="4" w:space="0" w:color="00B050"/>
              <w:left w:val="single" w:sz="4" w:space="0" w:color="00B050"/>
              <w:bottom w:val="single" w:sz="4" w:space="0" w:color="00B050"/>
              <w:right w:val="single" w:sz="4" w:space="0" w:color="00B050"/>
            </w:tcBorders>
            <w:vAlign w:val="center"/>
            <w:hideMark/>
          </w:tcPr>
          <w:p w14:paraId="32434DC8" w14:textId="6F40AA42" w:rsidR="00E74911" w:rsidRPr="00E74911" w:rsidRDefault="00E74911" w:rsidP="00E74911">
            <w:pPr>
              <w:rPr>
                <w:rFonts w:ascii="Calibri" w:eastAsia="Calibri" w:hAnsi="Calibri" w:cs="Calibri"/>
                <w:bCs/>
                <w:sz w:val="22"/>
                <w:szCs w:val="22"/>
                <w:lang w:eastAsia="en-US"/>
              </w:rPr>
            </w:pPr>
            <w:r w:rsidRPr="00E74911">
              <w:rPr>
                <w:rFonts w:ascii="Calibri" w:eastAsia="Calibri" w:hAnsi="Calibri" w:cs="Calibri"/>
                <w:b/>
                <w:sz w:val="22"/>
                <w:szCs w:val="22"/>
                <w:lang w:eastAsia="en-US"/>
              </w:rPr>
              <w:t>RAZPISNI OBRAZEC 1</w:t>
            </w:r>
            <w:r>
              <w:rPr>
                <w:rFonts w:ascii="Calibri" w:eastAsia="Calibri" w:hAnsi="Calibri" w:cs="Calibri"/>
                <w:b/>
                <w:sz w:val="22"/>
                <w:szCs w:val="22"/>
                <w:lang w:eastAsia="en-US"/>
              </w:rPr>
              <w:t xml:space="preserve"> </w:t>
            </w:r>
            <w:r w:rsidRPr="00E74911">
              <w:rPr>
                <w:rFonts w:ascii="Calibri" w:eastAsia="Calibri" w:hAnsi="Calibri" w:cs="Calibri"/>
                <w:bCs/>
                <w:sz w:val="22"/>
                <w:szCs w:val="22"/>
                <w:lang w:eastAsia="en-US"/>
              </w:rPr>
              <w:t xml:space="preserve"> – </w:t>
            </w:r>
            <w:r w:rsidRPr="00E74911">
              <w:rPr>
                <w:rFonts w:ascii="Calibri" w:eastAsia="Calibri" w:hAnsi="Calibri" w:cs="Calibri"/>
                <w:b/>
                <w:sz w:val="22"/>
                <w:szCs w:val="22"/>
                <w:lang w:eastAsia="en-US"/>
              </w:rPr>
              <w:t>PODATKI O PONUDNIKU IN PODIZVAJALCIH OZIROMA IZVAJALCIH V SKUPNEM NASTOPU</w:t>
            </w:r>
            <w:r w:rsidRPr="00E74911">
              <w:rPr>
                <w:rFonts w:ascii="Calibri" w:eastAsia="Calibri" w:hAnsi="Calibri" w:cs="Calibri"/>
                <w:bCs/>
                <w:sz w:val="22"/>
                <w:szCs w:val="22"/>
                <w:lang w:eastAsia="en-US"/>
              </w:rPr>
              <w:t xml:space="preserve"> -</w:t>
            </w:r>
            <w:r w:rsidRPr="00E74911">
              <w:rPr>
                <w:rFonts w:ascii="Calibri" w:eastAsia="Calibri" w:hAnsi="Calibri" w:cs="Calibri"/>
                <w:sz w:val="22"/>
                <w:szCs w:val="22"/>
                <w:lang w:eastAsia="en-US"/>
              </w:rPr>
              <w:t xml:space="preserve"> izpolnjen, podpisan in žigosan  </w:t>
            </w:r>
            <w:r w:rsidRPr="00E74911">
              <w:rPr>
                <w:rFonts w:ascii="Calibri" w:eastAsia="Calibri" w:hAnsi="Calibri" w:cs="Calibri"/>
                <w:b/>
                <w:bCs/>
                <w:sz w:val="22"/>
                <w:szCs w:val="22"/>
                <w:lang w:eastAsia="en-US"/>
              </w:rPr>
              <w:t>+</w:t>
            </w:r>
            <w:r>
              <w:rPr>
                <w:rFonts w:ascii="Calibri" w:eastAsia="Calibri" w:hAnsi="Calibri" w:cs="Calibri"/>
                <w:b/>
                <w:bCs/>
                <w:sz w:val="22"/>
                <w:szCs w:val="22"/>
                <w:lang w:eastAsia="en-US"/>
              </w:rPr>
              <w:t xml:space="preserve"> </w:t>
            </w:r>
            <w:r w:rsidRPr="00E74911">
              <w:rPr>
                <w:rFonts w:ascii="Calibri" w:eastAsia="Calibri" w:hAnsi="Calibri" w:cs="Calibri"/>
                <w:b/>
                <w:bCs/>
                <w:sz w:val="22"/>
                <w:szCs w:val="22"/>
                <w:lang w:eastAsia="en-US"/>
              </w:rPr>
              <w:t>Pogodba</w:t>
            </w:r>
            <w:r w:rsidRPr="00E74911">
              <w:rPr>
                <w:rFonts w:ascii="Calibri" w:eastAsia="Calibri" w:hAnsi="Calibri" w:cs="Calibri"/>
                <w:sz w:val="22"/>
                <w:szCs w:val="22"/>
                <w:lang w:eastAsia="en-US"/>
              </w:rPr>
              <w:t xml:space="preserve"> o skupni izvedbi javnega naročila</w:t>
            </w:r>
            <w:r>
              <w:rPr>
                <w:rFonts w:ascii="Calibri" w:eastAsia="Calibri" w:hAnsi="Calibri" w:cs="Calibri"/>
                <w:sz w:val="22"/>
                <w:szCs w:val="22"/>
                <w:lang w:eastAsia="en-US"/>
              </w:rPr>
              <w:t xml:space="preserve"> - </w:t>
            </w:r>
            <w:r w:rsidRPr="00E74911">
              <w:rPr>
                <w:rFonts w:ascii="Calibri" w:eastAsia="Calibri" w:hAnsi="Calibri" w:cs="Calibri"/>
                <w:bCs/>
                <w:sz w:val="22"/>
                <w:szCs w:val="22"/>
                <w:lang w:eastAsia="en-US"/>
              </w:rPr>
              <w:t xml:space="preserve"> izpolnjen, podpisan in žigosan</w:t>
            </w:r>
          </w:p>
        </w:tc>
      </w:tr>
      <w:tr w:rsidR="00E74911" w:rsidRPr="00E74911" w14:paraId="0266DE69" w14:textId="77777777" w:rsidTr="00E74911">
        <w:trPr>
          <w:trHeight w:val="397"/>
        </w:trPr>
        <w:tc>
          <w:tcPr>
            <w:tcW w:w="495" w:type="dxa"/>
            <w:tcBorders>
              <w:top w:val="single" w:sz="4" w:space="0" w:color="00B050"/>
              <w:left w:val="single" w:sz="4" w:space="0" w:color="00B050"/>
              <w:bottom w:val="single" w:sz="4" w:space="0" w:color="00B050"/>
              <w:right w:val="single" w:sz="4" w:space="0" w:color="00B050"/>
            </w:tcBorders>
            <w:vAlign w:val="center"/>
            <w:hideMark/>
          </w:tcPr>
          <w:p w14:paraId="6A2F4AFC" w14:textId="77777777" w:rsidR="00E74911" w:rsidRPr="00E74911" w:rsidRDefault="00E74911" w:rsidP="00E74911">
            <w:pPr>
              <w:autoSpaceDE w:val="0"/>
              <w:autoSpaceDN w:val="0"/>
              <w:adjustRightInd w:val="0"/>
              <w:jc w:val="center"/>
              <w:rPr>
                <w:rFonts w:ascii="Calibri" w:eastAsia="Calibri" w:hAnsi="Calibri" w:cs="Calibri"/>
                <w:bCs/>
                <w:color w:val="000000"/>
                <w:sz w:val="22"/>
                <w:szCs w:val="22"/>
                <w:lang w:eastAsia="en-US"/>
              </w:rPr>
            </w:pPr>
            <w:r w:rsidRPr="00E74911">
              <w:rPr>
                <w:rFonts w:ascii="Calibri" w:eastAsia="Calibri" w:hAnsi="Calibri" w:cs="Calibri"/>
                <w:bCs/>
                <w:color w:val="000000"/>
                <w:sz w:val="22"/>
                <w:szCs w:val="22"/>
                <w:lang w:eastAsia="en-US"/>
              </w:rPr>
              <w:t>2.</w:t>
            </w:r>
          </w:p>
        </w:tc>
        <w:tc>
          <w:tcPr>
            <w:tcW w:w="8714" w:type="dxa"/>
            <w:tcBorders>
              <w:top w:val="single" w:sz="4" w:space="0" w:color="00B050"/>
              <w:left w:val="single" w:sz="4" w:space="0" w:color="00B050"/>
              <w:bottom w:val="single" w:sz="4" w:space="0" w:color="00B050"/>
              <w:right w:val="single" w:sz="4" w:space="0" w:color="00B050"/>
            </w:tcBorders>
            <w:vAlign w:val="center"/>
            <w:hideMark/>
          </w:tcPr>
          <w:p w14:paraId="335C9903" w14:textId="233A5A5E" w:rsidR="00E74911" w:rsidRPr="00E74911" w:rsidRDefault="00E74911" w:rsidP="00E74911">
            <w:pPr>
              <w:autoSpaceDE w:val="0"/>
              <w:autoSpaceDN w:val="0"/>
              <w:adjustRightInd w:val="0"/>
              <w:rPr>
                <w:rFonts w:ascii="Calibri" w:eastAsia="Calibri" w:hAnsi="Calibri" w:cs="Calibri"/>
                <w:color w:val="000000"/>
                <w:sz w:val="22"/>
                <w:szCs w:val="22"/>
                <w:lang w:eastAsia="en-US"/>
              </w:rPr>
            </w:pPr>
            <w:r w:rsidRPr="00E74911">
              <w:rPr>
                <w:rFonts w:ascii="Calibri" w:eastAsia="Calibri" w:hAnsi="Calibri" w:cs="Calibri"/>
                <w:b/>
                <w:color w:val="000000"/>
                <w:sz w:val="22"/>
                <w:szCs w:val="22"/>
                <w:lang w:eastAsia="en-US"/>
              </w:rPr>
              <w:t>RAZPISNI OBRAZEC 2 - PONUDBA</w:t>
            </w:r>
            <w:r w:rsidRPr="00E74911">
              <w:rPr>
                <w:rFonts w:ascii="Calibri" w:eastAsia="Calibri" w:hAnsi="Calibri" w:cs="Calibri"/>
                <w:bCs/>
                <w:color w:val="000000"/>
                <w:sz w:val="22"/>
                <w:szCs w:val="22"/>
                <w:lang w:eastAsia="en-US"/>
              </w:rPr>
              <w:t xml:space="preserve"> - </w:t>
            </w:r>
            <w:r w:rsidRPr="00E74911">
              <w:rPr>
                <w:rFonts w:ascii="Calibri" w:eastAsia="Calibri" w:hAnsi="Calibri" w:cs="Calibri"/>
                <w:color w:val="000000"/>
                <w:sz w:val="22"/>
                <w:szCs w:val="22"/>
                <w:lang w:eastAsia="en-US"/>
              </w:rPr>
              <w:t xml:space="preserve">izpolnjen, podpisan in žigosan </w:t>
            </w:r>
          </w:p>
        </w:tc>
      </w:tr>
      <w:tr w:rsidR="00E74911" w:rsidRPr="00E74911" w14:paraId="06D8F2BA" w14:textId="77777777" w:rsidTr="00E74911">
        <w:trPr>
          <w:trHeight w:val="397"/>
        </w:trPr>
        <w:tc>
          <w:tcPr>
            <w:tcW w:w="495" w:type="dxa"/>
            <w:tcBorders>
              <w:top w:val="single" w:sz="4" w:space="0" w:color="00B050"/>
              <w:left w:val="single" w:sz="4" w:space="0" w:color="00B050"/>
              <w:bottom w:val="single" w:sz="4" w:space="0" w:color="00B050"/>
              <w:right w:val="single" w:sz="4" w:space="0" w:color="00B050"/>
            </w:tcBorders>
            <w:vAlign w:val="center"/>
            <w:hideMark/>
          </w:tcPr>
          <w:p w14:paraId="3F6F1F36" w14:textId="77777777" w:rsidR="00E74911" w:rsidRPr="00E74911" w:rsidRDefault="00E74911" w:rsidP="00E74911">
            <w:pPr>
              <w:autoSpaceDE w:val="0"/>
              <w:autoSpaceDN w:val="0"/>
              <w:adjustRightInd w:val="0"/>
              <w:jc w:val="center"/>
              <w:rPr>
                <w:rFonts w:ascii="Calibri" w:eastAsia="Calibri" w:hAnsi="Calibri" w:cs="Calibri"/>
                <w:bCs/>
                <w:color w:val="000000"/>
                <w:sz w:val="22"/>
                <w:szCs w:val="22"/>
                <w:lang w:eastAsia="en-US"/>
              </w:rPr>
            </w:pPr>
            <w:bookmarkStart w:id="1" w:name="_Hlk8832656"/>
            <w:r w:rsidRPr="00E74911">
              <w:rPr>
                <w:rFonts w:ascii="Calibri" w:eastAsia="Calibri" w:hAnsi="Calibri" w:cs="Calibri"/>
                <w:bCs/>
                <w:color w:val="000000"/>
                <w:sz w:val="22"/>
                <w:szCs w:val="22"/>
                <w:lang w:eastAsia="en-US"/>
              </w:rPr>
              <w:t>3.</w:t>
            </w:r>
          </w:p>
        </w:tc>
        <w:tc>
          <w:tcPr>
            <w:tcW w:w="8714" w:type="dxa"/>
            <w:tcBorders>
              <w:top w:val="single" w:sz="4" w:space="0" w:color="00B050"/>
              <w:left w:val="single" w:sz="4" w:space="0" w:color="00B050"/>
              <w:bottom w:val="single" w:sz="4" w:space="0" w:color="00B050"/>
              <w:right w:val="single" w:sz="4" w:space="0" w:color="00B050"/>
            </w:tcBorders>
            <w:vAlign w:val="center"/>
            <w:hideMark/>
          </w:tcPr>
          <w:p w14:paraId="250D35E2" w14:textId="6CFBA866" w:rsidR="00E74911" w:rsidRPr="00E74911" w:rsidRDefault="00E74911" w:rsidP="00E74911">
            <w:pPr>
              <w:autoSpaceDE w:val="0"/>
              <w:autoSpaceDN w:val="0"/>
              <w:adjustRightInd w:val="0"/>
              <w:rPr>
                <w:rFonts w:ascii="Calibri" w:eastAsia="Calibri" w:hAnsi="Calibri" w:cs="Calibri"/>
                <w:bCs/>
                <w:i/>
                <w:color w:val="000000"/>
                <w:sz w:val="22"/>
                <w:szCs w:val="22"/>
                <w:lang w:eastAsia="en-US"/>
              </w:rPr>
            </w:pPr>
            <w:r w:rsidRPr="00E74911">
              <w:rPr>
                <w:rFonts w:ascii="Calibri" w:eastAsia="Calibri" w:hAnsi="Calibri" w:cs="Calibri"/>
                <w:b/>
                <w:i/>
                <w:color w:val="000000"/>
                <w:sz w:val="22"/>
                <w:szCs w:val="22"/>
                <w:lang w:eastAsia="en-US"/>
              </w:rPr>
              <w:t xml:space="preserve">Predračun </w:t>
            </w:r>
            <w:r w:rsidRPr="00E74911">
              <w:rPr>
                <w:rFonts w:ascii="Calibri" w:eastAsia="Calibri" w:hAnsi="Calibri" w:cs="Calibri"/>
                <w:bCs/>
                <w:i/>
                <w:color w:val="000000"/>
                <w:sz w:val="22"/>
                <w:szCs w:val="22"/>
                <w:lang w:eastAsia="en-US"/>
              </w:rPr>
              <w:t>– za posamezen sklop</w:t>
            </w:r>
            <w:r>
              <w:rPr>
                <w:rFonts w:ascii="Calibri" w:eastAsia="Calibri" w:hAnsi="Calibri" w:cs="Calibri"/>
                <w:bCs/>
                <w:i/>
                <w:color w:val="000000"/>
                <w:sz w:val="22"/>
                <w:szCs w:val="22"/>
                <w:lang w:eastAsia="en-US"/>
              </w:rPr>
              <w:t xml:space="preserve"> </w:t>
            </w:r>
            <w:r w:rsidRPr="00E74911">
              <w:rPr>
                <w:rFonts w:ascii="Calibri" w:eastAsia="Calibri" w:hAnsi="Calibri" w:cs="Calibri"/>
                <w:bCs/>
                <w:i/>
                <w:color w:val="000000"/>
                <w:sz w:val="22"/>
                <w:szCs w:val="22"/>
                <w:lang w:eastAsia="en-US"/>
              </w:rPr>
              <w:t>- izpolnjen, podpisan, žigosan in skeniran</w:t>
            </w:r>
            <w:r>
              <w:rPr>
                <w:rFonts w:ascii="Calibri" w:eastAsia="Calibri" w:hAnsi="Calibri" w:cs="Calibri"/>
                <w:bCs/>
                <w:i/>
                <w:color w:val="000000"/>
                <w:sz w:val="22"/>
                <w:szCs w:val="22"/>
                <w:lang w:eastAsia="en-US"/>
              </w:rPr>
              <w:t xml:space="preserve"> in </w:t>
            </w:r>
            <w:r w:rsidRPr="00E74911">
              <w:rPr>
                <w:rFonts w:ascii="Calibri" w:eastAsia="Calibri" w:hAnsi="Calibri" w:cs="Calibri"/>
                <w:bCs/>
                <w:i/>
                <w:sz w:val="22"/>
                <w:szCs w:val="22"/>
                <w:lang w:eastAsia="en-US"/>
              </w:rPr>
              <w:t>izpolnjen</w:t>
            </w:r>
            <w:r w:rsidRPr="00E74911">
              <w:rPr>
                <w:rFonts w:ascii="Calibri" w:eastAsia="Calibri" w:hAnsi="Calibri" w:cs="Calibri"/>
                <w:b/>
                <w:bCs/>
                <w:i/>
                <w:color w:val="000000"/>
                <w:sz w:val="22"/>
                <w:szCs w:val="22"/>
                <w:lang w:eastAsia="en-US"/>
              </w:rPr>
              <w:t xml:space="preserve"> </w:t>
            </w:r>
            <w:r w:rsidRPr="00E74911">
              <w:rPr>
                <w:rFonts w:ascii="Calibri" w:eastAsia="Calibri" w:hAnsi="Calibri" w:cs="Calibri"/>
                <w:bCs/>
                <w:i/>
                <w:sz w:val="22"/>
                <w:szCs w:val="22"/>
                <w:lang w:eastAsia="en-US"/>
              </w:rPr>
              <w:t xml:space="preserve">(v elektronski obliki v </w:t>
            </w:r>
            <w:proofErr w:type="spellStart"/>
            <w:r w:rsidRPr="00E74911">
              <w:rPr>
                <w:rFonts w:ascii="Calibri" w:eastAsia="Calibri" w:hAnsi="Calibri" w:cs="Calibri"/>
                <w:bCs/>
                <w:i/>
                <w:sz w:val="22"/>
                <w:szCs w:val="22"/>
                <w:lang w:eastAsia="en-US"/>
              </w:rPr>
              <w:t>xls</w:t>
            </w:r>
            <w:proofErr w:type="spellEnd"/>
            <w:r w:rsidRPr="00E74911">
              <w:rPr>
                <w:rFonts w:ascii="Calibri" w:eastAsia="Calibri" w:hAnsi="Calibri" w:cs="Calibri"/>
                <w:bCs/>
                <w:i/>
                <w:sz w:val="22"/>
                <w:szCs w:val="22"/>
                <w:lang w:eastAsia="en-US"/>
              </w:rPr>
              <w:t xml:space="preserve"> obliki - odprt dokument)</w:t>
            </w:r>
          </w:p>
        </w:tc>
      </w:tr>
      <w:tr w:rsidR="00E74911" w:rsidRPr="00E74911" w14:paraId="63CB5F7A" w14:textId="77777777" w:rsidTr="00E74911">
        <w:trPr>
          <w:trHeight w:val="397"/>
        </w:trPr>
        <w:tc>
          <w:tcPr>
            <w:tcW w:w="495" w:type="dxa"/>
            <w:tcBorders>
              <w:top w:val="single" w:sz="4" w:space="0" w:color="00B050"/>
              <w:left w:val="single" w:sz="4" w:space="0" w:color="00B050"/>
              <w:bottom w:val="single" w:sz="4" w:space="0" w:color="00B050"/>
              <w:right w:val="single" w:sz="4" w:space="0" w:color="00B050"/>
            </w:tcBorders>
            <w:vAlign w:val="center"/>
            <w:hideMark/>
          </w:tcPr>
          <w:p w14:paraId="4BE471F5" w14:textId="77777777" w:rsidR="00E74911" w:rsidRPr="00E74911" w:rsidRDefault="00E74911" w:rsidP="00E74911">
            <w:pPr>
              <w:autoSpaceDE w:val="0"/>
              <w:autoSpaceDN w:val="0"/>
              <w:adjustRightInd w:val="0"/>
              <w:jc w:val="center"/>
              <w:rPr>
                <w:rFonts w:ascii="Calibri" w:eastAsia="Calibri" w:hAnsi="Calibri" w:cs="Calibri"/>
                <w:bCs/>
                <w:color w:val="000000"/>
                <w:sz w:val="22"/>
                <w:szCs w:val="22"/>
                <w:lang w:eastAsia="en-US"/>
              </w:rPr>
            </w:pPr>
            <w:r w:rsidRPr="00E74911">
              <w:rPr>
                <w:rFonts w:ascii="Calibri" w:eastAsia="Calibri" w:hAnsi="Calibri" w:cs="Calibri"/>
                <w:bCs/>
                <w:color w:val="000000"/>
                <w:sz w:val="22"/>
                <w:szCs w:val="22"/>
                <w:lang w:eastAsia="en-US"/>
              </w:rPr>
              <w:t>4.</w:t>
            </w:r>
          </w:p>
        </w:tc>
        <w:tc>
          <w:tcPr>
            <w:tcW w:w="8714" w:type="dxa"/>
            <w:tcBorders>
              <w:top w:val="single" w:sz="4" w:space="0" w:color="00B050"/>
              <w:left w:val="single" w:sz="4" w:space="0" w:color="00B050"/>
              <w:bottom w:val="single" w:sz="4" w:space="0" w:color="00B050"/>
              <w:right w:val="single" w:sz="4" w:space="0" w:color="00B050"/>
            </w:tcBorders>
            <w:vAlign w:val="center"/>
            <w:hideMark/>
          </w:tcPr>
          <w:p w14:paraId="15F49A2D" w14:textId="679B1A44" w:rsidR="00E74911" w:rsidRPr="00E74911" w:rsidRDefault="00E74911" w:rsidP="00E74911">
            <w:pPr>
              <w:autoSpaceDE w:val="0"/>
              <w:autoSpaceDN w:val="0"/>
              <w:adjustRightInd w:val="0"/>
              <w:rPr>
                <w:rFonts w:ascii="Calibri" w:eastAsia="Calibri" w:hAnsi="Calibri" w:cs="Calibri"/>
                <w:bCs/>
                <w:i/>
                <w:color w:val="000000"/>
                <w:sz w:val="22"/>
                <w:szCs w:val="22"/>
                <w:lang w:eastAsia="en-US"/>
              </w:rPr>
            </w:pPr>
            <w:r w:rsidRPr="00E74911">
              <w:rPr>
                <w:rFonts w:ascii="Calibri" w:eastAsia="Calibri" w:hAnsi="Calibri" w:cs="Calibri"/>
                <w:b/>
                <w:i/>
                <w:color w:val="000000"/>
                <w:sz w:val="22"/>
                <w:szCs w:val="22"/>
                <w:lang w:eastAsia="en-US"/>
              </w:rPr>
              <w:t>Cenik materiala in storitev za urejanje novih nepredvidenih poti in potrebnih del</w:t>
            </w:r>
            <w:r>
              <w:rPr>
                <w:rFonts w:ascii="Calibri" w:eastAsia="Calibri" w:hAnsi="Calibri" w:cs="Calibri"/>
                <w:bCs/>
                <w:i/>
                <w:sz w:val="22"/>
                <w:szCs w:val="22"/>
                <w:lang w:eastAsia="en-US"/>
              </w:rPr>
              <w:t xml:space="preserve"> - </w:t>
            </w:r>
            <w:r w:rsidRPr="00E74911">
              <w:rPr>
                <w:rFonts w:ascii="Calibri" w:eastAsia="Calibri" w:hAnsi="Calibri" w:cs="Calibri"/>
                <w:bCs/>
                <w:i/>
                <w:sz w:val="22"/>
                <w:szCs w:val="22"/>
                <w:lang w:eastAsia="en-US"/>
              </w:rPr>
              <w:t xml:space="preserve">izpolnjen, podpisan, žigosan in skeniran in izpolnjen (v elektronski obliki v </w:t>
            </w:r>
            <w:proofErr w:type="spellStart"/>
            <w:r w:rsidRPr="00E74911">
              <w:rPr>
                <w:rFonts w:ascii="Calibri" w:eastAsia="Calibri" w:hAnsi="Calibri" w:cs="Calibri"/>
                <w:bCs/>
                <w:i/>
                <w:sz w:val="22"/>
                <w:szCs w:val="22"/>
                <w:lang w:eastAsia="en-US"/>
              </w:rPr>
              <w:t>xls</w:t>
            </w:r>
            <w:proofErr w:type="spellEnd"/>
            <w:r w:rsidRPr="00E74911">
              <w:rPr>
                <w:rFonts w:ascii="Calibri" w:eastAsia="Calibri" w:hAnsi="Calibri" w:cs="Calibri"/>
                <w:bCs/>
                <w:i/>
                <w:sz w:val="22"/>
                <w:szCs w:val="22"/>
                <w:lang w:eastAsia="en-US"/>
              </w:rPr>
              <w:t xml:space="preserve"> obliki - odprt dokument)</w:t>
            </w:r>
          </w:p>
        </w:tc>
        <w:bookmarkEnd w:id="1"/>
      </w:tr>
      <w:tr w:rsidR="009A19AB" w:rsidRPr="00E74911" w14:paraId="1CD80815" w14:textId="77777777" w:rsidTr="00E74911">
        <w:trPr>
          <w:trHeight w:val="397"/>
        </w:trPr>
        <w:tc>
          <w:tcPr>
            <w:tcW w:w="495" w:type="dxa"/>
            <w:tcBorders>
              <w:top w:val="single" w:sz="4" w:space="0" w:color="00B050"/>
              <w:left w:val="single" w:sz="4" w:space="0" w:color="00B050"/>
              <w:bottom w:val="single" w:sz="4" w:space="0" w:color="00B050"/>
              <w:right w:val="single" w:sz="4" w:space="0" w:color="00B050"/>
            </w:tcBorders>
            <w:vAlign w:val="center"/>
          </w:tcPr>
          <w:p w14:paraId="3D640DF5" w14:textId="16229613" w:rsidR="009A19AB" w:rsidRPr="00E74911" w:rsidRDefault="009A19AB" w:rsidP="00E74911">
            <w:pPr>
              <w:autoSpaceDE w:val="0"/>
              <w:autoSpaceDN w:val="0"/>
              <w:adjustRightInd w:val="0"/>
              <w:jc w:val="center"/>
              <w:rPr>
                <w:rFonts w:ascii="Calibri" w:eastAsia="Calibri" w:hAnsi="Calibri" w:cs="Calibri"/>
                <w:bCs/>
                <w:color w:val="000000"/>
                <w:sz w:val="22"/>
                <w:szCs w:val="22"/>
                <w:lang w:eastAsia="en-US"/>
              </w:rPr>
            </w:pPr>
            <w:r>
              <w:rPr>
                <w:rFonts w:ascii="Calibri" w:eastAsia="Calibri" w:hAnsi="Calibri" w:cs="Calibri"/>
                <w:bCs/>
                <w:color w:val="000000"/>
                <w:sz w:val="22"/>
                <w:szCs w:val="22"/>
                <w:lang w:eastAsia="en-US"/>
              </w:rPr>
              <w:t>5.</w:t>
            </w:r>
          </w:p>
        </w:tc>
        <w:tc>
          <w:tcPr>
            <w:tcW w:w="8714" w:type="dxa"/>
            <w:tcBorders>
              <w:top w:val="single" w:sz="4" w:space="0" w:color="00B050"/>
              <w:left w:val="single" w:sz="4" w:space="0" w:color="00B050"/>
              <w:bottom w:val="single" w:sz="4" w:space="0" w:color="00B050"/>
              <w:right w:val="single" w:sz="4" w:space="0" w:color="00B050"/>
            </w:tcBorders>
            <w:vAlign w:val="center"/>
          </w:tcPr>
          <w:p w14:paraId="42785169" w14:textId="59615D6D" w:rsidR="009A19AB" w:rsidRPr="00E74911" w:rsidRDefault="009A19AB" w:rsidP="00E74911">
            <w:pPr>
              <w:autoSpaceDE w:val="0"/>
              <w:autoSpaceDN w:val="0"/>
              <w:adjustRightInd w:val="0"/>
              <w:rPr>
                <w:rFonts w:ascii="Calibri" w:eastAsia="Calibri" w:hAnsi="Calibri" w:cs="Calibri"/>
                <w:b/>
                <w:i/>
                <w:color w:val="000000"/>
                <w:sz w:val="22"/>
                <w:szCs w:val="22"/>
                <w:lang w:eastAsia="en-US"/>
              </w:rPr>
            </w:pPr>
            <w:r w:rsidRPr="00E74911">
              <w:rPr>
                <w:rFonts w:ascii="Calibri" w:eastAsia="Calibri" w:hAnsi="Calibri" w:cs="Calibri"/>
                <w:b/>
                <w:bCs/>
                <w:sz w:val="22"/>
                <w:szCs w:val="22"/>
                <w:lang w:eastAsia="en-US"/>
              </w:rPr>
              <w:t>ESPD  -</w:t>
            </w:r>
            <w:r w:rsidRPr="00E74911">
              <w:rPr>
                <w:rFonts w:ascii="Calibri" w:eastAsia="Calibri" w:hAnsi="Calibri" w:cs="Calibri"/>
                <w:sz w:val="22"/>
                <w:szCs w:val="22"/>
                <w:lang w:eastAsia="en-US"/>
              </w:rPr>
              <w:t xml:space="preserve">  izpolnjen, podpisan in žigosan ali podpisan s kvalificiranim digitalnim potrdilom ali izpolnjen, podpisan, žigosan in skeniran</w:t>
            </w:r>
          </w:p>
        </w:tc>
      </w:tr>
      <w:tr w:rsidR="00E74911" w:rsidRPr="00E74911" w14:paraId="1AC1DAF7" w14:textId="77777777" w:rsidTr="00E74911">
        <w:trPr>
          <w:trHeight w:val="397"/>
        </w:trPr>
        <w:tc>
          <w:tcPr>
            <w:tcW w:w="495" w:type="dxa"/>
            <w:tcBorders>
              <w:top w:val="single" w:sz="4" w:space="0" w:color="00B050"/>
              <w:left w:val="single" w:sz="4" w:space="0" w:color="00B050"/>
              <w:bottom w:val="single" w:sz="4" w:space="0" w:color="00B050"/>
              <w:right w:val="single" w:sz="4" w:space="0" w:color="00B050"/>
            </w:tcBorders>
            <w:vAlign w:val="center"/>
            <w:hideMark/>
          </w:tcPr>
          <w:p w14:paraId="0C1AAED4" w14:textId="147185C4" w:rsidR="00E74911" w:rsidRPr="00E74911" w:rsidRDefault="009A19AB" w:rsidP="00E74911">
            <w:pPr>
              <w:jc w:val="center"/>
              <w:rPr>
                <w:rFonts w:ascii="Calibri" w:eastAsia="Calibri" w:hAnsi="Calibri" w:cs="Calibri"/>
                <w:sz w:val="22"/>
                <w:szCs w:val="22"/>
                <w:lang w:eastAsia="en-US"/>
              </w:rPr>
            </w:pPr>
            <w:r>
              <w:rPr>
                <w:rFonts w:ascii="Calibri" w:eastAsia="Calibri" w:hAnsi="Calibri" w:cs="Calibri"/>
                <w:sz w:val="22"/>
                <w:szCs w:val="22"/>
                <w:lang w:eastAsia="en-US"/>
              </w:rPr>
              <w:t>6</w:t>
            </w:r>
            <w:r w:rsidR="00E74911" w:rsidRPr="00E74911">
              <w:rPr>
                <w:rFonts w:ascii="Calibri" w:eastAsia="Calibri" w:hAnsi="Calibri" w:cs="Calibri"/>
                <w:sz w:val="22"/>
                <w:szCs w:val="22"/>
                <w:lang w:eastAsia="en-US"/>
              </w:rPr>
              <w:t>.</w:t>
            </w:r>
          </w:p>
        </w:tc>
        <w:tc>
          <w:tcPr>
            <w:tcW w:w="8714" w:type="dxa"/>
            <w:tcBorders>
              <w:top w:val="single" w:sz="4" w:space="0" w:color="00B050"/>
              <w:left w:val="single" w:sz="4" w:space="0" w:color="00B050"/>
              <w:bottom w:val="single" w:sz="4" w:space="0" w:color="00B050"/>
              <w:right w:val="single" w:sz="4" w:space="0" w:color="00B050"/>
            </w:tcBorders>
            <w:vAlign w:val="center"/>
            <w:hideMark/>
          </w:tcPr>
          <w:p w14:paraId="76B1B6E1" w14:textId="6C3F4162" w:rsidR="00E74911" w:rsidRPr="00E74911" w:rsidRDefault="00E74911" w:rsidP="00E74911">
            <w:pPr>
              <w:rPr>
                <w:rFonts w:ascii="Calibri" w:eastAsia="Calibri" w:hAnsi="Calibri" w:cs="Calibri"/>
                <w:sz w:val="22"/>
                <w:szCs w:val="22"/>
                <w:lang w:eastAsia="en-US"/>
              </w:rPr>
            </w:pPr>
            <w:r w:rsidRPr="00E74911">
              <w:rPr>
                <w:rFonts w:ascii="Calibri" w:eastAsia="Calibri" w:hAnsi="Calibri" w:cs="Calibri"/>
                <w:b/>
                <w:bCs/>
                <w:sz w:val="22"/>
                <w:szCs w:val="22"/>
                <w:lang w:eastAsia="en-US"/>
              </w:rPr>
              <w:t>RAZPISNI OBRAZEC 3</w:t>
            </w:r>
            <w:r>
              <w:rPr>
                <w:rFonts w:ascii="Calibri" w:eastAsia="Calibri" w:hAnsi="Calibri" w:cs="Calibri"/>
                <w:b/>
                <w:bCs/>
                <w:sz w:val="22"/>
                <w:szCs w:val="22"/>
                <w:lang w:eastAsia="en-US"/>
              </w:rPr>
              <w:t xml:space="preserve"> </w:t>
            </w:r>
            <w:r w:rsidRPr="00E74911">
              <w:rPr>
                <w:rFonts w:ascii="Calibri" w:eastAsia="Calibri" w:hAnsi="Calibri" w:cs="Calibri"/>
                <w:sz w:val="22"/>
                <w:szCs w:val="22"/>
                <w:lang w:eastAsia="en-US"/>
              </w:rPr>
              <w:t xml:space="preserve">– </w:t>
            </w:r>
            <w:r w:rsidRPr="00E74911">
              <w:rPr>
                <w:rFonts w:ascii="Calibri" w:eastAsia="Calibri" w:hAnsi="Calibri" w:cs="Calibri"/>
                <w:b/>
                <w:bCs/>
                <w:sz w:val="22"/>
                <w:szCs w:val="22"/>
                <w:lang w:eastAsia="en-US"/>
              </w:rPr>
              <w:t>IZJAVA O IZPOLNJEVANJU OSNOVNIH POGOJEV/SPOSOBNOSTI</w:t>
            </w:r>
            <w:r w:rsidRPr="00E74911">
              <w:rPr>
                <w:rFonts w:ascii="Calibri" w:eastAsia="Calibri" w:hAnsi="Calibri" w:cs="Calibri"/>
                <w:sz w:val="22"/>
                <w:szCs w:val="22"/>
                <w:lang w:eastAsia="en-US"/>
              </w:rPr>
              <w:t xml:space="preserve">- </w:t>
            </w:r>
            <w:r w:rsidRPr="00E74911">
              <w:rPr>
                <w:rFonts w:ascii="Calibri" w:eastAsia="Calibri" w:hAnsi="Calibri" w:cs="Calibri"/>
                <w:bCs/>
                <w:sz w:val="22"/>
                <w:szCs w:val="22"/>
                <w:lang w:eastAsia="en-US"/>
              </w:rPr>
              <w:t>izpolnjen, podpisan in žigosan</w:t>
            </w:r>
          </w:p>
        </w:tc>
      </w:tr>
      <w:tr w:rsidR="00E74911" w:rsidRPr="00E74911" w14:paraId="0C27CCA1" w14:textId="77777777" w:rsidTr="00E74911">
        <w:trPr>
          <w:trHeight w:val="397"/>
        </w:trPr>
        <w:tc>
          <w:tcPr>
            <w:tcW w:w="495" w:type="dxa"/>
            <w:tcBorders>
              <w:top w:val="single" w:sz="4" w:space="0" w:color="00B050"/>
              <w:left w:val="single" w:sz="4" w:space="0" w:color="00B050"/>
              <w:bottom w:val="single" w:sz="4" w:space="0" w:color="00B050"/>
              <w:right w:val="single" w:sz="4" w:space="0" w:color="00B050"/>
            </w:tcBorders>
            <w:vAlign w:val="center"/>
          </w:tcPr>
          <w:p w14:paraId="7882D2D6" w14:textId="4E0C4BCA" w:rsidR="00E74911" w:rsidRPr="00E74911" w:rsidRDefault="009A19AB" w:rsidP="00E74911">
            <w:pPr>
              <w:jc w:val="center"/>
              <w:rPr>
                <w:rFonts w:ascii="Calibri" w:eastAsia="Calibri" w:hAnsi="Calibri" w:cs="Calibri"/>
                <w:sz w:val="22"/>
                <w:szCs w:val="22"/>
                <w:lang w:eastAsia="en-US"/>
              </w:rPr>
            </w:pPr>
            <w:r>
              <w:rPr>
                <w:rFonts w:ascii="Calibri" w:eastAsia="Calibri" w:hAnsi="Calibri" w:cs="Calibri"/>
                <w:sz w:val="22"/>
                <w:szCs w:val="22"/>
                <w:lang w:eastAsia="en-US"/>
              </w:rPr>
              <w:t>7.</w:t>
            </w:r>
          </w:p>
        </w:tc>
        <w:tc>
          <w:tcPr>
            <w:tcW w:w="8714" w:type="dxa"/>
            <w:tcBorders>
              <w:top w:val="single" w:sz="4" w:space="0" w:color="00B050"/>
              <w:left w:val="single" w:sz="4" w:space="0" w:color="00B050"/>
              <w:bottom w:val="single" w:sz="4" w:space="0" w:color="00B050"/>
              <w:right w:val="single" w:sz="4" w:space="0" w:color="00B050"/>
            </w:tcBorders>
            <w:vAlign w:val="center"/>
          </w:tcPr>
          <w:p w14:paraId="4DDF5760" w14:textId="315EC0E6" w:rsidR="00E74911" w:rsidRPr="00E74911" w:rsidRDefault="00E74911" w:rsidP="00E74911">
            <w:pPr>
              <w:rPr>
                <w:rFonts w:ascii="Calibri" w:eastAsia="Calibri" w:hAnsi="Calibri" w:cs="Calibri"/>
                <w:b/>
                <w:bCs/>
                <w:sz w:val="22"/>
                <w:szCs w:val="22"/>
                <w:lang w:eastAsia="en-US"/>
              </w:rPr>
            </w:pPr>
            <w:r w:rsidRPr="00E74911">
              <w:rPr>
                <w:rFonts w:ascii="Calibri" w:eastAsia="Calibri" w:hAnsi="Calibri" w:cs="Calibri"/>
                <w:b/>
                <w:bCs/>
                <w:sz w:val="22"/>
                <w:szCs w:val="22"/>
                <w:lang w:eastAsia="en-US"/>
              </w:rPr>
              <w:t>RAZPISNI OBRAZEC 4</w:t>
            </w:r>
            <w:r>
              <w:rPr>
                <w:rFonts w:ascii="Calibri" w:eastAsia="Calibri" w:hAnsi="Calibri" w:cs="Calibri"/>
                <w:b/>
                <w:bCs/>
                <w:sz w:val="22"/>
                <w:szCs w:val="22"/>
                <w:lang w:eastAsia="en-US"/>
              </w:rPr>
              <w:t xml:space="preserve"> - </w:t>
            </w:r>
            <w:r w:rsidRPr="00E74911">
              <w:rPr>
                <w:rFonts w:ascii="Calibri" w:eastAsia="Calibri" w:hAnsi="Calibri" w:cs="Calibri"/>
                <w:b/>
                <w:bCs/>
                <w:sz w:val="22"/>
                <w:szCs w:val="22"/>
                <w:lang w:eastAsia="en-US"/>
              </w:rPr>
              <w:t>IZJAVA O USTREZNOSTI TEHNIČNIH  IN KADROVSKE ZMOGLJIVOSTI</w:t>
            </w:r>
            <w:r>
              <w:rPr>
                <w:rFonts w:ascii="Calibri" w:eastAsia="Calibri" w:hAnsi="Calibri" w:cs="Calibri"/>
                <w:b/>
                <w:bCs/>
                <w:sz w:val="22"/>
                <w:szCs w:val="22"/>
                <w:lang w:eastAsia="en-US"/>
              </w:rPr>
              <w:t xml:space="preserve"> </w:t>
            </w:r>
            <w:r w:rsidRPr="00E74911">
              <w:rPr>
                <w:rFonts w:ascii="Calibri" w:eastAsia="Calibri" w:hAnsi="Calibri" w:cs="Calibri"/>
                <w:bCs/>
                <w:color w:val="000000"/>
                <w:sz w:val="22"/>
                <w:szCs w:val="22"/>
                <w:lang w:eastAsia="en-US"/>
              </w:rPr>
              <w:t xml:space="preserve">- </w:t>
            </w:r>
            <w:r w:rsidRPr="00E74911">
              <w:rPr>
                <w:rFonts w:ascii="Calibri" w:eastAsia="Calibri" w:hAnsi="Calibri" w:cs="Calibri"/>
                <w:color w:val="000000"/>
                <w:sz w:val="22"/>
                <w:szCs w:val="22"/>
                <w:lang w:eastAsia="en-US"/>
              </w:rPr>
              <w:t>izpolnjen, podpisan in žigosan</w:t>
            </w:r>
          </w:p>
        </w:tc>
      </w:tr>
      <w:tr w:rsidR="00E74911" w:rsidRPr="00E74911" w14:paraId="5F5AD422" w14:textId="77777777" w:rsidTr="00E74911">
        <w:trPr>
          <w:trHeight w:val="397"/>
        </w:trPr>
        <w:tc>
          <w:tcPr>
            <w:tcW w:w="495" w:type="dxa"/>
            <w:tcBorders>
              <w:top w:val="single" w:sz="4" w:space="0" w:color="00B050"/>
              <w:left w:val="single" w:sz="4" w:space="0" w:color="00B050"/>
              <w:bottom w:val="single" w:sz="4" w:space="0" w:color="00B050"/>
              <w:right w:val="single" w:sz="4" w:space="0" w:color="00B050"/>
            </w:tcBorders>
            <w:vAlign w:val="center"/>
          </w:tcPr>
          <w:p w14:paraId="2813EC0D" w14:textId="3187950F" w:rsidR="00E74911" w:rsidRPr="00E74911" w:rsidRDefault="009A19AB" w:rsidP="00E74911">
            <w:pPr>
              <w:jc w:val="center"/>
              <w:rPr>
                <w:rFonts w:ascii="Calibri" w:eastAsia="Calibri" w:hAnsi="Calibri" w:cs="Calibri"/>
                <w:sz w:val="22"/>
                <w:szCs w:val="22"/>
                <w:lang w:eastAsia="en-US"/>
              </w:rPr>
            </w:pPr>
            <w:r>
              <w:rPr>
                <w:rFonts w:ascii="Calibri" w:eastAsia="Calibri" w:hAnsi="Calibri" w:cs="Calibri"/>
                <w:sz w:val="22"/>
                <w:szCs w:val="22"/>
                <w:lang w:eastAsia="en-US"/>
              </w:rPr>
              <w:t>8.</w:t>
            </w:r>
          </w:p>
        </w:tc>
        <w:tc>
          <w:tcPr>
            <w:tcW w:w="8714" w:type="dxa"/>
            <w:tcBorders>
              <w:top w:val="single" w:sz="4" w:space="0" w:color="00B050"/>
              <w:left w:val="single" w:sz="4" w:space="0" w:color="00B050"/>
              <w:bottom w:val="single" w:sz="4" w:space="0" w:color="00B050"/>
              <w:right w:val="single" w:sz="4" w:space="0" w:color="00B050"/>
            </w:tcBorders>
            <w:vAlign w:val="center"/>
          </w:tcPr>
          <w:p w14:paraId="1F537276" w14:textId="15A1B3AD" w:rsidR="00E74911" w:rsidRPr="00E74911" w:rsidRDefault="00E74911" w:rsidP="00E74911">
            <w:pPr>
              <w:rPr>
                <w:rFonts w:ascii="Calibri" w:eastAsia="Calibri" w:hAnsi="Calibri" w:cs="Calibri"/>
                <w:b/>
                <w:bCs/>
                <w:sz w:val="22"/>
                <w:szCs w:val="22"/>
                <w:lang w:eastAsia="en-US"/>
              </w:rPr>
            </w:pPr>
            <w:r w:rsidRPr="00E74911">
              <w:rPr>
                <w:rFonts w:ascii="Calibri" w:eastAsia="Calibri" w:hAnsi="Calibri" w:cs="Calibri"/>
                <w:b/>
                <w:bCs/>
                <w:sz w:val="22"/>
                <w:szCs w:val="22"/>
                <w:lang w:eastAsia="en-US"/>
              </w:rPr>
              <w:t>RAZPISNI OBRAZEC 5</w:t>
            </w:r>
            <w:r>
              <w:rPr>
                <w:rFonts w:ascii="Calibri" w:eastAsia="Calibri" w:hAnsi="Calibri" w:cs="Calibri"/>
                <w:b/>
                <w:bCs/>
                <w:sz w:val="22"/>
                <w:szCs w:val="22"/>
                <w:lang w:eastAsia="en-US"/>
              </w:rPr>
              <w:t xml:space="preserve"> - </w:t>
            </w:r>
            <w:r w:rsidRPr="00E74911">
              <w:rPr>
                <w:rFonts w:ascii="Calibri" w:eastAsia="Calibri" w:hAnsi="Calibri" w:cs="Calibri"/>
                <w:b/>
                <w:bCs/>
                <w:sz w:val="22"/>
                <w:szCs w:val="22"/>
                <w:lang w:eastAsia="en-US"/>
              </w:rPr>
              <w:t>IZJAVA O SPREJEMANJU POGOJEV RAZPISNE DOKUMENTACIJE</w:t>
            </w:r>
            <w:r>
              <w:rPr>
                <w:rFonts w:ascii="Calibri" w:eastAsia="Calibri" w:hAnsi="Calibri" w:cs="Calibri"/>
                <w:b/>
                <w:bCs/>
                <w:sz w:val="22"/>
                <w:szCs w:val="22"/>
                <w:lang w:eastAsia="en-US"/>
              </w:rPr>
              <w:t xml:space="preserve"> -</w:t>
            </w:r>
            <w:r w:rsidRPr="00E74911">
              <w:rPr>
                <w:rFonts w:ascii="Calibri" w:eastAsia="Calibri" w:hAnsi="Calibri" w:cs="Calibri"/>
                <w:sz w:val="22"/>
                <w:szCs w:val="22"/>
                <w:lang w:eastAsia="en-US"/>
              </w:rPr>
              <w:t>izpolnjen, podpisan in žigosan</w:t>
            </w:r>
          </w:p>
        </w:tc>
      </w:tr>
      <w:tr w:rsidR="00E74911" w:rsidRPr="00E74911" w14:paraId="256A06F3" w14:textId="77777777" w:rsidTr="00E74911">
        <w:trPr>
          <w:trHeight w:val="397"/>
        </w:trPr>
        <w:tc>
          <w:tcPr>
            <w:tcW w:w="495" w:type="dxa"/>
            <w:tcBorders>
              <w:top w:val="single" w:sz="4" w:space="0" w:color="00B050"/>
              <w:left w:val="single" w:sz="4" w:space="0" w:color="00B050"/>
              <w:bottom w:val="single" w:sz="4" w:space="0" w:color="00B050"/>
              <w:right w:val="single" w:sz="4" w:space="0" w:color="00B050"/>
            </w:tcBorders>
            <w:vAlign w:val="center"/>
          </w:tcPr>
          <w:p w14:paraId="456581CE" w14:textId="544EDF99" w:rsidR="00E74911" w:rsidRPr="00E74911" w:rsidRDefault="009A19AB" w:rsidP="00E74911">
            <w:pPr>
              <w:jc w:val="center"/>
              <w:rPr>
                <w:rFonts w:ascii="Calibri" w:eastAsia="Calibri" w:hAnsi="Calibri" w:cs="Calibri"/>
                <w:sz w:val="22"/>
                <w:szCs w:val="22"/>
                <w:lang w:eastAsia="en-US"/>
              </w:rPr>
            </w:pPr>
            <w:r>
              <w:rPr>
                <w:rFonts w:ascii="Calibri" w:eastAsia="Calibri" w:hAnsi="Calibri" w:cs="Calibri"/>
                <w:sz w:val="22"/>
                <w:szCs w:val="22"/>
                <w:lang w:eastAsia="en-US"/>
              </w:rPr>
              <w:t>9.</w:t>
            </w:r>
          </w:p>
        </w:tc>
        <w:tc>
          <w:tcPr>
            <w:tcW w:w="8714" w:type="dxa"/>
            <w:tcBorders>
              <w:top w:val="single" w:sz="4" w:space="0" w:color="00B050"/>
              <w:left w:val="single" w:sz="4" w:space="0" w:color="00B050"/>
              <w:bottom w:val="single" w:sz="4" w:space="0" w:color="00B050"/>
              <w:right w:val="single" w:sz="4" w:space="0" w:color="00B050"/>
            </w:tcBorders>
            <w:vAlign w:val="center"/>
          </w:tcPr>
          <w:p w14:paraId="5D017954" w14:textId="39B2CD96" w:rsidR="00E74911" w:rsidRPr="00E74911" w:rsidRDefault="00E74911" w:rsidP="00E74911">
            <w:pPr>
              <w:rPr>
                <w:rFonts w:ascii="Calibri" w:eastAsia="Calibri" w:hAnsi="Calibri" w:cs="Calibri"/>
                <w:b/>
                <w:bCs/>
                <w:sz w:val="22"/>
                <w:szCs w:val="22"/>
                <w:lang w:eastAsia="en-US"/>
              </w:rPr>
            </w:pPr>
            <w:r w:rsidRPr="00E74911">
              <w:rPr>
                <w:rFonts w:ascii="Calibri" w:eastAsia="Calibri" w:hAnsi="Calibri" w:cs="Calibri"/>
                <w:b/>
                <w:bCs/>
                <w:sz w:val="22"/>
                <w:szCs w:val="22"/>
                <w:lang w:eastAsia="en-US"/>
              </w:rPr>
              <w:t>RAZPISNI OBRAZEC 6</w:t>
            </w:r>
            <w:r>
              <w:t xml:space="preserve"> - </w:t>
            </w:r>
            <w:r w:rsidRPr="00E74911">
              <w:rPr>
                <w:rFonts w:ascii="Calibri" w:eastAsia="Calibri" w:hAnsi="Calibri" w:cs="Calibri"/>
                <w:b/>
                <w:bCs/>
                <w:sz w:val="22"/>
                <w:szCs w:val="22"/>
                <w:lang w:eastAsia="en-US"/>
              </w:rPr>
              <w:t xml:space="preserve">OKVIRNI SPORAZUM O IZVEDBI JAVNEGA NAROČILA </w:t>
            </w:r>
          </w:p>
          <w:p w14:paraId="6231A3E9" w14:textId="489D1D13" w:rsidR="00E74911" w:rsidRPr="00E74911" w:rsidRDefault="00E74911" w:rsidP="00E74911">
            <w:pPr>
              <w:rPr>
                <w:rFonts w:ascii="Calibri" w:eastAsia="Calibri" w:hAnsi="Calibri" w:cs="Calibri"/>
                <w:b/>
                <w:bCs/>
                <w:sz w:val="22"/>
                <w:szCs w:val="22"/>
                <w:lang w:eastAsia="en-US"/>
              </w:rPr>
            </w:pPr>
            <w:r w:rsidRPr="00E74911">
              <w:rPr>
                <w:rFonts w:ascii="Calibri" w:eastAsia="Calibri" w:hAnsi="Calibri" w:cs="Calibri"/>
                <w:b/>
                <w:bCs/>
                <w:sz w:val="22"/>
                <w:szCs w:val="22"/>
                <w:lang w:eastAsia="en-US"/>
              </w:rPr>
              <w:t>»Redno vzdrževanje javnih poti na območju Občin Bovec, Kobarid in Tolmin za obdobje 2023 – 2026 - SKLOP __«</w:t>
            </w:r>
            <w:r>
              <w:t xml:space="preserve"> </w:t>
            </w:r>
            <w:r w:rsidRPr="00E74911">
              <w:rPr>
                <w:rFonts w:ascii="Calibri" w:eastAsia="Calibri" w:hAnsi="Calibri" w:cs="Calibri"/>
                <w:sz w:val="22"/>
                <w:szCs w:val="22"/>
                <w:lang w:eastAsia="en-US"/>
              </w:rPr>
              <w:t>izpolnjen, podpisan in žigosan</w:t>
            </w:r>
          </w:p>
        </w:tc>
      </w:tr>
      <w:tr w:rsidR="00E74911" w:rsidRPr="00E74911" w14:paraId="499E379E" w14:textId="77777777" w:rsidTr="00E74911">
        <w:trPr>
          <w:trHeight w:val="397"/>
        </w:trPr>
        <w:tc>
          <w:tcPr>
            <w:tcW w:w="495" w:type="dxa"/>
            <w:tcBorders>
              <w:top w:val="single" w:sz="4" w:space="0" w:color="00B050"/>
              <w:left w:val="single" w:sz="4" w:space="0" w:color="00B050"/>
              <w:bottom w:val="single" w:sz="4" w:space="0" w:color="00B050"/>
              <w:right w:val="single" w:sz="4" w:space="0" w:color="00B050"/>
            </w:tcBorders>
            <w:vAlign w:val="center"/>
          </w:tcPr>
          <w:p w14:paraId="1B04C06F" w14:textId="3884DBCC" w:rsidR="00E74911" w:rsidRPr="00E74911" w:rsidRDefault="009A19AB" w:rsidP="00E74911">
            <w:pPr>
              <w:jc w:val="center"/>
              <w:rPr>
                <w:rFonts w:ascii="Calibri" w:eastAsia="Calibri" w:hAnsi="Calibri" w:cs="Calibri"/>
                <w:sz w:val="22"/>
                <w:szCs w:val="22"/>
                <w:lang w:eastAsia="en-US"/>
              </w:rPr>
            </w:pPr>
            <w:r>
              <w:rPr>
                <w:rFonts w:ascii="Calibri" w:eastAsia="Calibri" w:hAnsi="Calibri" w:cs="Calibri"/>
                <w:sz w:val="22"/>
                <w:szCs w:val="22"/>
                <w:lang w:eastAsia="en-US"/>
              </w:rPr>
              <w:t>10.</w:t>
            </w:r>
          </w:p>
        </w:tc>
        <w:tc>
          <w:tcPr>
            <w:tcW w:w="8714" w:type="dxa"/>
            <w:tcBorders>
              <w:top w:val="single" w:sz="4" w:space="0" w:color="00B050"/>
              <w:left w:val="single" w:sz="4" w:space="0" w:color="00B050"/>
              <w:bottom w:val="single" w:sz="4" w:space="0" w:color="00B050"/>
              <w:right w:val="single" w:sz="4" w:space="0" w:color="00B050"/>
            </w:tcBorders>
            <w:vAlign w:val="center"/>
          </w:tcPr>
          <w:p w14:paraId="2057211E" w14:textId="0EEF247B" w:rsidR="00E74911" w:rsidRPr="00E74911" w:rsidRDefault="00E74911" w:rsidP="00E74911">
            <w:pPr>
              <w:rPr>
                <w:rFonts w:ascii="Calibri" w:eastAsia="Calibri" w:hAnsi="Calibri" w:cs="Calibri"/>
                <w:b/>
                <w:bCs/>
                <w:sz w:val="22"/>
                <w:szCs w:val="22"/>
                <w:lang w:eastAsia="en-US"/>
              </w:rPr>
            </w:pPr>
            <w:r w:rsidRPr="00E74911">
              <w:rPr>
                <w:rFonts w:ascii="Calibri" w:eastAsia="Calibri" w:hAnsi="Calibri" w:cs="Calibri"/>
                <w:b/>
                <w:bCs/>
                <w:sz w:val="22"/>
                <w:szCs w:val="22"/>
                <w:lang w:eastAsia="en-US"/>
              </w:rPr>
              <w:t>RAZPISNI OBRAZEC 7</w:t>
            </w:r>
            <w:r>
              <w:rPr>
                <w:rFonts w:ascii="Calibri" w:eastAsia="Calibri" w:hAnsi="Calibri" w:cs="Calibri"/>
                <w:b/>
                <w:bCs/>
                <w:sz w:val="22"/>
                <w:szCs w:val="22"/>
                <w:lang w:eastAsia="en-US"/>
              </w:rPr>
              <w:t xml:space="preserve"> - </w:t>
            </w:r>
            <w:r w:rsidR="009A19AB" w:rsidRPr="009A19AB">
              <w:rPr>
                <w:rFonts w:ascii="Calibri" w:eastAsia="Calibri" w:hAnsi="Calibri" w:cs="Calibri"/>
                <w:b/>
                <w:bCs/>
                <w:sz w:val="22"/>
                <w:szCs w:val="22"/>
                <w:lang w:eastAsia="en-US"/>
              </w:rPr>
              <w:t>IZJAVA PONUDNIKA O PREDLOŽITVI treh (3) BIANCO MENIC Z MENIČNO IZJAVO ZA DOBRO IZVEDBO POGODBENIH OBVEZNOSTI</w:t>
            </w:r>
            <w:r w:rsidR="009A19AB">
              <w:rPr>
                <w:rFonts w:ascii="Calibri" w:eastAsia="Calibri" w:hAnsi="Calibri" w:cs="Calibri"/>
                <w:b/>
                <w:bCs/>
                <w:sz w:val="22"/>
                <w:szCs w:val="22"/>
                <w:lang w:eastAsia="en-US"/>
              </w:rPr>
              <w:t xml:space="preserve"> - </w:t>
            </w:r>
            <w:r w:rsidR="009A19AB" w:rsidRPr="009A19AB">
              <w:rPr>
                <w:rFonts w:ascii="Calibri" w:eastAsia="Calibri" w:hAnsi="Calibri" w:cs="Calibri"/>
                <w:sz w:val="22"/>
                <w:szCs w:val="22"/>
                <w:lang w:eastAsia="en-US"/>
              </w:rPr>
              <w:t>izpolnjen, podpisan in žigosan</w:t>
            </w:r>
          </w:p>
        </w:tc>
      </w:tr>
      <w:tr w:rsidR="00E74911" w:rsidRPr="00E74911" w14:paraId="06F8ED95" w14:textId="77777777" w:rsidTr="00E74911">
        <w:trPr>
          <w:trHeight w:val="397"/>
        </w:trPr>
        <w:tc>
          <w:tcPr>
            <w:tcW w:w="495" w:type="dxa"/>
            <w:tcBorders>
              <w:top w:val="single" w:sz="4" w:space="0" w:color="00B050"/>
              <w:left w:val="single" w:sz="4" w:space="0" w:color="00B050"/>
              <w:bottom w:val="single" w:sz="4" w:space="0" w:color="00B050"/>
              <w:right w:val="single" w:sz="4" w:space="0" w:color="00B050"/>
            </w:tcBorders>
            <w:vAlign w:val="center"/>
            <w:hideMark/>
          </w:tcPr>
          <w:p w14:paraId="19F9E7B6" w14:textId="3024D72D" w:rsidR="00E74911" w:rsidRPr="00E74911" w:rsidRDefault="009A19AB" w:rsidP="00E74911">
            <w:pPr>
              <w:jc w:val="center"/>
              <w:rPr>
                <w:rFonts w:ascii="Calibri" w:eastAsia="Calibri" w:hAnsi="Calibri" w:cs="Calibri"/>
                <w:sz w:val="22"/>
                <w:szCs w:val="22"/>
                <w:lang w:eastAsia="en-US"/>
              </w:rPr>
            </w:pPr>
            <w:r>
              <w:rPr>
                <w:rFonts w:ascii="Calibri" w:eastAsia="Calibri" w:hAnsi="Calibri" w:cs="Calibri"/>
                <w:sz w:val="22"/>
                <w:szCs w:val="22"/>
                <w:lang w:eastAsia="en-US"/>
              </w:rPr>
              <w:t>11.</w:t>
            </w:r>
          </w:p>
        </w:tc>
        <w:tc>
          <w:tcPr>
            <w:tcW w:w="8714" w:type="dxa"/>
            <w:tcBorders>
              <w:top w:val="single" w:sz="4" w:space="0" w:color="00B050"/>
              <w:left w:val="single" w:sz="4" w:space="0" w:color="00B050"/>
              <w:bottom w:val="single" w:sz="4" w:space="0" w:color="00B050"/>
              <w:right w:val="single" w:sz="4" w:space="0" w:color="00B050"/>
            </w:tcBorders>
            <w:vAlign w:val="center"/>
            <w:hideMark/>
          </w:tcPr>
          <w:p w14:paraId="233AEA84" w14:textId="29D444BA" w:rsidR="00E74911" w:rsidRPr="009A19AB" w:rsidRDefault="009A19AB" w:rsidP="00E74911">
            <w:pPr>
              <w:rPr>
                <w:rFonts w:ascii="Calibri" w:eastAsia="Calibri" w:hAnsi="Calibri" w:cs="Calibri"/>
                <w:b/>
                <w:bCs/>
                <w:sz w:val="22"/>
                <w:szCs w:val="22"/>
                <w:lang w:eastAsia="en-US"/>
              </w:rPr>
            </w:pPr>
            <w:r w:rsidRPr="009A19AB">
              <w:rPr>
                <w:rFonts w:ascii="Calibri" w:eastAsia="Calibri" w:hAnsi="Calibri" w:cs="Calibri"/>
                <w:b/>
                <w:bCs/>
                <w:sz w:val="22"/>
                <w:szCs w:val="22"/>
                <w:lang w:eastAsia="en-US"/>
              </w:rPr>
              <w:t xml:space="preserve">RAZPISNI OBRAZEC 8 - REFERENCE PONUDNIKA </w:t>
            </w:r>
            <w:r w:rsidRPr="009A19AB">
              <w:rPr>
                <w:rFonts w:ascii="Calibri" w:eastAsia="Calibri" w:hAnsi="Calibri" w:cs="Calibri"/>
                <w:sz w:val="22"/>
                <w:szCs w:val="22"/>
                <w:lang w:eastAsia="en-US"/>
              </w:rPr>
              <w:t>- izpolnjen, podpisan in žigosan</w:t>
            </w:r>
          </w:p>
          <w:p w14:paraId="264382AD" w14:textId="0EEE6C95" w:rsidR="00E74911" w:rsidRPr="00E74911" w:rsidRDefault="00E74911" w:rsidP="00E74911">
            <w:pPr>
              <w:rPr>
                <w:rFonts w:ascii="Calibri" w:eastAsia="Calibri" w:hAnsi="Calibri" w:cs="Calibri"/>
                <w:b/>
                <w:bCs/>
                <w:sz w:val="22"/>
                <w:szCs w:val="22"/>
                <w:lang w:eastAsia="en-US"/>
              </w:rPr>
            </w:pPr>
          </w:p>
        </w:tc>
      </w:tr>
      <w:tr w:rsidR="009A19AB" w:rsidRPr="009A19AB" w14:paraId="0199ACD4" w14:textId="77777777" w:rsidTr="00E74911">
        <w:trPr>
          <w:trHeight w:val="397"/>
        </w:trPr>
        <w:tc>
          <w:tcPr>
            <w:tcW w:w="495" w:type="dxa"/>
            <w:tcBorders>
              <w:top w:val="single" w:sz="4" w:space="0" w:color="00B050"/>
              <w:left w:val="single" w:sz="4" w:space="0" w:color="00B050"/>
              <w:bottom w:val="single" w:sz="4" w:space="0" w:color="00B050"/>
              <w:right w:val="single" w:sz="4" w:space="0" w:color="00B050"/>
            </w:tcBorders>
            <w:vAlign w:val="center"/>
          </w:tcPr>
          <w:p w14:paraId="34229A7C" w14:textId="425C5E7E" w:rsidR="009A19AB" w:rsidRPr="009A19AB" w:rsidRDefault="009A19AB" w:rsidP="00E74911">
            <w:pPr>
              <w:jc w:val="center"/>
              <w:rPr>
                <w:rFonts w:ascii="Calibri" w:eastAsia="Calibri" w:hAnsi="Calibri" w:cs="Calibri"/>
                <w:sz w:val="22"/>
                <w:szCs w:val="22"/>
                <w:lang w:eastAsia="en-US"/>
              </w:rPr>
            </w:pPr>
            <w:r>
              <w:rPr>
                <w:rFonts w:ascii="Calibri" w:eastAsia="Calibri" w:hAnsi="Calibri" w:cs="Calibri"/>
                <w:sz w:val="22"/>
                <w:szCs w:val="22"/>
                <w:lang w:eastAsia="en-US"/>
              </w:rPr>
              <w:t>12.</w:t>
            </w:r>
          </w:p>
        </w:tc>
        <w:tc>
          <w:tcPr>
            <w:tcW w:w="8714" w:type="dxa"/>
            <w:tcBorders>
              <w:top w:val="single" w:sz="4" w:space="0" w:color="00B050"/>
              <w:left w:val="single" w:sz="4" w:space="0" w:color="00B050"/>
              <w:bottom w:val="single" w:sz="4" w:space="0" w:color="00B050"/>
              <w:right w:val="single" w:sz="4" w:space="0" w:color="00B050"/>
            </w:tcBorders>
            <w:vAlign w:val="center"/>
          </w:tcPr>
          <w:p w14:paraId="2E8D6648" w14:textId="21036625" w:rsidR="009A19AB" w:rsidRPr="009A19AB" w:rsidRDefault="009A19AB" w:rsidP="00E74911">
            <w:pPr>
              <w:rPr>
                <w:rFonts w:ascii="Calibri" w:eastAsia="Calibri" w:hAnsi="Calibri" w:cs="Calibri"/>
                <w:b/>
                <w:bCs/>
                <w:sz w:val="22"/>
                <w:szCs w:val="22"/>
                <w:lang w:eastAsia="en-US"/>
              </w:rPr>
            </w:pPr>
            <w:r w:rsidRPr="009A19AB">
              <w:rPr>
                <w:rFonts w:ascii="Calibri" w:eastAsia="Calibri" w:hAnsi="Calibri" w:cs="Calibri"/>
                <w:b/>
                <w:bCs/>
                <w:sz w:val="22"/>
                <w:szCs w:val="22"/>
                <w:lang w:eastAsia="en-US"/>
              </w:rPr>
              <w:t xml:space="preserve">RAZPISNI OBRAZEC 8a - PISNO PRIPOROČILO - </w:t>
            </w:r>
            <w:r w:rsidRPr="009A19AB">
              <w:rPr>
                <w:rFonts w:ascii="Calibri" w:eastAsia="Calibri" w:hAnsi="Calibri" w:cs="Calibri"/>
                <w:sz w:val="22"/>
                <w:szCs w:val="22"/>
                <w:lang w:eastAsia="en-US"/>
              </w:rPr>
              <w:t>izpolnjen, podpisan in žigosan</w:t>
            </w:r>
          </w:p>
        </w:tc>
      </w:tr>
      <w:tr w:rsidR="009A19AB" w:rsidRPr="009A19AB" w14:paraId="0A14C1B6" w14:textId="77777777" w:rsidTr="00E74911">
        <w:trPr>
          <w:trHeight w:val="397"/>
        </w:trPr>
        <w:tc>
          <w:tcPr>
            <w:tcW w:w="495" w:type="dxa"/>
            <w:tcBorders>
              <w:top w:val="single" w:sz="4" w:space="0" w:color="00B050"/>
              <w:left w:val="single" w:sz="4" w:space="0" w:color="00B050"/>
              <w:bottom w:val="single" w:sz="4" w:space="0" w:color="00B050"/>
              <w:right w:val="single" w:sz="4" w:space="0" w:color="00B050"/>
            </w:tcBorders>
            <w:vAlign w:val="center"/>
          </w:tcPr>
          <w:p w14:paraId="194AD0DC" w14:textId="166617C5" w:rsidR="009A19AB" w:rsidRPr="009A19AB" w:rsidRDefault="009A19AB" w:rsidP="00E74911">
            <w:pPr>
              <w:jc w:val="center"/>
              <w:rPr>
                <w:rFonts w:ascii="Calibri" w:eastAsia="Calibri" w:hAnsi="Calibri" w:cs="Calibri"/>
                <w:sz w:val="22"/>
                <w:szCs w:val="22"/>
                <w:lang w:eastAsia="en-US"/>
              </w:rPr>
            </w:pPr>
            <w:r>
              <w:rPr>
                <w:rFonts w:ascii="Calibri" w:eastAsia="Calibri" w:hAnsi="Calibri" w:cs="Calibri"/>
                <w:sz w:val="22"/>
                <w:szCs w:val="22"/>
                <w:lang w:eastAsia="en-US"/>
              </w:rPr>
              <w:t>13.</w:t>
            </w:r>
          </w:p>
        </w:tc>
        <w:tc>
          <w:tcPr>
            <w:tcW w:w="8714" w:type="dxa"/>
            <w:tcBorders>
              <w:top w:val="single" w:sz="4" w:space="0" w:color="00B050"/>
              <w:left w:val="single" w:sz="4" w:space="0" w:color="00B050"/>
              <w:bottom w:val="single" w:sz="4" w:space="0" w:color="00B050"/>
              <w:right w:val="single" w:sz="4" w:space="0" w:color="00B050"/>
            </w:tcBorders>
            <w:vAlign w:val="center"/>
          </w:tcPr>
          <w:p w14:paraId="663B400B" w14:textId="6646C15E" w:rsidR="009A19AB" w:rsidRPr="009A19AB" w:rsidRDefault="009A19AB" w:rsidP="009A19AB">
            <w:pPr>
              <w:rPr>
                <w:rFonts w:ascii="Calibri" w:eastAsia="Calibri" w:hAnsi="Calibri" w:cs="Calibri"/>
                <w:b/>
                <w:bCs/>
                <w:sz w:val="22"/>
                <w:szCs w:val="22"/>
                <w:lang w:eastAsia="en-US"/>
              </w:rPr>
            </w:pPr>
            <w:r w:rsidRPr="009A19AB">
              <w:rPr>
                <w:rFonts w:ascii="Calibri" w:eastAsia="Calibri" w:hAnsi="Calibri" w:cs="Calibri"/>
                <w:b/>
                <w:bCs/>
                <w:sz w:val="22"/>
                <w:szCs w:val="22"/>
                <w:lang w:eastAsia="en-US"/>
              </w:rPr>
              <w:t xml:space="preserve">RAZPISNI OBRAZEC 9 - SOGLASJE PODIZVAJALCA (za neposredna plačila) - </w:t>
            </w:r>
            <w:r w:rsidRPr="009A19AB">
              <w:rPr>
                <w:rFonts w:ascii="Calibri" w:eastAsia="Calibri" w:hAnsi="Calibri" w:cs="Calibri"/>
                <w:sz w:val="22"/>
                <w:szCs w:val="22"/>
                <w:lang w:eastAsia="en-US"/>
              </w:rPr>
              <w:t>izpolnjen, podpisan in žigosan</w:t>
            </w:r>
          </w:p>
        </w:tc>
      </w:tr>
      <w:tr w:rsidR="009A19AB" w:rsidRPr="009A19AB" w14:paraId="59679F36" w14:textId="77777777" w:rsidTr="00E74911">
        <w:trPr>
          <w:trHeight w:val="397"/>
        </w:trPr>
        <w:tc>
          <w:tcPr>
            <w:tcW w:w="495" w:type="dxa"/>
            <w:tcBorders>
              <w:top w:val="single" w:sz="4" w:space="0" w:color="00B050"/>
              <w:left w:val="single" w:sz="4" w:space="0" w:color="00B050"/>
              <w:bottom w:val="single" w:sz="4" w:space="0" w:color="00B050"/>
              <w:right w:val="single" w:sz="4" w:space="0" w:color="00B050"/>
            </w:tcBorders>
            <w:vAlign w:val="center"/>
          </w:tcPr>
          <w:p w14:paraId="5AD06716" w14:textId="7E255707" w:rsidR="009A19AB" w:rsidRPr="009A19AB" w:rsidRDefault="009A19AB" w:rsidP="00E74911">
            <w:pPr>
              <w:jc w:val="center"/>
              <w:rPr>
                <w:rFonts w:ascii="Calibri" w:eastAsia="Calibri" w:hAnsi="Calibri" w:cs="Calibri"/>
                <w:sz w:val="22"/>
                <w:szCs w:val="22"/>
                <w:lang w:eastAsia="en-US"/>
              </w:rPr>
            </w:pPr>
            <w:r>
              <w:rPr>
                <w:rFonts w:ascii="Calibri" w:eastAsia="Calibri" w:hAnsi="Calibri" w:cs="Calibri"/>
                <w:sz w:val="22"/>
                <w:szCs w:val="22"/>
                <w:lang w:eastAsia="en-US"/>
              </w:rPr>
              <w:t>14.</w:t>
            </w:r>
          </w:p>
        </w:tc>
        <w:tc>
          <w:tcPr>
            <w:tcW w:w="8714" w:type="dxa"/>
            <w:tcBorders>
              <w:top w:val="single" w:sz="4" w:space="0" w:color="00B050"/>
              <w:left w:val="single" w:sz="4" w:space="0" w:color="00B050"/>
              <w:bottom w:val="single" w:sz="4" w:space="0" w:color="00B050"/>
              <w:right w:val="single" w:sz="4" w:space="0" w:color="00B050"/>
            </w:tcBorders>
            <w:vAlign w:val="center"/>
          </w:tcPr>
          <w:p w14:paraId="080F98DA" w14:textId="2BEEB12C" w:rsidR="009A19AB" w:rsidRPr="009A19AB" w:rsidRDefault="009A19AB" w:rsidP="009A19AB">
            <w:pPr>
              <w:rPr>
                <w:rFonts w:ascii="Calibri" w:eastAsia="Calibri" w:hAnsi="Calibri" w:cs="Calibri"/>
                <w:b/>
                <w:bCs/>
                <w:sz w:val="22"/>
                <w:szCs w:val="22"/>
                <w:lang w:eastAsia="en-US"/>
              </w:rPr>
            </w:pPr>
            <w:r w:rsidRPr="009A19AB">
              <w:rPr>
                <w:rFonts w:ascii="Calibri" w:eastAsia="Calibri" w:hAnsi="Calibri" w:cs="Calibri"/>
                <w:b/>
                <w:bCs/>
                <w:sz w:val="22"/>
                <w:szCs w:val="22"/>
                <w:lang w:eastAsia="en-US"/>
              </w:rPr>
              <w:t>RAZPISNI OBRAZEC 10</w:t>
            </w:r>
            <w:r>
              <w:rPr>
                <w:rFonts w:ascii="Calibri" w:eastAsia="Calibri" w:hAnsi="Calibri" w:cs="Calibri"/>
                <w:b/>
                <w:bCs/>
                <w:sz w:val="22"/>
                <w:szCs w:val="22"/>
                <w:lang w:eastAsia="en-US"/>
              </w:rPr>
              <w:t xml:space="preserve"> - </w:t>
            </w:r>
            <w:r w:rsidRPr="009A19AB">
              <w:rPr>
                <w:rFonts w:ascii="Calibri" w:eastAsia="Calibri" w:hAnsi="Calibri" w:cs="Calibri"/>
                <w:b/>
                <w:bCs/>
                <w:sz w:val="22"/>
                <w:szCs w:val="22"/>
                <w:lang w:eastAsia="en-US"/>
              </w:rPr>
              <w:t>IZJAVA/PODATKI O UDELEŽBI FIZIČNIH IN PRAVNIH OSEB V LASTNIŠTVU PONUDNIKA</w:t>
            </w:r>
            <w:r>
              <w:rPr>
                <w:rFonts w:ascii="Calibri" w:eastAsia="Calibri" w:hAnsi="Calibri" w:cs="Calibri"/>
                <w:b/>
                <w:bCs/>
                <w:sz w:val="22"/>
                <w:szCs w:val="22"/>
                <w:lang w:eastAsia="en-US"/>
              </w:rPr>
              <w:t xml:space="preserve"> </w:t>
            </w:r>
            <w:r w:rsidRPr="009A19AB">
              <w:rPr>
                <w:rFonts w:ascii="Calibri" w:eastAsia="Calibri" w:hAnsi="Calibri" w:cs="Calibri"/>
                <w:b/>
                <w:bCs/>
                <w:sz w:val="22"/>
                <w:szCs w:val="22"/>
                <w:lang w:eastAsia="en-US"/>
              </w:rPr>
              <w:t xml:space="preserve">- </w:t>
            </w:r>
            <w:r w:rsidRPr="009A19AB">
              <w:rPr>
                <w:rFonts w:ascii="Calibri" w:eastAsia="Calibri" w:hAnsi="Calibri" w:cs="Calibri"/>
                <w:sz w:val="22"/>
                <w:szCs w:val="22"/>
                <w:lang w:eastAsia="en-US"/>
              </w:rPr>
              <w:t>izpolnjen, podpisan in žigosan</w:t>
            </w:r>
          </w:p>
        </w:tc>
      </w:tr>
      <w:tr w:rsidR="00E74911" w:rsidRPr="00E74911" w14:paraId="7C760957" w14:textId="77777777" w:rsidTr="00E74911">
        <w:trPr>
          <w:trHeight w:val="397"/>
        </w:trPr>
        <w:tc>
          <w:tcPr>
            <w:tcW w:w="495" w:type="dxa"/>
            <w:tcBorders>
              <w:top w:val="single" w:sz="4" w:space="0" w:color="00B050"/>
              <w:left w:val="single" w:sz="4" w:space="0" w:color="00B050"/>
              <w:bottom w:val="single" w:sz="4" w:space="0" w:color="00B050"/>
              <w:right w:val="single" w:sz="4" w:space="0" w:color="00B050"/>
            </w:tcBorders>
            <w:vAlign w:val="center"/>
            <w:hideMark/>
          </w:tcPr>
          <w:p w14:paraId="1C089949" w14:textId="4947874D" w:rsidR="00E74911" w:rsidRPr="00E74911" w:rsidRDefault="00E74911" w:rsidP="00E74911">
            <w:pPr>
              <w:autoSpaceDE w:val="0"/>
              <w:autoSpaceDN w:val="0"/>
              <w:adjustRightInd w:val="0"/>
              <w:jc w:val="center"/>
              <w:rPr>
                <w:rFonts w:ascii="Calibri" w:eastAsia="Calibri" w:hAnsi="Calibri" w:cs="Calibri"/>
                <w:sz w:val="22"/>
                <w:szCs w:val="22"/>
                <w:lang w:eastAsia="en-US"/>
              </w:rPr>
            </w:pPr>
            <w:r w:rsidRPr="00E74911">
              <w:rPr>
                <w:rFonts w:ascii="Calibri" w:eastAsia="Calibri" w:hAnsi="Calibri" w:cs="Calibri"/>
                <w:sz w:val="22"/>
                <w:szCs w:val="22"/>
                <w:lang w:eastAsia="en-US"/>
              </w:rPr>
              <w:t>1</w:t>
            </w:r>
            <w:r w:rsidR="009A19AB">
              <w:rPr>
                <w:rFonts w:ascii="Calibri" w:eastAsia="Calibri" w:hAnsi="Calibri" w:cs="Calibri"/>
                <w:sz w:val="22"/>
                <w:szCs w:val="22"/>
                <w:lang w:eastAsia="en-US"/>
              </w:rPr>
              <w:t>5.</w:t>
            </w:r>
          </w:p>
        </w:tc>
        <w:tc>
          <w:tcPr>
            <w:tcW w:w="8714" w:type="dxa"/>
            <w:tcBorders>
              <w:top w:val="single" w:sz="4" w:space="0" w:color="00B050"/>
              <w:left w:val="single" w:sz="4" w:space="0" w:color="00B050"/>
              <w:bottom w:val="single" w:sz="4" w:space="0" w:color="00B050"/>
              <w:right w:val="single" w:sz="4" w:space="0" w:color="00B050"/>
            </w:tcBorders>
            <w:vAlign w:val="center"/>
            <w:hideMark/>
          </w:tcPr>
          <w:p w14:paraId="10ED58D8" w14:textId="3467CC27" w:rsidR="00E74911" w:rsidRPr="00E74911" w:rsidRDefault="009A19AB" w:rsidP="00E74911">
            <w:pPr>
              <w:autoSpaceDE w:val="0"/>
              <w:autoSpaceDN w:val="0"/>
              <w:adjustRightInd w:val="0"/>
              <w:rPr>
                <w:rFonts w:ascii="Calibri" w:eastAsia="Calibri" w:hAnsi="Calibri" w:cs="Calibri"/>
                <w:sz w:val="22"/>
                <w:szCs w:val="22"/>
                <w:lang w:eastAsia="en-US"/>
              </w:rPr>
            </w:pPr>
            <w:r w:rsidRPr="009A19AB">
              <w:rPr>
                <w:rFonts w:ascii="Calibri" w:eastAsia="Calibri" w:hAnsi="Calibri" w:cs="Calibri"/>
                <w:b/>
                <w:bCs/>
                <w:sz w:val="22"/>
                <w:szCs w:val="22"/>
                <w:lang w:eastAsia="en-US"/>
              </w:rPr>
              <w:t xml:space="preserve">RAZPISNI OBRAZEC 11 </w:t>
            </w:r>
            <w:r w:rsidR="00E74911" w:rsidRPr="00E74911">
              <w:rPr>
                <w:rFonts w:ascii="Calibri" w:eastAsia="Calibri" w:hAnsi="Calibri" w:cs="Calibri"/>
                <w:sz w:val="22"/>
                <w:szCs w:val="22"/>
                <w:lang w:eastAsia="en-US"/>
              </w:rPr>
              <w:t xml:space="preserve">- </w:t>
            </w:r>
            <w:r w:rsidRPr="009A19AB">
              <w:rPr>
                <w:rFonts w:ascii="Calibri" w:eastAsia="Calibri" w:hAnsi="Calibri" w:cs="Calibri"/>
                <w:b/>
                <w:bCs/>
                <w:sz w:val="22"/>
                <w:szCs w:val="22"/>
                <w:lang w:eastAsia="en-US"/>
              </w:rPr>
              <w:t>IZJAVA IN POOBLASTILO ZA PRIDOBITEV POTRDILA IZ KAZENSKE EVIDENCE – ZA FIZIČNE OSEBE</w:t>
            </w:r>
          </w:p>
        </w:tc>
      </w:tr>
      <w:tr w:rsidR="00E74911" w:rsidRPr="00E74911" w14:paraId="6C59BB72" w14:textId="77777777" w:rsidTr="00E74911">
        <w:trPr>
          <w:trHeight w:val="397"/>
        </w:trPr>
        <w:tc>
          <w:tcPr>
            <w:tcW w:w="495" w:type="dxa"/>
            <w:tcBorders>
              <w:top w:val="single" w:sz="4" w:space="0" w:color="00B050"/>
              <w:left w:val="single" w:sz="4" w:space="0" w:color="00B050"/>
              <w:bottom w:val="single" w:sz="4" w:space="0" w:color="00B050"/>
              <w:right w:val="single" w:sz="4" w:space="0" w:color="00B050"/>
            </w:tcBorders>
            <w:vAlign w:val="center"/>
            <w:hideMark/>
          </w:tcPr>
          <w:p w14:paraId="57515B9F" w14:textId="1532F90F" w:rsidR="00E74911" w:rsidRPr="00E74911" w:rsidRDefault="00E74911" w:rsidP="00E74911">
            <w:pPr>
              <w:autoSpaceDE w:val="0"/>
              <w:autoSpaceDN w:val="0"/>
              <w:adjustRightInd w:val="0"/>
              <w:jc w:val="center"/>
              <w:rPr>
                <w:rFonts w:ascii="Calibri" w:eastAsia="Calibri" w:hAnsi="Calibri" w:cs="Calibri"/>
                <w:sz w:val="22"/>
                <w:szCs w:val="22"/>
                <w:lang w:eastAsia="en-US"/>
              </w:rPr>
            </w:pPr>
            <w:r w:rsidRPr="00E74911">
              <w:rPr>
                <w:rFonts w:ascii="Calibri" w:eastAsia="Calibri" w:hAnsi="Calibri" w:cs="Calibri"/>
                <w:sz w:val="22"/>
                <w:szCs w:val="22"/>
                <w:lang w:eastAsia="en-US"/>
              </w:rPr>
              <w:t>1</w:t>
            </w:r>
            <w:r w:rsidR="009A19AB">
              <w:rPr>
                <w:rFonts w:ascii="Calibri" w:eastAsia="Calibri" w:hAnsi="Calibri" w:cs="Calibri"/>
                <w:sz w:val="22"/>
                <w:szCs w:val="22"/>
                <w:lang w:eastAsia="en-US"/>
              </w:rPr>
              <w:t>6.</w:t>
            </w:r>
          </w:p>
        </w:tc>
        <w:tc>
          <w:tcPr>
            <w:tcW w:w="8714" w:type="dxa"/>
            <w:tcBorders>
              <w:top w:val="single" w:sz="4" w:space="0" w:color="00B050"/>
              <w:left w:val="single" w:sz="4" w:space="0" w:color="00B050"/>
              <w:bottom w:val="single" w:sz="4" w:space="0" w:color="00B050"/>
              <w:right w:val="single" w:sz="4" w:space="0" w:color="00B050"/>
            </w:tcBorders>
            <w:vAlign w:val="center"/>
            <w:hideMark/>
          </w:tcPr>
          <w:p w14:paraId="6734B6E7" w14:textId="24D237A6" w:rsidR="00E74911" w:rsidRPr="00E74911" w:rsidRDefault="009A19AB" w:rsidP="00E74911">
            <w:pPr>
              <w:autoSpaceDE w:val="0"/>
              <w:autoSpaceDN w:val="0"/>
              <w:adjustRightInd w:val="0"/>
              <w:rPr>
                <w:rFonts w:ascii="Calibri" w:eastAsia="Calibri" w:hAnsi="Calibri" w:cs="Calibri"/>
                <w:sz w:val="22"/>
                <w:szCs w:val="22"/>
                <w:lang w:eastAsia="en-US"/>
              </w:rPr>
            </w:pPr>
            <w:r w:rsidRPr="009A19AB">
              <w:rPr>
                <w:rFonts w:ascii="Calibri" w:eastAsia="Calibri" w:hAnsi="Calibri" w:cs="Calibri"/>
                <w:b/>
                <w:bCs/>
                <w:sz w:val="22"/>
                <w:szCs w:val="22"/>
                <w:lang w:eastAsia="en-US"/>
              </w:rPr>
              <w:t>RAZPISNI OBRAZEC 12 - IZJAVA IN POOBLASTILO ZA PRIDOBITEV POTRDILA IZ KAZENSKE EVIDENCE - ZA PRAVNE OSEBE</w:t>
            </w:r>
          </w:p>
        </w:tc>
      </w:tr>
    </w:tbl>
    <w:p w14:paraId="4CE613E8" w14:textId="2FADB0CD" w:rsidR="009A19AB" w:rsidRDefault="009A19AB" w:rsidP="00D44B78">
      <w:pPr>
        <w:shd w:val="clear" w:color="auto" w:fill="FFFFFF" w:themeFill="background1"/>
        <w:jc w:val="right"/>
        <w:rPr>
          <w:rFonts w:ascii="Calibri" w:hAnsi="Calibri" w:cs="Calibri"/>
          <w:b/>
          <w:sz w:val="22"/>
          <w:szCs w:val="22"/>
        </w:rPr>
      </w:pPr>
    </w:p>
    <w:p w14:paraId="3564659D" w14:textId="77777777" w:rsidR="009A19AB" w:rsidRDefault="009A19AB" w:rsidP="00D44B78">
      <w:pPr>
        <w:shd w:val="clear" w:color="auto" w:fill="FFFFFF" w:themeFill="background1"/>
        <w:jc w:val="right"/>
        <w:rPr>
          <w:rFonts w:ascii="Calibri" w:hAnsi="Calibri" w:cs="Calibri"/>
          <w:b/>
          <w:sz w:val="22"/>
          <w:szCs w:val="22"/>
        </w:rPr>
      </w:pPr>
    </w:p>
    <w:p w14:paraId="745300E4" w14:textId="77777777" w:rsidR="009A19AB" w:rsidRDefault="009A19AB" w:rsidP="00D44B78">
      <w:pPr>
        <w:shd w:val="clear" w:color="auto" w:fill="FFFFFF" w:themeFill="background1"/>
        <w:jc w:val="right"/>
        <w:rPr>
          <w:rFonts w:ascii="Calibri" w:hAnsi="Calibri" w:cs="Calibri"/>
          <w:b/>
          <w:sz w:val="22"/>
          <w:szCs w:val="22"/>
        </w:rPr>
      </w:pPr>
    </w:p>
    <w:p w14:paraId="39C13DB9" w14:textId="319676A9" w:rsidR="00004649" w:rsidRPr="005B08D7" w:rsidRDefault="00004649" w:rsidP="00D44B78">
      <w:pPr>
        <w:shd w:val="clear" w:color="auto" w:fill="FFFFFF" w:themeFill="background1"/>
        <w:jc w:val="right"/>
        <w:rPr>
          <w:rFonts w:ascii="Calibri" w:hAnsi="Calibri" w:cs="Calibri"/>
          <w:b/>
          <w:sz w:val="22"/>
          <w:szCs w:val="22"/>
        </w:rPr>
      </w:pPr>
      <w:r w:rsidRPr="005B08D7">
        <w:rPr>
          <w:rFonts w:ascii="Calibri" w:hAnsi="Calibri" w:cs="Calibri"/>
          <w:b/>
          <w:sz w:val="22"/>
          <w:szCs w:val="22"/>
        </w:rPr>
        <w:lastRenderedPageBreak/>
        <w:t>RAZPISNI OBRAZEC 1</w:t>
      </w:r>
    </w:p>
    <w:p w14:paraId="4569BD05" w14:textId="77777777" w:rsidR="00004649" w:rsidRPr="005B08D7" w:rsidRDefault="00004649" w:rsidP="00004649">
      <w:pPr>
        <w:rPr>
          <w:rFonts w:ascii="Calibri" w:hAnsi="Calibri" w:cs="Calibri"/>
          <w:b/>
          <w:sz w:val="22"/>
          <w:szCs w:val="22"/>
        </w:rPr>
      </w:pPr>
    </w:p>
    <w:p w14:paraId="0485485B" w14:textId="77777777" w:rsidR="00004649" w:rsidRPr="005B08D7" w:rsidRDefault="00004649" w:rsidP="00004649">
      <w:pPr>
        <w:rPr>
          <w:rFonts w:ascii="Calibri" w:hAnsi="Calibri" w:cs="Calibri"/>
          <w:sz w:val="22"/>
          <w:szCs w:val="22"/>
        </w:rPr>
      </w:pPr>
    </w:p>
    <w:p w14:paraId="08356EE1" w14:textId="77777777" w:rsidR="00004649" w:rsidRPr="005B08D7" w:rsidRDefault="00004649" w:rsidP="00D44B78">
      <w:pPr>
        <w:shd w:val="clear" w:color="auto" w:fill="E2EFD9" w:themeFill="accent6" w:themeFillTint="33"/>
        <w:spacing w:after="210"/>
        <w:jc w:val="both"/>
        <w:rPr>
          <w:rFonts w:ascii="Calibri" w:hAnsi="Calibri" w:cs="Calibri"/>
          <w:b/>
          <w:bCs/>
          <w:sz w:val="22"/>
          <w:szCs w:val="22"/>
        </w:rPr>
      </w:pPr>
      <w:r w:rsidRPr="005B08D7">
        <w:rPr>
          <w:rFonts w:ascii="Calibri" w:hAnsi="Calibri" w:cs="Calibri"/>
          <w:b/>
          <w:bCs/>
          <w:iCs/>
          <w:sz w:val="22"/>
          <w:szCs w:val="22"/>
        </w:rPr>
        <w:t>1. PONUDNIK</w:t>
      </w:r>
    </w:p>
    <w:p w14:paraId="04EB5A79" w14:textId="77777777" w:rsidR="00004649" w:rsidRPr="005B08D7" w:rsidRDefault="00004649" w:rsidP="00004649">
      <w:pPr>
        <w:shd w:val="clear" w:color="auto" w:fill="FFFFFF"/>
        <w:jc w:val="both"/>
        <w:rPr>
          <w:rFonts w:ascii="Calibri" w:hAnsi="Calibri" w:cs="Calibri"/>
          <w:b/>
          <w:bCs/>
          <w:sz w:val="22"/>
          <w:szCs w:val="22"/>
        </w:rPr>
      </w:pPr>
      <w:r w:rsidRPr="005B08D7">
        <w:rPr>
          <w:rFonts w:ascii="Calibri" w:hAnsi="Calibri" w:cs="Calibri"/>
          <w:b/>
          <w:bCs/>
          <w:sz w:val="22"/>
          <w:szCs w:val="22"/>
        </w:rPr>
        <w:t>PODATKI O PONUDNIKU IN PODIZVAJALCIH OZIROMA IZVAJALCIH V SKUPNEM NASTOPU</w:t>
      </w:r>
    </w:p>
    <w:p w14:paraId="53FA984A" w14:textId="77777777" w:rsidR="00004649" w:rsidRPr="005B08D7" w:rsidRDefault="00004649" w:rsidP="00004649">
      <w:pPr>
        <w:shd w:val="clear" w:color="auto" w:fill="FFFFFF"/>
        <w:jc w:val="both"/>
        <w:rPr>
          <w:rFonts w:ascii="Calibri" w:hAnsi="Calibri" w:cs="Calibri"/>
          <w:b/>
          <w:bCs/>
          <w:i/>
          <w:iCs/>
          <w:sz w:val="22"/>
          <w:szCs w:val="22"/>
        </w:rPr>
      </w:pPr>
      <w:r w:rsidRPr="005B08D7">
        <w:rPr>
          <w:rFonts w:ascii="Calibri" w:hAnsi="Calibri" w:cs="Calibri"/>
          <w:b/>
          <w:bCs/>
          <w:i/>
          <w:sz w:val="22"/>
          <w:szCs w:val="22"/>
        </w:rPr>
        <w:t>(pojasnilo: ponudnik izpolni in podpiše 1. stran obrazca, ter izjavo na 3. strani obrazca)</w:t>
      </w:r>
    </w:p>
    <w:p w14:paraId="015E17E7" w14:textId="77777777" w:rsidR="00A54626" w:rsidRDefault="00A54626" w:rsidP="00004649">
      <w:pPr>
        <w:shd w:val="clear" w:color="auto" w:fill="FFFFFF"/>
        <w:spacing w:after="210"/>
        <w:jc w:val="both"/>
        <w:rPr>
          <w:rFonts w:ascii="Calibri" w:hAnsi="Calibri" w:cs="Calibri"/>
          <w:b/>
          <w:sz w:val="22"/>
          <w:szCs w:val="22"/>
        </w:rPr>
      </w:pPr>
    </w:p>
    <w:p w14:paraId="4FB141E6" w14:textId="6B627264" w:rsidR="00004649" w:rsidRDefault="00004649" w:rsidP="00004649">
      <w:pPr>
        <w:shd w:val="clear" w:color="auto" w:fill="FFFFFF"/>
        <w:spacing w:after="210"/>
        <w:jc w:val="both"/>
        <w:rPr>
          <w:rFonts w:ascii="Calibri" w:hAnsi="Calibri" w:cs="Calibri"/>
          <w:b/>
          <w:bCs/>
          <w:iCs/>
          <w:sz w:val="22"/>
          <w:szCs w:val="22"/>
        </w:rPr>
      </w:pPr>
    </w:p>
    <w:tbl>
      <w:tblPr>
        <w:tblStyle w:val="Tabelamrea"/>
        <w:tblW w:w="0" w:type="auto"/>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ook w:val="04A0" w:firstRow="1" w:lastRow="0" w:firstColumn="1" w:lastColumn="0" w:noHBand="0" w:noVBand="1"/>
      </w:tblPr>
      <w:tblGrid>
        <w:gridCol w:w="4106"/>
        <w:gridCol w:w="4956"/>
      </w:tblGrid>
      <w:tr w:rsidR="00A54626" w14:paraId="58033240" w14:textId="77777777" w:rsidTr="00FD385C">
        <w:trPr>
          <w:trHeight w:val="567"/>
        </w:trPr>
        <w:tc>
          <w:tcPr>
            <w:tcW w:w="9062" w:type="dxa"/>
            <w:gridSpan w:val="2"/>
            <w:shd w:val="clear" w:color="auto" w:fill="E2EFD9" w:themeFill="accent6" w:themeFillTint="33"/>
            <w:vAlign w:val="center"/>
          </w:tcPr>
          <w:p w14:paraId="4F6104D5" w14:textId="3ACB45B6" w:rsidR="00A54626" w:rsidRDefault="00A54626" w:rsidP="00FD385C">
            <w:pPr>
              <w:jc w:val="center"/>
              <w:rPr>
                <w:rFonts w:ascii="Calibri" w:hAnsi="Calibri" w:cs="Calibri"/>
                <w:b/>
                <w:bCs/>
                <w:iCs/>
                <w:sz w:val="22"/>
                <w:szCs w:val="22"/>
              </w:rPr>
            </w:pPr>
            <w:r w:rsidRPr="005B08D7">
              <w:rPr>
                <w:rFonts w:ascii="Calibri" w:hAnsi="Calibri" w:cs="Calibri"/>
                <w:b/>
                <w:sz w:val="22"/>
                <w:szCs w:val="22"/>
              </w:rPr>
              <w:t>PODATKI O PONUDNIKU</w:t>
            </w:r>
          </w:p>
        </w:tc>
      </w:tr>
      <w:tr w:rsidR="00A54626" w14:paraId="295FF6D7" w14:textId="77777777" w:rsidTr="00FD385C">
        <w:trPr>
          <w:trHeight w:val="567"/>
        </w:trPr>
        <w:tc>
          <w:tcPr>
            <w:tcW w:w="4106" w:type="dxa"/>
            <w:vAlign w:val="center"/>
          </w:tcPr>
          <w:p w14:paraId="0DAB970C" w14:textId="0AADFEDF" w:rsidR="00A54626" w:rsidRDefault="00A54626" w:rsidP="00FD385C">
            <w:pPr>
              <w:rPr>
                <w:rFonts w:ascii="Calibri" w:hAnsi="Calibri" w:cs="Calibri"/>
                <w:b/>
                <w:bCs/>
                <w:iCs/>
                <w:sz w:val="22"/>
                <w:szCs w:val="22"/>
              </w:rPr>
            </w:pPr>
            <w:r w:rsidRPr="005B08D7">
              <w:rPr>
                <w:rFonts w:ascii="Calibri" w:hAnsi="Calibri" w:cs="Calibri"/>
                <w:sz w:val="22"/>
                <w:szCs w:val="22"/>
              </w:rPr>
              <w:t>Naziv ponudnika</w:t>
            </w:r>
          </w:p>
        </w:tc>
        <w:tc>
          <w:tcPr>
            <w:tcW w:w="4956" w:type="dxa"/>
            <w:vAlign w:val="center"/>
          </w:tcPr>
          <w:p w14:paraId="0ACE5A04" w14:textId="77777777" w:rsidR="00A54626" w:rsidRDefault="00A54626" w:rsidP="00FD385C">
            <w:pPr>
              <w:jc w:val="center"/>
              <w:rPr>
                <w:rFonts w:ascii="Calibri" w:hAnsi="Calibri" w:cs="Calibri"/>
                <w:b/>
                <w:bCs/>
                <w:iCs/>
                <w:sz w:val="22"/>
                <w:szCs w:val="22"/>
              </w:rPr>
            </w:pPr>
          </w:p>
        </w:tc>
      </w:tr>
      <w:tr w:rsidR="00A54626" w14:paraId="062F505B" w14:textId="77777777" w:rsidTr="00FD385C">
        <w:trPr>
          <w:trHeight w:val="567"/>
        </w:trPr>
        <w:tc>
          <w:tcPr>
            <w:tcW w:w="4106" w:type="dxa"/>
            <w:vAlign w:val="center"/>
          </w:tcPr>
          <w:p w14:paraId="618D5019" w14:textId="681160CA" w:rsidR="00A54626" w:rsidRDefault="00A54626" w:rsidP="00FD385C">
            <w:pPr>
              <w:rPr>
                <w:rFonts w:ascii="Calibri" w:hAnsi="Calibri" w:cs="Calibri"/>
                <w:b/>
                <w:bCs/>
                <w:iCs/>
                <w:sz w:val="22"/>
                <w:szCs w:val="22"/>
              </w:rPr>
            </w:pPr>
            <w:r w:rsidRPr="005B08D7">
              <w:rPr>
                <w:rFonts w:ascii="Calibri" w:hAnsi="Calibri" w:cs="Calibri"/>
                <w:sz w:val="22"/>
                <w:szCs w:val="22"/>
              </w:rPr>
              <w:t>Naslov in kraj ponudnika</w:t>
            </w:r>
          </w:p>
        </w:tc>
        <w:tc>
          <w:tcPr>
            <w:tcW w:w="4956" w:type="dxa"/>
            <w:vAlign w:val="center"/>
          </w:tcPr>
          <w:p w14:paraId="0546BF8E" w14:textId="77777777" w:rsidR="00A54626" w:rsidRDefault="00A54626" w:rsidP="00FD385C">
            <w:pPr>
              <w:jc w:val="center"/>
              <w:rPr>
                <w:rFonts w:ascii="Calibri" w:hAnsi="Calibri" w:cs="Calibri"/>
                <w:b/>
                <w:bCs/>
                <w:iCs/>
                <w:sz w:val="22"/>
                <w:szCs w:val="22"/>
              </w:rPr>
            </w:pPr>
          </w:p>
        </w:tc>
      </w:tr>
      <w:tr w:rsidR="00A54626" w14:paraId="62393CCE" w14:textId="77777777" w:rsidTr="00FD385C">
        <w:trPr>
          <w:trHeight w:val="567"/>
        </w:trPr>
        <w:tc>
          <w:tcPr>
            <w:tcW w:w="4106" w:type="dxa"/>
            <w:vAlign w:val="center"/>
          </w:tcPr>
          <w:p w14:paraId="602A5526" w14:textId="4FC509CD" w:rsidR="00A54626" w:rsidRDefault="00A54626" w:rsidP="00FD385C">
            <w:pPr>
              <w:rPr>
                <w:rFonts w:ascii="Calibri" w:hAnsi="Calibri" w:cs="Calibri"/>
                <w:b/>
                <w:bCs/>
                <w:iCs/>
                <w:sz w:val="22"/>
                <w:szCs w:val="22"/>
              </w:rPr>
            </w:pPr>
            <w:r w:rsidRPr="005B08D7">
              <w:rPr>
                <w:rFonts w:ascii="Calibri" w:hAnsi="Calibri" w:cs="Calibri"/>
                <w:sz w:val="22"/>
                <w:szCs w:val="22"/>
              </w:rPr>
              <w:t>Pooblaščena kontaktna oseba</w:t>
            </w:r>
          </w:p>
        </w:tc>
        <w:tc>
          <w:tcPr>
            <w:tcW w:w="4956" w:type="dxa"/>
            <w:vAlign w:val="center"/>
          </w:tcPr>
          <w:p w14:paraId="53118572" w14:textId="77777777" w:rsidR="00A54626" w:rsidRDefault="00A54626" w:rsidP="00FD385C">
            <w:pPr>
              <w:jc w:val="center"/>
              <w:rPr>
                <w:rFonts w:ascii="Calibri" w:hAnsi="Calibri" w:cs="Calibri"/>
                <w:b/>
                <w:bCs/>
                <w:iCs/>
                <w:sz w:val="22"/>
                <w:szCs w:val="22"/>
              </w:rPr>
            </w:pPr>
          </w:p>
        </w:tc>
      </w:tr>
      <w:tr w:rsidR="00A54626" w14:paraId="655ADB8A" w14:textId="77777777" w:rsidTr="00FD385C">
        <w:trPr>
          <w:trHeight w:val="567"/>
        </w:trPr>
        <w:tc>
          <w:tcPr>
            <w:tcW w:w="4106" w:type="dxa"/>
            <w:vAlign w:val="center"/>
          </w:tcPr>
          <w:p w14:paraId="48DE953C" w14:textId="2EA02EC0" w:rsidR="00A54626" w:rsidRDefault="00A54626" w:rsidP="00FD385C">
            <w:pPr>
              <w:rPr>
                <w:rFonts w:ascii="Calibri" w:hAnsi="Calibri" w:cs="Calibri"/>
                <w:b/>
                <w:bCs/>
                <w:iCs/>
                <w:sz w:val="22"/>
                <w:szCs w:val="22"/>
              </w:rPr>
            </w:pPr>
            <w:r w:rsidRPr="005B08D7">
              <w:rPr>
                <w:rFonts w:ascii="Calibri" w:hAnsi="Calibri" w:cs="Calibri"/>
                <w:sz w:val="22"/>
                <w:szCs w:val="22"/>
              </w:rPr>
              <w:t xml:space="preserve">Oseba, pooblaščena </w:t>
            </w:r>
            <w:r w:rsidRPr="005B08D7">
              <w:rPr>
                <w:rFonts w:ascii="Calibri" w:hAnsi="Calibri" w:cs="Calibri"/>
                <w:b/>
                <w:bCs/>
                <w:sz w:val="22"/>
                <w:szCs w:val="22"/>
              </w:rPr>
              <w:t xml:space="preserve">za podpis </w:t>
            </w:r>
            <w:r w:rsidR="00D31020" w:rsidRPr="00D31020">
              <w:rPr>
                <w:rFonts w:ascii="Calibri" w:hAnsi="Calibri" w:cs="Calibri"/>
                <w:b/>
                <w:bCs/>
                <w:sz w:val="22"/>
                <w:szCs w:val="22"/>
              </w:rPr>
              <w:t>okvirnega sporazuma</w:t>
            </w:r>
            <w:r w:rsidRPr="005B08D7">
              <w:rPr>
                <w:rFonts w:ascii="Calibri" w:hAnsi="Calibri" w:cs="Calibri"/>
                <w:b/>
                <w:bCs/>
                <w:sz w:val="22"/>
                <w:szCs w:val="22"/>
              </w:rPr>
              <w:t xml:space="preserve"> in funkcija</w:t>
            </w:r>
          </w:p>
        </w:tc>
        <w:tc>
          <w:tcPr>
            <w:tcW w:w="4956" w:type="dxa"/>
            <w:vAlign w:val="center"/>
          </w:tcPr>
          <w:p w14:paraId="1E0FF5F1" w14:textId="77777777" w:rsidR="00A54626" w:rsidRDefault="00A54626" w:rsidP="00FD385C">
            <w:pPr>
              <w:jc w:val="center"/>
              <w:rPr>
                <w:rFonts w:ascii="Calibri" w:hAnsi="Calibri" w:cs="Calibri"/>
                <w:b/>
                <w:bCs/>
                <w:iCs/>
                <w:sz w:val="22"/>
                <w:szCs w:val="22"/>
              </w:rPr>
            </w:pPr>
          </w:p>
        </w:tc>
      </w:tr>
      <w:tr w:rsidR="00A54626" w14:paraId="3212754B" w14:textId="77777777" w:rsidTr="00FD385C">
        <w:trPr>
          <w:trHeight w:val="567"/>
        </w:trPr>
        <w:tc>
          <w:tcPr>
            <w:tcW w:w="4106" w:type="dxa"/>
            <w:vAlign w:val="center"/>
          </w:tcPr>
          <w:p w14:paraId="66F1CFCB" w14:textId="48A197E3" w:rsidR="00A54626" w:rsidRDefault="00A54626" w:rsidP="00FD385C">
            <w:pPr>
              <w:rPr>
                <w:rFonts w:ascii="Calibri" w:hAnsi="Calibri" w:cs="Calibri"/>
                <w:b/>
                <w:bCs/>
                <w:iCs/>
                <w:sz w:val="22"/>
                <w:szCs w:val="22"/>
              </w:rPr>
            </w:pPr>
            <w:r w:rsidRPr="005B08D7">
              <w:rPr>
                <w:rFonts w:ascii="Calibri" w:hAnsi="Calibri" w:cs="Calibri"/>
                <w:sz w:val="22"/>
                <w:szCs w:val="22"/>
              </w:rPr>
              <w:t>Telefon:</w:t>
            </w:r>
          </w:p>
        </w:tc>
        <w:tc>
          <w:tcPr>
            <w:tcW w:w="4956" w:type="dxa"/>
            <w:vAlign w:val="center"/>
          </w:tcPr>
          <w:p w14:paraId="65BD8133" w14:textId="77777777" w:rsidR="00A54626" w:rsidRDefault="00A54626" w:rsidP="00FD385C">
            <w:pPr>
              <w:jc w:val="center"/>
              <w:rPr>
                <w:rFonts w:ascii="Calibri" w:hAnsi="Calibri" w:cs="Calibri"/>
                <w:b/>
                <w:bCs/>
                <w:iCs/>
                <w:sz w:val="22"/>
                <w:szCs w:val="22"/>
              </w:rPr>
            </w:pPr>
          </w:p>
        </w:tc>
      </w:tr>
      <w:tr w:rsidR="00A54626" w14:paraId="3C7D44D6" w14:textId="77777777" w:rsidTr="00FD385C">
        <w:trPr>
          <w:trHeight w:val="567"/>
        </w:trPr>
        <w:tc>
          <w:tcPr>
            <w:tcW w:w="4106" w:type="dxa"/>
            <w:vAlign w:val="center"/>
          </w:tcPr>
          <w:p w14:paraId="2899061A" w14:textId="6BCF9E1E" w:rsidR="00A54626" w:rsidRDefault="00A54626" w:rsidP="00FD385C">
            <w:pPr>
              <w:rPr>
                <w:rFonts w:ascii="Calibri" w:hAnsi="Calibri" w:cs="Calibri"/>
                <w:b/>
                <w:bCs/>
                <w:iCs/>
                <w:sz w:val="22"/>
                <w:szCs w:val="22"/>
              </w:rPr>
            </w:pPr>
            <w:proofErr w:type="spellStart"/>
            <w:r w:rsidRPr="005B08D7">
              <w:rPr>
                <w:rFonts w:ascii="Calibri" w:hAnsi="Calibri" w:cs="Calibri"/>
                <w:sz w:val="22"/>
                <w:szCs w:val="22"/>
              </w:rPr>
              <w:t>Telefax</w:t>
            </w:r>
            <w:proofErr w:type="spellEnd"/>
            <w:r w:rsidRPr="005B08D7">
              <w:rPr>
                <w:rFonts w:ascii="Calibri" w:hAnsi="Calibri" w:cs="Calibri"/>
                <w:sz w:val="22"/>
                <w:szCs w:val="22"/>
              </w:rPr>
              <w:t>:</w:t>
            </w:r>
          </w:p>
        </w:tc>
        <w:tc>
          <w:tcPr>
            <w:tcW w:w="4956" w:type="dxa"/>
            <w:vAlign w:val="center"/>
          </w:tcPr>
          <w:p w14:paraId="118BD529" w14:textId="77777777" w:rsidR="00A54626" w:rsidRDefault="00A54626" w:rsidP="00FD385C">
            <w:pPr>
              <w:jc w:val="center"/>
              <w:rPr>
                <w:rFonts w:ascii="Calibri" w:hAnsi="Calibri" w:cs="Calibri"/>
                <w:b/>
                <w:bCs/>
                <w:iCs/>
                <w:sz w:val="22"/>
                <w:szCs w:val="22"/>
              </w:rPr>
            </w:pPr>
          </w:p>
        </w:tc>
      </w:tr>
      <w:tr w:rsidR="00A54626" w14:paraId="0735F1FF" w14:textId="77777777" w:rsidTr="00FD385C">
        <w:trPr>
          <w:trHeight w:val="567"/>
        </w:trPr>
        <w:tc>
          <w:tcPr>
            <w:tcW w:w="4106" w:type="dxa"/>
            <w:vAlign w:val="center"/>
          </w:tcPr>
          <w:p w14:paraId="0E683AA4" w14:textId="58596EEA" w:rsidR="00A54626" w:rsidRDefault="00A54626" w:rsidP="00FD385C">
            <w:pPr>
              <w:rPr>
                <w:rFonts w:ascii="Calibri" w:hAnsi="Calibri" w:cs="Calibri"/>
                <w:b/>
                <w:bCs/>
                <w:iCs/>
                <w:sz w:val="22"/>
                <w:szCs w:val="22"/>
              </w:rPr>
            </w:pPr>
            <w:r w:rsidRPr="005B08D7">
              <w:rPr>
                <w:rFonts w:ascii="Calibri" w:hAnsi="Calibri" w:cs="Calibri"/>
                <w:sz w:val="22"/>
                <w:szCs w:val="22"/>
              </w:rPr>
              <w:t>Elektronska pošta</w:t>
            </w:r>
          </w:p>
        </w:tc>
        <w:tc>
          <w:tcPr>
            <w:tcW w:w="4956" w:type="dxa"/>
            <w:vAlign w:val="center"/>
          </w:tcPr>
          <w:p w14:paraId="4F9E4E7D" w14:textId="77777777" w:rsidR="00A54626" w:rsidRDefault="00A54626" w:rsidP="00FD385C">
            <w:pPr>
              <w:jc w:val="center"/>
              <w:rPr>
                <w:rFonts w:ascii="Calibri" w:hAnsi="Calibri" w:cs="Calibri"/>
                <w:b/>
                <w:bCs/>
                <w:iCs/>
                <w:sz w:val="22"/>
                <w:szCs w:val="22"/>
              </w:rPr>
            </w:pPr>
          </w:p>
        </w:tc>
      </w:tr>
      <w:tr w:rsidR="00A54626" w14:paraId="4E8227C5" w14:textId="77777777" w:rsidTr="00FD385C">
        <w:trPr>
          <w:trHeight w:val="567"/>
        </w:trPr>
        <w:tc>
          <w:tcPr>
            <w:tcW w:w="4106" w:type="dxa"/>
            <w:vAlign w:val="center"/>
          </w:tcPr>
          <w:p w14:paraId="7A00FDD7" w14:textId="5ECD9902" w:rsidR="00A54626" w:rsidRPr="005B08D7" w:rsidRDefault="00FD385C" w:rsidP="00FD385C">
            <w:pPr>
              <w:rPr>
                <w:rFonts w:ascii="Calibri" w:hAnsi="Calibri" w:cs="Calibri"/>
                <w:sz w:val="22"/>
                <w:szCs w:val="22"/>
              </w:rPr>
            </w:pPr>
            <w:r>
              <w:rPr>
                <w:rFonts w:ascii="Calibri" w:hAnsi="Calibri" w:cs="Calibri"/>
                <w:sz w:val="22"/>
                <w:szCs w:val="22"/>
              </w:rPr>
              <w:t>T</w:t>
            </w:r>
            <w:r w:rsidR="00A54626" w:rsidRPr="005B08D7">
              <w:rPr>
                <w:rFonts w:ascii="Calibri" w:hAnsi="Calibri" w:cs="Calibri"/>
                <w:sz w:val="22"/>
                <w:szCs w:val="22"/>
              </w:rPr>
              <w:t>ransakcijski računi:</w:t>
            </w:r>
          </w:p>
          <w:p w14:paraId="1FEF4601" w14:textId="78331289" w:rsidR="00A54626" w:rsidRPr="00FD385C" w:rsidRDefault="00A54626" w:rsidP="00FD385C">
            <w:pPr>
              <w:rPr>
                <w:rFonts w:ascii="Calibri" w:hAnsi="Calibri" w:cs="Calibri"/>
                <w:sz w:val="22"/>
                <w:szCs w:val="22"/>
              </w:rPr>
            </w:pPr>
            <w:r w:rsidRPr="005B08D7">
              <w:rPr>
                <w:rFonts w:ascii="Calibri" w:hAnsi="Calibri" w:cs="Calibri"/>
                <w:sz w:val="22"/>
                <w:szCs w:val="22"/>
              </w:rPr>
              <w:t xml:space="preserve">(navesti </w:t>
            </w:r>
            <w:r w:rsidRPr="005B08D7">
              <w:rPr>
                <w:rFonts w:ascii="Calibri" w:hAnsi="Calibri" w:cs="Calibri"/>
                <w:b/>
                <w:sz w:val="22"/>
                <w:szCs w:val="22"/>
                <w:u w:val="single"/>
              </w:rPr>
              <w:t>vse</w:t>
            </w:r>
            <w:r w:rsidRPr="005B08D7">
              <w:rPr>
                <w:rFonts w:ascii="Calibri" w:hAnsi="Calibri" w:cs="Calibri"/>
                <w:sz w:val="22"/>
                <w:szCs w:val="22"/>
              </w:rPr>
              <w:t xml:space="preserve"> TRR, ki jih ima ponudnik)</w:t>
            </w:r>
          </w:p>
        </w:tc>
        <w:tc>
          <w:tcPr>
            <w:tcW w:w="4956" w:type="dxa"/>
            <w:vAlign w:val="center"/>
          </w:tcPr>
          <w:p w14:paraId="395D61EA" w14:textId="77777777" w:rsidR="00A54626" w:rsidRDefault="00A54626" w:rsidP="00FD385C">
            <w:pPr>
              <w:jc w:val="center"/>
              <w:rPr>
                <w:rFonts w:ascii="Calibri" w:hAnsi="Calibri" w:cs="Calibri"/>
                <w:b/>
                <w:bCs/>
                <w:iCs/>
                <w:sz w:val="22"/>
                <w:szCs w:val="22"/>
              </w:rPr>
            </w:pPr>
          </w:p>
        </w:tc>
      </w:tr>
      <w:tr w:rsidR="00A54626" w14:paraId="0DA7030A" w14:textId="77777777" w:rsidTr="00FD385C">
        <w:trPr>
          <w:trHeight w:val="567"/>
        </w:trPr>
        <w:tc>
          <w:tcPr>
            <w:tcW w:w="4106" w:type="dxa"/>
            <w:vAlign w:val="center"/>
          </w:tcPr>
          <w:p w14:paraId="473C102D" w14:textId="6316462E" w:rsidR="00A54626" w:rsidRDefault="00A54626" w:rsidP="00FD385C">
            <w:pPr>
              <w:rPr>
                <w:rFonts w:ascii="Calibri" w:hAnsi="Calibri" w:cs="Calibri"/>
                <w:b/>
                <w:bCs/>
                <w:iCs/>
                <w:sz w:val="22"/>
                <w:szCs w:val="22"/>
              </w:rPr>
            </w:pPr>
            <w:r w:rsidRPr="005B08D7">
              <w:rPr>
                <w:rFonts w:ascii="Calibri" w:hAnsi="Calibri" w:cs="Calibri"/>
                <w:sz w:val="22"/>
                <w:szCs w:val="22"/>
              </w:rPr>
              <w:t>Matična številka podjetja</w:t>
            </w:r>
          </w:p>
        </w:tc>
        <w:tc>
          <w:tcPr>
            <w:tcW w:w="4956" w:type="dxa"/>
            <w:vAlign w:val="center"/>
          </w:tcPr>
          <w:p w14:paraId="66455A53" w14:textId="77777777" w:rsidR="00A54626" w:rsidRDefault="00A54626" w:rsidP="00FD385C">
            <w:pPr>
              <w:jc w:val="center"/>
              <w:rPr>
                <w:rFonts w:ascii="Calibri" w:hAnsi="Calibri" w:cs="Calibri"/>
                <w:b/>
                <w:bCs/>
                <w:iCs/>
                <w:sz w:val="22"/>
                <w:szCs w:val="22"/>
              </w:rPr>
            </w:pPr>
          </w:p>
        </w:tc>
      </w:tr>
      <w:tr w:rsidR="00A54626" w14:paraId="2ABE285E" w14:textId="77777777" w:rsidTr="00FD385C">
        <w:trPr>
          <w:trHeight w:val="567"/>
        </w:trPr>
        <w:tc>
          <w:tcPr>
            <w:tcW w:w="4106" w:type="dxa"/>
            <w:vAlign w:val="center"/>
          </w:tcPr>
          <w:p w14:paraId="41340DC9" w14:textId="57ACEEE5" w:rsidR="00A54626" w:rsidRDefault="00A54626" w:rsidP="00FD385C">
            <w:pPr>
              <w:rPr>
                <w:rFonts w:ascii="Calibri" w:hAnsi="Calibri" w:cs="Calibri"/>
                <w:b/>
                <w:bCs/>
                <w:iCs/>
                <w:sz w:val="22"/>
                <w:szCs w:val="22"/>
              </w:rPr>
            </w:pPr>
            <w:r w:rsidRPr="005B08D7">
              <w:rPr>
                <w:rFonts w:ascii="Calibri" w:hAnsi="Calibri" w:cs="Calibri"/>
                <w:sz w:val="22"/>
                <w:szCs w:val="22"/>
              </w:rPr>
              <w:t>Davčna številka podjetja</w:t>
            </w:r>
          </w:p>
        </w:tc>
        <w:tc>
          <w:tcPr>
            <w:tcW w:w="4956" w:type="dxa"/>
            <w:vAlign w:val="center"/>
          </w:tcPr>
          <w:p w14:paraId="0501A25B" w14:textId="77777777" w:rsidR="00A54626" w:rsidRDefault="00A54626" w:rsidP="00FD385C">
            <w:pPr>
              <w:jc w:val="center"/>
              <w:rPr>
                <w:rFonts w:ascii="Calibri" w:hAnsi="Calibri" w:cs="Calibri"/>
                <w:b/>
                <w:bCs/>
                <w:iCs/>
                <w:sz w:val="22"/>
                <w:szCs w:val="22"/>
              </w:rPr>
            </w:pPr>
          </w:p>
        </w:tc>
      </w:tr>
      <w:tr w:rsidR="00FD385C" w14:paraId="4CD25E11" w14:textId="77777777" w:rsidTr="00FD385C">
        <w:trPr>
          <w:trHeight w:val="567"/>
        </w:trPr>
        <w:tc>
          <w:tcPr>
            <w:tcW w:w="4106" w:type="dxa"/>
            <w:vAlign w:val="center"/>
          </w:tcPr>
          <w:p w14:paraId="0D753813" w14:textId="77777777" w:rsidR="00FD385C" w:rsidRPr="001E76B8" w:rsidRDefault="00FD385C" w:rsidP="00FD385C">
            <w:pPr>
              <w:rPr>
                <w:rFonts w:ascii="Calibri" w:eastAsia="Calibri" w:hAnsi="Calibri" w:cs="Calibri"/>
                <w:b/>
                <w:color w:val="0070C0"/>
                <w:sz w:val="22"/>
                <w:szCs w:val="22"/>
                <w:lang w:eastAsia="en-US"/>
              </w:rPr>
            </w:pPr>
            <w:r w:rsidRPr="001E76B8">
              <w:rPr>
                <w:rFonts w:ascii="Calibri" w:eastAsia="Calibri" w:hAnsi="Calibri" w:cs="Calibri"/>
                <w:b/>
                <w:color w:val="0070C0"/>
                <w:sz w:val="22"/>
                <w:szCs w:val="22"/>
                <w:lang w:eastAsia="en-US"/>
              </w:rPr>
              <w:t>Ponudnik je MSP:</w:t>
            </w:r>
          </w:p>
          <w:p w14:paraId="4EAE40A9" w14:textId="64F4FAEE" w:rsidR="00FD385C" w:rsidRPr="005B08D7" w:rsidRDefault="00FD385C" w:rsidP="00FD385C">
            <w:pPr>
              <w:snapToGrid w:val="0"/>
              <w:rPr>
                <w:rFonts w:ascii="Calibri" w:hAnsi="Calibri" w:cs="Calibri"/>
                <w:sz w:val="22"/>
                <w:szCs w:val="22"/>
              </w:rPr>
            </w:pPr>
            <w:r w:rsidRPr="001E76B8">
              <w:rPr>
                <w:rFonts w:ascii="Calibri" w:eastAsia="Calibri" w:hAnsi="Calibri" w:cs="Calibri"/>
                <w:b/>
                <w:color w:val="0070C0"/>
                <w:sz w:val="22"/>
                <w:szCs w:val="22"/>
                <w:lang w:eastAsia="en-US"/>
              </w:rPr>
              <w:t>(MSP – kot je opredeljeno v Priporočilu Komisije 2003/361/ES)</w:t>
            </w:r>
          </w:p>
        </w:tc>
        <w:tc>
          <w:tcPr>
            <w:tcW w:w="4956" w:type="dxa"/>
            <w:vAlign w:val="center"/>
          </w:tcPr>
          <w:p w14:paraId="254B67FC" w14:textId="77777777" w:rsidR="00FD385C" w:rsidRPr="00300594" w:rsidRDefault="00FD385C" w:rsidP="00FD385C">
            <w:pPr>
              <w:jc w:val="center"/>
              <w:rPr>
                <w:rFonts w:ascii="Calibri" w:hAnsi="Calibri" w:cs="Calibri"/>
                <w:sz w:val="16"/>
                <w:szCs w:val="22"/>
              </w:rPr>
            </w:pPr>
            <w:r w:rsidRPr="00300594">
              <w:rPr>
                <w:rFonts w:ascii="Calibri" w:hAnsi="Calibri" w:cs="Calibri"/>
                <w:sz w:val="16"/>
                <w:szCs w:val="22"/>
              </w:rPr>
              <w:t>Obkrožite ustrezno</w:t>
            </w:r>
          </w:p>
          <w:p w14:paraId="58E0FB1F" w14:textId="77777777" w:rsidR="00FD385C" w:rsidRDefault="00FD385C" w:rsidP="00FD385C">
            <w:pPr>
              <w:jc w:val="center"/>
              <w:rPr>
                <w:rFonts w:ascii="Calibri" w:hAnsi="Calibri" w:cs="Calibri"/>
                <w:b/>
                <w:sz w:val="22"/>
                <w:szCs w:val="22"/>
              </w:rPr>
            </w:pPr>
          </w:p>
          <w:p w14:paraId="0DF360B9" w14:textId="4A0EC687" w:rsidR="00FD385C" w:rsidRDefault="00FD385C" w:rsidP="00FD385C">
            <w:pPr>
              <w:jc w:val="center"/>
              <w:rPr>
                <w:rFonts w:ascii="Calibri" w:hAnsi="Calibri" w:cs="Calibri"/>
                <w:b/>
                <w:bCs/>
                <w:iCs/>
                <w:sz w:val="22"/>
                <w:szCs w:val="22"/>
              </w:rPr>
            </w:pPr>
            <w:r>
              <w:rPr>
                <w:rFonts w:ascii="Calibri" w:hAnsi="Calibri" w:cs="Calibri"/>
                <w:b/>
                <w:sz w:val="22"/>
                <w:szCs w:val="22"/>
              </w:rPr>
              <w:t>DA                  NE</w:t>
            </w:r>
          </w:p>
        </w:tc>
      </w:tr>
      <w:tr w:rsidR="00FD385C" w14:paraId="16FC1950" w14:textId="77777777" w:rsidTr="00FD385C">
        <w:trPr>
          <w:trHeight w:val="567"/>
        </w:trPr>
        <w:tc>
          <w:tcPr>
            <w:tcW w:w="4106" w:type="dxa"/>
            <w:vAlign w:val="center"/>
          </w:tcPr>
          <w:p w14:paraId="07972210" w14:textId="43095A2F" w:rsidR="00FD385C" w:rsidRPr="005B08D7" w:rsidRDefault="00FD385C" w:rsidP="00FD385C">
            <w:pPr>
              <w:snapToGrid w:val="0"/>
              <w:rPr>
                <w:rFonts w:ascii="Calibri" w:hAnsi="Calibri" w:cs="Calibri"/>
                <w:sz w:val="22"/>
                <w:szCs w:val="22"/>
              </w:rPr>
            </w:pPr>
            <w:r>
              <w:rPr>
                <w:rFonts w:ascii="Calibri" w:hAnsi="Calibri" w:cs="Calibri"/>
                <w:sz w:val="22"/>
                <w:szCs w:val="22"/>
              </w:rPr>
              <w:t>K</w:t>
            </w:r>
            <w:r w:rsidRPr="00FD385C">
              <w:rPr>
                <w:rFonts w:ascii="Calibri" w:hAnsi="Calibri" w:cs="Calibri"/>
                <w:sz w:val="22"/>
                <w:szCs w:val="22"/>
              </w:rPr>
              <w:t>ontaktna oseba za JN</w:t>
            </w:r>
          </w:p>
        </w:tc>
        <w:tc>
          <w:tcPr>
            <w:tcW w:w="4956" w:type="dxa"/>
            <w:vAlign w:val="center"/>
          </w:tcPr>
          <w:p w14:paraId="4C02802D" w14:textId="77777777" w:rsidR="00FD385C" w:rsidRDefault="00FD385C" w:rsidP="00FD385C">
            <w:pPr>
              <w:jc w:val="center"/>
              <w:rPr>
                <w:rFonts w:ascii="Calibri" w:hAnsi="Calibri" w:cs="Calibri"/>
                <w:b/>
                <w:bCs/>
                <w:iCs/>
                <w:sz w:val="22"/>
                <w:szCs w:val="22"/>
              </w:rPr>
            </w:pPr>
          </w:p>
        </w:tc>
      </w:tr>
      <w:tr w:rsidR="00FD385C" w14:paraId="29B05922" w14:textId="77777777" w:rsidTr="00FD385C">
        <w:trPr>
          <w:trHeight w:val="567"/>
        </w:trPr>
        <w:tc>
          <w:tcPr>
            <w:tcW w:w="4106" w:type="dxa"/>
            <w:vAlign w:val="center"/>
          </w:tcPr>
          <w:p w14:paraId="5C5611F9" w14:textId="152AFF43" w:rsidR="00FD385C" w:rsidRPr="005B08D7" w:rsidRDefault="00FD385C" w:rsidP="00FD385C">
            <w:pPr>
              <w:snapToGrid w:val="0"/>
              <w:rPr>
                <w:rFonts w:ascii="Calibri" w:hAnsi="Calibri" w:cs="Calibri"/>
                <w:sz w:val="22"/>
                <w:szCs w:val="22"/>
              </w:rPr>
            </w:pPr>
            <w:r>
              <w:rPr>
                <w:rFonts w:ascii="Calibri" w:hAnsi="Calibri" w:cs="Calibri"/>
                <w:sz w:val="22"/>
                <w:szCs w:val="22"/>
              </w:rPr>
              <w:t>T</w:t>
            </w:r>
            <w:r w:rsidRPr="00FD385C">
              <w:rPr>
                <w:rFonts w:ascii="Calibri" w:hAnsi="Calibri" w:cs="Calibri"/>
                <w:sz w:val="22"/>
                <w:szCs w:val="22"/>
              </w:rPr>
              <w:t>elefon kontaktne osebe za JN</w:t>
            </w:r>
          </w:p>
        </w:tc>
        <w:tc>
          <w:tcPr>
            <w:tcW w:w="4956" w:type="dxa"/>
            <w:vAlign w:val="center"/>
          </w:tcPr>
          <w:p w14:paraId="6CFC64B5" w14:textId="77777777" w:rsidR="00FD385C" w:rsidRDefault="00FD385C" w:rsidP="00FD385C">
            <w:pPr>
              <w:jc w:val="center"/>
              <w:rPr>
                <w:rFonts w:ascii="Calibri" w:hAnsi="Calibri" w:cs="Calibri"/>
                <w:b/>
                <w:bCs/>
                <w:iCs/>
                <w:sz w:val="22"/>
                <w:szCs w:val="22"/>
              </w:rPr>
            </w:pPr>
          </w:p>
        </w:tc>
      </w:tr>
      <w:tr w:rsidR="00FD385C" w14:paraId="4D548AA4" w14:textId="77777777" w:rsidTr="00FD385C">
        <w:trPr>
          <w:trHeight w:val="567"/>
        </w:trPr>
        <w:tc>
          <w:tcPr>
            <w:tcW w:w="4106" w:type="dxa"/>
            <w:vAlign w:val="center"/>
          </w:tcPr>
          <w:p w14:paraId="39F4067E" w14:textId="6F657066" w:rsidR="00FD385C" w:rsidRPr="005B08D7" w:rsidRDefault="00FD385C" w:rsidP="00FD385C">
            <w:pPr>
              <w:snapToGrid w:val="0"/>
              <w:rPr>
                <w:rFonts w:ascii="Calibri" w:hAnsi="Calibri" w:cs="Calibri"/>
                <w:sz w:val="22"/>
                <w:szCs w:val="22"/>
              </w:rPr>
            </w:pPr>
            <w:r>
              <w:rPr>
                <w:rFonts w:ascii="Calibri" w:hAnsi="Calibri" w:cs="Calibri"/>
                <w:sz w:val="22"/>
                <w:szCs w:val="22"/>
              </w:rPr>
              <w:t>E</w:t>
            </w:r>
            <w:r w:rsidRPr="00FD385C">
              <w:rPr>
                <w:rFonts w:ascii="Calibri" w:hAnsi="Calibri" w:cs="Calibri"/>
                <w:sz w:val="22"/>
                <w:szCs w:val="22"/>
              </w:rPr>
              <w:t>lektronska pošta kontaktne osebe za obveščanje JN</w:t>
            </w:r>
          </w:p>
        </w:tc>
        <w:tc>
          <w:tcPr>
            <w:tcW w:w="4956" w:type="dxa"/>
            <w:vAlign w:val="center"/>
          </w:tcPr>
          <w:p w14:paraId="61A9E21E" w14:textId="77777777" w:rsidR="00FD385C" w:rsidRDefault="00FD385C" w:rsidP="00FD385C">
            <w:pPr>
              <w:jc w:val="center"/>
              <w:rPr>
                <w:rFonts w:ascii="Calibri" w:hAnsi="Calibri" w:cs="Calibri"/>
                <w:b/>
                <w:bCs/>
                <w:iCs/>
                <w:sz w:val="22"/>
                <w:szCs w:val="22"/>
              </w:rPr>
            </w:pPr>
          </w:p>
        </w:tc>
      </w:tr>
    </w:tbl>
    <w:p w14:paraId="733C076B" w14:textId="117DD1D4" w:rsidR="00A54626" w:rsidRDefault="00A54626" w:rsidP="00004649">
      <w:pPr>
        <w:shd w:val="clear" w:color="auto" w:fill="FFFFFF"/>
        <w:spacing w:after="210"/>
        <w:jc w:val="both"/>
        <w:rPr>
          <w:rFonts w:ascii="Calibri" w:hAnsi="Calibri" w:cs="Calibri"/>
          <w:b/>
          <w:bCs/>
          <w:iCs/>
          <w:sz w:val="22"/>
          <w:szCs w:val="22"/>
        </w:rPr>
      </w:pPr>
    </w:p>
    <w:tbl>
      <w:tblPr>
        <w:tblW w:w="0" w:type="auto"/>
        <w:jc w:val="center"/>
        <w:tblLayout w:type="fixed"/>
        <w:tblLook w:val="0000" w:firstRow="0" w:lastRow="0" w:firstColumn="0" w:lastColumn="0" w:noHBand="0" w:noVBand="0"/>
      </w:tblPr>
      <w:tblGrid>
        <w:gridCol w:w="3094"/>
        <w:gridCol w:w="3095"/>
        <w:gridCol w:w="3097"/>
      </w:tblGrid>
      <w:tr w:rsidR="00B46636" w:rsidRPr="005B08D7" w14:paraId="6963C0A4" w14:textId="77777777" w:rsidTr="00B46636">
        <w:trPr>
          <w:jc w:val="center"/>
        </w:trPr>
        <w:tc>
          <w:tcPr>
            <w:tcW w:w="3094" w:type="dxa"/>
            <w:shd w:val="clear" w:color="auto" w:fill="auto"/>
          </w:tcPr>
          <w:p w14:paraId="23ABB33F" w14:textId="77777777" w:rsidR="00B46636" w:rsidRPr="005B08D7" w:rsidRDefault="00B46636" w:rsidP="008F5C67">
            <w:pPr>
              <w:jc w:val="center"/>
              <w:rPr>
                <w:rFonts w:ascii="Calibri" w:hAnsi="Calibri" w:cs="Calibri"/>
                <w:sz w:val="22"/>
                <w:szCs w:val="22"/>
              </w:rPr>
            </w:pPr>
            <w:r w:rsidRPr="005B08D7">
              <w:rPr>
                <w:rFonts w:ascii="Calibri" w:hAnsi="Calibri" w:cs="Calibri"/>
                <w:sz w:val="22"/>
                <w:szCs w:val="22"/>
              </w:rPr>
              <w:t>Datum</w:t>
            </w:r>
          </w:p>
        </w:tc>
        <w:tc>
          <w:tcPr>
            <w:tcW w:w="3095" w:type="dxa"/>
            <w:shd w:val="clear" w:color="auto" w:fill="auto"/>
          </w:tcPr>
          <w:p w14:paraId="0D084644" w14:textId="77777777" w:rsidR="00B46636" w:rsidRPr="005B08D7" w:rsidRDefault="00B46636" w:rsidP="008F5C67">
            <w:pPr>
              <w:jc w:val="center"/>
              <w:rPr>
                <w:rFonts w:ascii="Calibri" w:hAnsi="Calibri" w:cs="Calibri"/>
                <w:sz w:val="22"/>
                <w:szCs w:val="22"/>
              </w:rPr>
            </w:pPr>
            <w:r w:rsidRPr="005B08D7">
              <w:rPr>
                <w:rFonts w:ascii="Calibri" w:hAnsi="Calibri" w:cs="Calibri"/>
                <w:sz w:val="22"/>
                <w:szCs w:val="22"/>
              </w:rPr>
              <w:t>Žig</w:t>
            </w:r>
          </w:p>
        </w:tc>
        <w:tc>
          <w:tcPr>
            <w:tcW w:w="3097" w:type="dxa"/>
            <w:shd w:val="clear" w:color="auto" w:fill="auto"/>
          </w:tcPr>
          <w:p w14:paraId="117C5208" w14:textId="77777777" w:rsidR="00B46636" w:rsidRPr="005B08D7" w:rsidRDefault="00B46636" w:rsidP="008F5C67">
            <w:pPr>
              <w:jc w:val="center"/>
              <w:rPr>
                <w:rFonts w:ascii="Calibri" w:hAnsi="Calibri" w:cs="Calibri"/>
                <w:sz w:val="22"/>
                <w:szCs w:val="22"/>
              </w:rPr>
            </w:pPr>
            <w:r w:rsidRPr="005B08D7">
              <w:rPr>
                <w:rFonts w:ascii="Calibri" w:hAnsi="Calibri" w:cs="Calibri"/>
                <w:sz w:val="22"/>
                <w:szCs w:val="22"/>
              </w:rPr>
              <w:t xml:space="preserve">Podpis </w:t>
            </w:r>
          </w:p>
        </w:tc>
      </w:tr>
      <w:tr w:rsidR="00B46636" w:rsidRPr="005B08D7" w14:paraId="52454BC7" w14:textId="77777777" w:rsidTr="00B46636">
        <w:trPr>
          <w:jc w:val="center"/>
        </w:trPr>
        <w:tc>
          <w:tcPr>
            <w:tcW w:w="3094" w:type="dxa"/>
            <w:shd w:val="clear" w:color="auto" w:fill="auto"/>
          </w:tcPr>
          <w:p w14:paraId="32E23536" w14:textId="77777777" w:rsidR="00B46636" w:rsidRPr="005B08D7" w:rsidRDefault="00B46636" w:rsidP="008F5C67">
            <w:pPr>
              <w:snapToGrid w:val="0"/>
              <w:jc w:val="center"/>
              <w:rPr>
                <w:rFonts w:ascii="Calibri" w:hAnsi="Calibri" w:cs="Calibri"/>
                <w:sz w:val="22"/>
                <w:szCs w:val="22"/>
              </w:rPr>
            </w:pPr>
          </w:p>
        </w:tc>
        <w:tc>
          <w:tcPr>
            <w:tcW w:w="3095" w:type="dxa"/>
            <w:shd w:val="clear" w:color="auto" w:fill="auto"/>
          </w:tcPr>
          <w:p w14:paraId="2B202618" w14:textId="77777777" w:rsidR="00B46636" w:rsidRPr="005B08D7" w:rsidRDefault="00B46636" w:rsidP="008F5C67">
            <w:pPr>
              <w:snapToGrid w:val="0"/>
              <w:jc w:val="center"/>
              <w:rPr>
                <w:rFonts w:ascii="Calibri" w:hAnsi="Calibri" w:cs="Calibri"/>
                <w:sz w:val="22"/>
                <w:szCs w:val="22"/>
              </w:rPr>
            </w:pPr>
          </w:p>
        </w:tc>
        <w:tc>
          <w:tcPr>
            <w:tcW w:w="3097" w:type="dxa"/>
            <w:shd w:val="clear" w:color="auto" w:fill="auto"/>
          </w:tcPr>
          <w:p w14:paraId="0B623985" w14:textId="77777777" w:rsidR="00B46636" w:rsidRPr="005B08D7" w:rsidRDefault="00B46636" w:rsidP="008F5C67">
            <w:pPr>
              <w:snapToGrid w:val="0"/>
              <w:jc w:val="center"/>
              <w:rPr>
                <w:rFonts w:ascii="Calibri" w:hAnsi="Calibri" w:cs="Calibri"/>
                <w:sz w:val="22"/>
                <w:szCs w:val="22"/>
              </w:rPr>
            </w:pPr>
          </w:p>
        </w:tc>
      </w:tr>
      <w:tr w:rsidR="00B46636" w:rsidRPr="005B08D7" w14:paraId="29602C30" w14:textId="77777777" w:rsidTr="00B46636">
        <w:trPr>
          <w:jc w:val="center"/>
        </w:trPr>
        <w:tc>
          <w:tcPr>
            <w:tcW w:w="3094" w:type="dxa"/>
            <w:shd w:val="clear" w:color="auto" w:fill="auto"/>
          </w:tcPr>
          <w:p w14:paraId="4778EE6E" w14:textId="77777777" w:rsidR="00B46636" w:rsidRPr="005B08D7" w:rsidRDefault="00B46636" w:rsidP="008F5C67">
            <w:pPr>
              <w:jc w:val="center"/>
              <w:rPr>
                <w:rFonts w:ascii="Calibri" w:hAnsi="Calibri" w:cs="Calibri"/>
                <w:sz w:val="22"/>
                <w:szCs w:val="22"/>
              </w:rPr>
            </w:pPr>
            <w:r w:rsidRPr="005B08D7">
              <w:rPr>
                <w:rFonts w:ascii="Calibri" w:hAnsi="Calibri" w:cs="Calibri"/>
                <w:sz w:val="22"/>
                <w:szCs w:val="22"/>
              </w:rPr>
              <w:t>________________</w:t>
            </w:r>
          </w:p>
        </w:tc>
        <w:tc>
          <w:tcPr>
            <w:tcW w:w="3095" w:type="dxa"/>
            <w:shd w:val="clear" w:color="auto" w:fill="auto"/>
          </w:tcPr>
          <w:p w14:paraId="055FC356" w14:textId="77777777" w:rsidR="00B46636" w:rsidRPr="005B08D7" w:rsidRDefault="00B46636" w:rsidP="008F5C67">
            <w:pPr>
              <w:snapToGrid w:val="0"/>
              <w:jc w:val="center"/>
              <w:rPr>
                <w:rFonts w:ascii="Calibri" w:hAnsi="Calibri" w:cs="Calibri"/>
                <w:sz w:val="22"/>
                <w:szCs w:val="22"/>
              </w:rPr>
            </w:pPr>
          </w:p>
        </w:tc>
        <w:tc>
          <w:tcPr>
            <w:tcW w:w="3097" w:type="dxa"/>
            <w:shd w:val="clear" w:color="auto" w:fill="auto"/>
          </w:tcPr>
          <w:p w14:paraId="45D577C2" w14:textId="77777777" w:rsidR="00B46636" w:rsidRPr="005B08D7" w:rsidRDefault="00B46636" w:rsidP="008F5C67">
            <w:pPr>
              <w:jc w:val="center"/>
              <w:rPr>
                <w:rFonts w:ascii="Calibri" w:hAnsi="Calibri" w:cs="Calibri"/>
                <w:sz w:val="22"/>
                <w:szCs w:val="22"/>
              </w:rPr>
            </w:pPr>
            <w:r w:rsidRPr="005B08D7">
              <w:rPr>
                <w:rFonts w:ascii="Calibri" w:hAnsi="Calibri" w:cs="Calibri"/>
                <w:sz w:val="22"/>
                <w:szCs w:val="22"/>
              </w:rPr>
              <w:t>________________</w:t>
            </w:r>
          </w:p>
        </w:tc>
      </w:tr>
    </w:tbl>
    <w:p w14:paraId="22E76F75" w14:textId="77777777" w:rsidR="00B46636" w:rsidRDefault="00B46636" w:rsidP="00004649">
      <w:pPr>
        <w:shd w:val="clear" w:color="auto" w:fill="FFFFFF"/>
        <w:spacing w:after="210"/>
        <w:jc w:val="both"/>
        <w:rPr>
          <w:rFonts w:ascii="Calibri" w:hAnsi="Calibri" w:cs="Calibri"/>
          <w:b/>
          <w:bCs/>
          <w:iCs/>
          <w:sz w:val="22"/>
          <w:szCs w:val="22"/>
        </w:rPr>
      </w:pPr>
    </w:p>
    <w:p w14:paraId="18050F89" w14:textId="1531B8D0" w:rsidR="00A54626" w:rsidRDefault="00A54626" w:rsidP="00004649">
      <w:pPr>
        <w:shd w:val="clear" w:color="auto" w:fill="FFFFFF"/>
        <w:spacing w:after="210"/>
        <w:jc w:val="both"/>
        <w:rPr>
          <w:rFonts w:ascii="Calibri" w:hAnsi="Calibri" w:cs="Calibri"/>
          <w:b/>
          <w:bCs/>
          <w:iCs/>
          <w:sz w:val="22"/>
          <w:szCs w:val="22"/>
        </w:rPr>
      </w:pPr>
    </w:p>
    <w:p w14:paraId="2F8BC653" w14:textId="77777777" w:rsidR="00A54626" w:rsidRPr="005B08D7" w:rsidRDefault="00A54626" w:rsidP="00004649">
      <w:pPr>
        <w:shd w:val="clear" w:color="auto" w:fill="FFFFFF"/>
        <w:spacing w:after="210"/>
        <w:jc w:val="both"/>
        <w:rPr>
          <w:rFonts w:ascii="Calibri" w:hAnsi="Calibri" w:cs="Calibri"/>
          <w:b/>
          <w:bCs/>
          <w:iCs/>
          <w:sz w:val="22"/>
          <w:szCs w:val="22"/>
        </w:rPr>
      </w:pPr>
    </w:p>
    <w:p w14:paraId="722CBDDB" w14:textId="77777777" w:rsidR="00004649" w:rsidRPr="005B08D7" w:rsidRDefault="00004649" w:rsidP="00D44B78">
      <w:pPr>
        <w:pageBreakBefore/>
        <w:shd w:val="clear" w:color="auto" w:fill="E2EFD9" w:themeFill="accent6" w:themeFillTint="33"/>
        <w:jc w:val="both"/>
        <w:rPr>
          <w:rFonts w:ascii="Calibri" w:hAnsi="Calibri" w:cs="Calibri"/>
          <w:b/>
          <w:bCs/>
          <w:iCs/>
          <w:sz w:val="22"/>
          <w:szCs w:val="22"/>
        </w:rPr>
      </w:pPr>
      <w:r w:rsidRPr="005B08D7">
        <w:rPr>
          <w:rFonts w:ascii="Calibri" w:hAnsi="Calibri" w:cs="Calibri"/>
          <w:b/>
          <w:bCs/>
          <w:iCs/>
          <w:sz w:val="22"/>
          <w:szCs w:val="22"/>
        </w:rPr>
        <w:lastRenderedPageBreak/>
        <w:t>2. IZVEDBA JAVNEGA NAROČILA S PODIZVAJALCI:</w:t>
      </w:r>
    </w:p>
    <w:p w14:paraId="7A25EA7F" w14:textId="77777777" w:rsidR="00D44B78" w:rsidRDefault="00D44B78" w:rsidP="00004649">
      <w:pPr>
        <w:shd w:val="clear" w:color="auto" w:fill="FFFFFF"/>
        <w:jc w:val="both"/>
        <w:rPr>
          <w:rFonts w:ascii="Calibri" w:hAnsi="Calibri" w:cs="Calibri"/>
          <w:iCs/>
          <w:sz w:val="22"/>
          <w:szCs w:val="22"/>
        </w:rPr>
      </w:pPr>
    </w:p>
    <w:p w14:paraId="397C7152" w14:textId="3E952129" w:rsidR="00004649" w:rsidRPr="005B08D7" w:rsidRDefault="00004649" w:rsidP="00004649">
      <w:pPr>
        <w:shd w:val="clear" w:color="auto" w:fill="FFFFFF"/>
        <w:jc w:val="both"/>
        <w:rPr>
          <w:rFonts w:ascii="Calibri" w:hAnsi="Calibri" w:cs="Calibri"/>
          <w:sz w:val="22"/>
          <w:szCs w:val="22"/>
        </w:rPr>
      </w:pPr>
      <w:r w:rsidRPr="005B08D7">
        <w:rPr>
          <w:rFonts w:ascii="Calibri" w:hAnsi="Calibri" w:cs="Calibri"/>
          <w:iCs/>
          <w:sz w:val="22"/>
          <w:szCs w:val="22"/>
        </w:rPr>
        <w:t>(</w:t>
      </w:r>
      <w:r w:rsidRPr="005B08D7">
        <w:rPr>
          <w:rFonts w:ascii="Calibri" w:hAnsi="Calibri" w:cs="Calibri"/>
          <w:i/>
          <w:iCs/>
          <w:sz w:val="22"/>
          <w:szCs w:val="22"/>
        </w:rPr>
        <w:t>pojasnilo: to točko obrazca izpolni ponudnik le v primeru, da bo pri izvedbi javnega naročila sodeloval s podizvajalci. Hkrati ponudnik za vsakega podizvajalca izpolni in podpiše tudi 1. točko tega obrazca. Ponudnik izpolni tabelo »Del izvedbe javnega naročila, ki ga bo izvedel podizvajalec« za vsakega podizvajalca tolikokrat, kolikor različnih delov izvedbe naročila bo posamezni podizvajalec izvedel. V primeru ponudbe s podizvajalci, izjavo na 3. strani obrazca podpiše le ponudnik – glavni izvajalec</w:t>
      </w:r>
      <w:r w:rsidRPr="005B08D7">
        <w:rPr>
          <w:rFonts w:ascii="Calibri" w:hAnsi="Calibri" w:cs="Calibri"/>
          <w:iCs/>
          <w:sz w:val="22"/>
          <w:szCs w:val="22"/>
        </w:rPr>
        <w:t>).</w:t>
      </w:r>
    </w:p>
    <w:p w14:paraId="76142CE1" w14:textId="77777777" w:rsidR="00004649" w:rsidRPr="005B08D7" w:rsidRDefault="00004649" w:rsidP="00004649">
      <w:pPr>
        <w:shd w:val="clear" w:color="auto" w:fill="FFFFFF"/>
        <w:spacing w:after="210"/>
        <w:jc w:val="both"/>
        <w:rPr>
          <w:rFonts w:ascii="Calibri" w:hAnsi="Calibri" w:cs="Calibri"/>
          <w:sz w:val="22"/>
          <w:szCs w:val="22"/>
        </w:rPr>
      </w:pPr>
    </w:p>
    <w:tbl>
      <w:tblPr>
        <w:tblW w:w="0" w:type="auto"/>
        <w:tblInd w:w="15" w:type="dxa"/>
        <w:tblLayout w:type="fixed"/>
        <w:tblCellMar>
          <w:top w:w="15" w:type="dxa"/>
          <w:left w:w="15" w:type="dxa"/>
          <w:bottom w:w="15" w:type="dxa"/>
          <w:right w:w="15" w:type="dxa"/>
        </w:tblCellMar>
        <w:tblLook w:val="0000" w:firstRow="0" w:lastRow="0" w:firstColumn="0" w:lastColumn="0" w:noHBand="0" w:noVBand="0"/>
      </w:tblPr>
      <w:tblGrid>
        <w:gridCol w:w="921"/>
        <w:gridCol w:w="7889"/>
      </w:tblGrid>
      <w:tr w:rsidR="00004649" w:rsidRPr="005B08D7" w14:paraId="665B4CAE" w14:textId="77777777" w:rsidTr="00E60919">
        <w:tc>
          <w:tcPr>
            <w:tcW w:w="921" w:type="dxa"/>
            <w:tcBorders>
              <w:top w:val="single" w:sz="4" w:space="0" w:color="000000"/>
              <w:left w:val="single" w:sz="4" w:space="0" w:color="000000"/>
              <w:bottom w:val="single" w:sz="4" w:space="0" w:color="000000"/>
            </w:tcBorders>
            <w:shd w:val="clear" w:color="auto" w:fill="FFFFFF"/>
          </w:tcPr>
          <w:p w14:paraId="7F0AA89F" w14:textId="77777777" w:rsidR="00004649" w:rsidRPr="005B08D7" w:rsidRDefault="00004649" w:rsidP="00E60919">
            <w:pPr>
              <w:rPr>
                <w:rFonts w:ascii="Calibri" w:hAnsi="Calibri" w:cs="Calibri"/>
                <w:b/>
                <w:bCs/>
                <w:iCs/>
                <w:sz w:val="22"/>
                <w:szCs w:val="22"/>
              </w:rPr>
            </w:pPr>
            <w:proofErr w:type="spellStart"/>
            <w:r w:rsidRPr="005B08D7">
              <w:rPr>
                <w:rFonts w:ascii="Calibri" w:hAnsi="Calibri" w:cs="Calibri"/>
                <w:b/>
                <w:bCs/>
                <w:iCs/>
                <w:sz w:val="22"/>
                <w:szCs w:val="22"/>
              </w:rPr>
              <w:t>Zap</w:t>
            </w:r>
            <w:proofErr w:type="spellEnd"/>
            <w:r w:rsidRPr="005B08D7">
              <w:rPr>
                <w:rFonts w:ascii="Calibri" w:hAnsi="Calibri" w:cs="Calibri"/>
                <w:b/>
                <w:bCs/>
                <w:iCs/>
                <w:sz w:val="22"/>
                <w:szCs w:val="22"/>
              </w:rPr>
              <w:t>. št.</w:t>
            </w:r>
          </w:p>
        </w:tc>
        <w:tc>
          <w:tcPr>
            <w:tcW w:w="7889" w:type="dxa"/>
            <w:tcBorders>
              <w:top w:val="single" w:sz="4" w:space="0" w:color="000000"/>
              <w:left w:val="single" w:sz="4" w:space="0" w:color="000000"/>
              <w:bottom w:val="single" w:sz="4" w:space="0" w:color="000000"/>
              <w:right w:val="single" w:sz="4" w:space="0" w:color="000000"/>
            </w:tcBorders>
            <w:shd w:val="clear" w:color="auto" w:fill="FFFFFF"/>
          </w:tcPr>
          <w:p w14:paraId="56F3E9C0" w14:textId="77777777" w:rsidR="00004649" w:rsidRPr="005B08D7" w:rsidRDefault="00004649" w:rsidP="00E60919">
            <w:pPr>
              <w:rPr>
                <w:rFonts w:ascii="Calibri" w:hAnsi="Calibri" w:cs="Calibri"/>
                <w:sz w:val="22"/>
                <w:szCs w:val="22"/>
              </w:rPr>
            </w:pPr>
            <w:r w:rsidRPr="005B08D7">
              <w:rPr>
                <w:rFonts w:ascii="Calibri" w:hAnsi="Calibri" w:cs="Calibri"/>
                <w:b/>
                <w:bCs/>
                <w:iCs/>
                <w:sz w:val="22"/>
                <w:szCs w:val="22"/>
              </w:rPr>
              <w:t>Nazivi oz. popolne firme/družbe podizvajalcev, ID št. za DDV</w:t>
            </w:r>
          </w:p>
        </w:tc>
      </w:tr>
      <w:tr w:rsidR="00004649" w:rsidRPr="005B08D7" w14:paraId="24326073" w14:textId="77777777" w:rsidTr="00E60919">
        <w:tc>
          <w:tcPr>
            <w:tcW w:w="921" w:type="dxa"/>
            <w:tcBorders>
              <w:top w:val="single" w:sz="4" w:space="0" w:color="000000"/>
              <w:left w:val="single" w:sz="4" w:space="0" w:color="000000"/>
              <w:bottom w:val="single" w:sz="4" w:space="0" w:color="000000"/>
            </w:tcBorders>
            <w:shd w:val="clear" w:color="auto" w:fill="FFFFFF"/>
          </w:tcPr>
          <w:p w14:paraId="5799988F" w14:textId="77777777" w:rsidR="00004649" w:rsidRPr="005B08D7" w:rsidRDefault="00004649" w:rsidP="00E60919">
            <w:pPr>
              <w:rPr>
                <w:rFonts w:ascii="Calibri" w:hAnsi="Calibri" w:cs="Calibri"/>
                <w:sz w:val="22"/>
                <w:szCs w:val="22"/>
              </w:rPr>
            </w:pPr>
            <w:r w:rsidRPr="005B08D7">
              <w:rPr>
                <w:rFonts w:ascii="Calibri" w:hAnsi="Calibri" w:cs="Calibri"/>
                <w:iCs/>
                <w:sz w:val="22"/>
                <w:szCs w:val="22"/>
              </w:rPr>
              <w:t>1.</w:t>
            </w:r>
          </w:p>
        </w:tc>
        <w:tc>
          <w:tcPr>
            <w:tcW w:w="7889" w:type="dxa"/>
            <w:tcBorders>
              <w:top w:val="single" w:sz="4" w:space="0" w:color="000000"/>
              <w:left w:val="single" w:sz="4" w:space="0" w:color="000000"/>
              <w:bottom w:val="single" w:sz="4" w:space="0" w:color="000000"/>
              <w:right w:val="single" w:sz="4" w:space="0" w:color="000000"/>
            </w:tcBorders>
            <w:shd w:val="clear" w:color="auto" w:fill="FFFFFF"/>
          </w:tcPr>
          <w:p w14:paraId="3A7E8EA0" w14:textId="77777777" w:rsidR="00004649" w:rsidRPr="005B08D7" w:rsidRDefault="00004649" w:rsidP="00E60919">
            <w:pPr>
              <w:snapToGrid w:val="0"/>
              <w:rPr>
                <w:rFonts w:ascii="Calibri" w:hAnsi="Calibri" w:cs="Calibri"/>
                <w:sz w:val="22"/>
                <w:szCs w:val="22"/>
              </w:rPr>
            </w:pPr>
          </w:p>
        </w:tc>
      </w:tr>
      <w:tr w:rsidR="00004649" w:rsidRPr="005B08D7" w14:paraId="35AB7BAD" w14:textId="77777777" w:rsidTr="00E60919">
        <w:tc>
          <w:tcPr>
            <w:tcW w:w="921" w:type="dxa"/>
            <w:tcBorders>
              <w:top w:val="single" w:sz="4" w:space="0" w:color="000000"/>
              <w:left w:val="single" w:sz="4" w:space="0" w:color="000000"/>
              <w:bottom w:val="single" w:sz="4" w:space="0" w:color="000000"/>
            </w:tcBorders>
            <w:shd w:val="clear" w:color="auto" w:fill="FFFFFF"/>
          </w:tcPr>
          <w:p w14:paraId="3BAAEAD4" w14:textId="77777777" w:rsidR="00004649" w:rsidRPr="005B08D7" w:rsidRDefault="00004649" w:rsidP="00E60919">
            <w:pPr>
              <w:rPr>
                <w:rFonts w:ascii="Calibri" w:hAnsi="Calibri" w:cs="Calibri"/>
                <w:sz w:val="22"/>
                <w:szCs w:val="22"/>
              </w:rPr>
            </w:pPr>
            <w:r w:rsidRPr="005B08D7">
              <w:rPr>
                <w:rFonts w:ascii="Calibri" w:hAnsi="Calibri" w:cs="Calibri"/>
                <w:iCs/>
                <w:sz w:val="22"/>
                <w:szCs w:val="22"/>
              </w:rPr>
              <w:t>2.</w:t>
            </w:r>
          </w:p>
        </w:tc>
        <w:tc>
          <w:tcPr>
            <w:tcW w:w="7889" w:type="dxa"/>
            <w:tcBorders>
              <w:top w:val="single" w:sz="4" w:space="0" w:color="000000"/>
              <w:left w:val="single" w:sz="4" w:space="0" w:color="000000"/>
              <w:bottom w:val="single" w:sz="4" w:space="0" w:color="000000"/>
              <w:right w:val="single" w:sz="4" w:space="0" w:color="000000"/>
            </w:tcBorders>
            <w:shd w:val="clear" w:color="auto" w:fill="FFFFFF"/>
          </w:tcPr>
          <w:p w14:paraId="26FF92B2" w14:textId="77777777" w:rsidR="00004649" w:rsidRPr="005B08D7" w:rsidRDefault="00004649" w:rsidP="00E60919">
            <w:pPr>
              <w:snapToGrid w:val="0"/>
              <w:rPr>
                <w:rFonts w:ascii="Calibri" w:hAnsi="Calibri" w:cs="Calibri"/>
                <w:sz w:val="22"/>
                <w:szCs w:val="22"/>
              </w:rPr>
            </w:pPr>
          </w:p>
        </w:tc>
      </w:tr>
      <w:tr w:rsidR="00004649" w:rsidRPr="005B08D7" w14:paraId="7CDFBDBF" w14:textId="77777777" w:rsidTr="00E60919">
        <w:tc>
          <w:tcPr>
            <w:tcW w:w="921" w:type="dxa"/>
            <w:tcBorders>
              <w:top w:val="single" w:sz="4" w:space="0" w:color="000000"/>
              <w:left w:val="single" w:sz="4" w:space="0" w:color="000000"/>
              <w:bottom w:val="single" w:sz="4" w:space="0" w:color="000000"/>
            </w:tcBorders>
            <w:shd w:val="clear" w:color="auto" w:fill="FFFFFF"/>
          </w:tcPr>
          <w:p w14:paraId="0EB45A7E" w14:textId="77777777" w:rsidR="00004649" w:rsidRPr="005B08D7" w:rsidRDefault="00004649" w:rsidP="00E60919">
            <w:pPr>
              <w:rPr>
                <w:rFonts w:ascii="Calibri" w:hAnsi="Calibri" w:cs="Calibri"/>
                <w:sz w:val="22"/>
                <w:szCs w:val="22"/>
              </w:rPr>
            </w:pPr>
            <w:r w:rsidRPr="005B08D7">
              <w:rPr>
                <w:rFonts w:ascii="Calibri" w:hAnsi="Calibri" w:cs="Calibri"/>
                <w:iCs/>
                <w:sz w:val="22"/>
                <w:szCs w:val="22"/>
              </w:rPr>
              <w:t>3.</w:t>
            </w:r>
          </w:p>
        </w:tc>
        <w:tc>
          <w:tcPr>
            <w:tcW w:w="7889" w:type="dxa"/>
            <w:tcBorders>
              <w:top w:val="single" w:sz="4" w:space="0" w:color="000000"/>
              <w:left w:val="single" w:sz="4" w:space="0" w:color="000000"/>
              <w:bottom w:val="single" w:sz="4" w:space="0" w:color="000000"/>
              <w:right w:val="single" w:sz="4" w:space="0" w:color="000000"/>
            </w:tcBorders>
            <w:shd w:val="clear" w:color="auto" w:fill="FFFFFF"/>
          </w:tcPr>
          <w:p w14:paraId="3800418E" w14:textId="77777777" w:rsidR="00004649" w:rsidRPr="005B08D7" w:rsidRDefault="00004649" w:rsidP="00E60919">
            <w:pPr>
              <w:snapToGrid w:val="0"/>
              <w:rPr>
                <w:rFonts w:ascii="Calibri" w:hAnsi="Calibri" w:cs="Calibri"/>
                <w:sz w:val="22"/>
                <w:szCs w:val="22"/>
              </w:rPr>
            </w:pPr>
          </w:p>
        </w:tc>
      </w:tr>
      <w:tr w:rsidR="00004649" w:rsidRPr="005B08D7" w14:paraId="057C29C7" w14:textId="77777777" w:rsidTr="00E60919">
        <w:tc>
          <w:tcPr>
            <w:tcW w:w="921" w:type="dxa"/>
            <w:tcBorders>
              <w:top w:val="single" w:sz="4" w:space="0" w:color="000000"/>
              <w:left w:val="single" w:sz="4" w:space="0" w:color="000000"/>
              <w:bottom w:val="single" w:sz="4" w:space="0" w:color="000000"/>
            </w:tcBorders>
            <w:shd w:val="clear" w:color="auto" w:fill="FFFFFF"/>
          </w:tcPr>
          <w:p w14:paraId="2E7F4E6F" w14:textId="77777777" w:rsidR="00004649" w:rsidRPr="005B08D7" w:rsidRDefault="00004649" w:rsidP="00E60919">
            <w:pPr>
              <w:rPr>
                <w:rFonts w:ascii="Calibri" w:hAnsi="Calibri" w:cs="Calibri"/>
                <w:sz w:val="22"/>
                <w:szCs w:val="22"/>
              </w:rPr>
            </w:pPr>
            <w:r w:rsidRPr="005B08D7">
              <w:rPr>
                <w:rFonts w:ascii="Calibri" w:hAnsi="Calibri" w:cs="Calibri"/>
                <w:iCs/>
                <w:sz w:val="22"/>
                <w:szCs w:val="22"/>
              </w:rPr>
              <w:t>4.</w:t>
            </w:r>
          </w:p>
        </w:tc>
        <w:tc>
          <w:tcPr>
            <w:tcW w:w="7889" w:type="dxa"/>
            <w:tcBorders>
              <w:top w:val="single" w:sz="4" w:space="0" w:color="000000"/>
              <w:left w:val="single" w:sz="4" w:space="0" w:color="000000"/>
              <w:bottom w:val="single" w:sz="4" w:space="0" w:color="000000"/>
              <w:right w:val="single" w:sz="4" w:space="0" w:color="000000"/>
            </w:tcBorders>
            <w:shd w:val="clear" w:color="auto" w:fill="FFFFFF"/>
          </w:tcPr>
          <w:p w14:paraId="64F0D083" w14:textId="77777777" w:rsidR="00004649" w:rsidRPr="005B08D7" w:rsidRDefault="00004649" w:rsidP="00E60919">
            <w:pPr>
              <w:snapToGrid w:val="0"/>
              <w:rPr>
                <w:rFonts w:ascii="Calibri" w:hAnsi="Calibri" w:cs="Calibri"/>
                <w:sz w:val="22"/>
                <w:szCs w:val="22"/>
              </w:rPr>
            </w:pPr>
          </w:p>
        </w:tc>
      </w:tr>
      <w:tr w:rsidR="00004649" w:rsidRPr="005B08D7" w14:paraId="25EC46DF" w14:textId="77777777" w:rsidTr="00E60919">
        <w:tc>
          <w:tcPr>
            <w:tcW w:w="921" w:type="dxa"/>
            <w:tcBorders>
              <w:top w:val="single" w:sz="4" w:space="0" w:color="000000"/>
              <w:left w:val="single" w:sz="4" w:space="0" w:color="000000"/>
              <w:bottom w:val="single" w:sz="4" w:space="0" w:color="000000"/>
            </w:tcBorders>
            <w:shd w:val="clear" w:color="auto" w:fill="FFFFFF"/>
          </w:tcPr>
          <w:p w14:paraId="075B7842" w14:textId="77777777" w:rsidR="00004649" w:rsidRPr="005B08D7" w:rsidRDefault="00004649" w:rsidP="00E60919">
            <w:pPr>
              <w:rPr>
                <w:rFonts w:ascii="Calibri" w:hAnsi="Calibri" w:cs="Calibri"/>
                <w:sz w:val="22"/>
                <w:szCs w:val="22"/>
              </w:rPr>
            </w:pPr>
            <w:r w:rsidRPr="005B08D7">
              <w:rPr>
                <w:rFonts w:ascii="Calibri" w:hAnsi="Calibri" w:cs="Calibri"/>
                <w:iCs/>
                <w:sz w:val="22"/>
                <w:szCs w:val="22"/>
              </w:rPr>
              <w:t>5.</w:t>
            </w:r>
          </w:p>
        </w:tc>
        <w:tc>
          <w:tcPr>
            <w:tcW w:w="7889" w:type="dxa"/>
            <w:tcBorders>
              <w:top w:val="single" w:sz="4" w:space="0" w:color="000000"/>
              <w:left w:val="single" w:sz="4" w:space="0" w:color="000000"/>
              <w:bottom w:val="single" w:sz="4" w:space="0" w:color="000000"/>
              <w:right w:val="single" w:sz="4" w:space="0" w:color="000000"/>
            </w:tcBorders>
            <w:shd w:val="clear" w:color="auto" w:fill="FFFFFF"/>
          </w:tcPr>
          <w:p w14:paraId="5B2141F5" w14:textId="77777777" w:rsidR="00004649" w:rsidRPr="005B08D7" w:rsidRDefault="00004649" w:rsidP="00E60919">
            <w:pPr>
              <w:snapToGrid w:val="0"/>
              <w:rPr>
                <w:rFonts w:ascii="Calibri" w:hAnsi="Calibri" w:cs="Calibri"/>
                <w:sz w:val="22"/>
                <w:szCs w:val="22"/>
              </w:rPr>
            </w:pPr>
          </w:p>
        </w:tc>
      </w:tr>
      <w:tr w:rsidR="00004649" w:rsidRPr="005B08D7" w14:paraId="4E33849E" w14:textId="77777777" w:rsidTr="00E60919">
        <w:tc>
          <w:tcPr>
            <w:tcW w:w="921" w:type="dxa"/>
            <w:tcBorders>
              <w:top w:val="single" w:sz="4" w:space="0" w:color="000000"/>
              <w:left w:val="single" w:sz="4" w:space="0" w:color="000000"/>
              <w:bottom w:val="single" w:sz="4" w:space="0" w:color="000000"/>
            </w:tcBorders>
            <w:shd w:val="clear" w:color="auto" w:fill="FFFFFF"/>
          </w:tcPr>
          <w:p w14:paraId="74679DF1" w14:textId="77777777" w:rsidR="00004649" w:rsidRPr="005B08D7" w:rsidRDefault="00004649" w:rsidP="00E60919">
            <w:pPr>
              <w:rPr>
                <w:rFonts w:ascii="Calibri" w:hAnsi="Calibri" w:cs="Calibri"/>
                <w:sz w:val="22"/>
                <w:szCs w:val="22"/>
              </w:rPr>
            </w:pPr>
            <w:r w:rsidRPr="005B08D7">
              <w:rPr>
                <w:rFonts w:ascii="Calibri" w:hAnsi="Calibri" w:cs="Calibri"/>
                <w:iCs/>
                <w:sz w:val="22"/>
                <w:szCs w:val="22"/>
              </w:rPr>
              <w:t>6.</w:t>
            </w:r>
          </w:p>
        </w:tc>
        <w:tc>
          <w:tcPr>
            <w:tcW w:w="7889" w:type="dxa"/>
            <w:tcBorders>
              <w:top w:val="single" w:sz="4" w:space="0" w:color="000000"/>
              <w:left w:val="single" w:sz="4" w:space="0" w:color="000000"/>
              <w:bottom w:val="single" w:sz="4" w:space="0" w:color="000000"/>
              <w:right w:val="single" w:sz="4" w:space="0" w:color="000000"/>
            </w:tcBorders>
            <w:shd w:val="clear" w:color="auto" w:fill="FFFFFF"/>
          </w:tcPr>
          <w:p w14:paraId="46232AF3" w14:textId="77777777" w:rsidR="00004649" w:rsidRPr="005B08D7" w:rsidRDefault="00004649" w:rsidP="00E60919">
            <w:pPr>
              <w:snapToGrid w:val="0"/>
              <w:rPr>
                <w:rFonts w:ascii="Calibri" w:hAnsi="Calibri" w:cs="Calibri"/>
                <w:sz w:val="22"/>
                <w:szCs w:val="22"/>
              </w:rPr>
            </w:pPr>
          </w:p>
        </w:tc>
      </w:tr>
    </w:tbl>
    <w:p w14:paraId="29738129" w14:textId="77777777" w:rsidR="00004649" w:rsidRPr="005B08D7" w:rsidRDefault="00004649" w:rsidP="00004649">
      <w:pPr>
        <w:shd w:val="clear" w:color="auto" w:fill="FFFFFF"/>
        <w:spacing w:after="210"/>
        <w:jc w:val="both"/>
        <w:rPr>
          <w:rFonts w:ascii="Calibri" w:hAnsi="Calibri" w:cs="Calibri"/>
          <w:sz w:val="22"/>
          <w:szCs w:val="22"/>
        </w:rPr>
      </w:pPr>
    </w:p>
    <w:p w14:paraId="4F2EBA9D" w14:textId="77777777" w:rsidR="00004649" w:rsidRPr="005B08D7" w:rsidRDefault="00004649" w:rsidP="00004649">
      <w:pPr>
        <w:shd w:val="clear" w:color="auto" w:fill="FFFFFF"/>
        <w:spacing w:after="210"/>
        <w:jc w:val="both"/>
        <w:rPr>
          <w:rFonts w:ascii="Calibri" w:hAnsi="Calibri" w:cs="Calibri"/>
          <w:iCs/>
          <w:sz w:val="22"/>
          <w:szCs w:val="22"/>
        </w:rPr>
      </w:pPr>
      <w:r w:rsidRPr="005B08D7">
        <w:rPr>
          <w:rFonts w:ascii="Calibri" w:hAnsi="Calibri" w:cs="Calibri"/>
          <w:b/>
          <w:bCs/>
          <w:iCs/>
          <w:sz w:val="22"/>
          <w:szCs w:val="22"/>
        </w:rPr>
        <w:t>Del izvedbe javnega naročila, ki ga bo izvedel podizvajalec:</w:t>
      </w:r>
    </w:p>
    <w:tbl>
      <w:tblPr>
        <w:tblW w:w="0" w:type="auto"/>
        <w:tblInd w:w="75" w:type="dxa"/>
        <w:tblLayout w:type="fixed"/>
        <w:tblCellMar>
          <w:left w:w="75" w:type="dxa"/>
          <w:right w:w="75" w:type="dxa"/>
        </w:tblCellMar>
        <w:tblLook w:val="0000" w:firstRow="0" w:lastRow="0" w:firstColumn="0" w:lastColumn="0" w:noHBand="0" w:noVBand="0"/>
      </w:tblPr>
      <w:tblGrid>
        <w:gridCol w:w="8878"/>
      </w:tblGrid>
      <w:tr w:rsidR="00004649" w:rsidRPr="005B08D7" w14:paraId="37F3ECA6" w14:textId="77777777" w:rsidTr="00E60919">
        <w:tc>
          <w:tcPr>
            <w:tcW w:w="8878" w:type="dxa"/>
            <w:tcBorders>
              <w:top w:val="single" w:sz="4" w:space="0" w:color="000000"/>
              <w:left w:val="single" w:sz="4" w:space="0" w:color="000000"/>
              <w:bottom w:val="single" w:sz="4" w:space="0" w:color="000000"/>
              <w:right w:val="single" w:sz="4" w:space="0" w:color="000000"/>
            </w:tcBorders>
            <w:shd w:val="clear" w:color="auto" w:fill="FFFFFF"/>
          </w:tcPr>
          <w:p w14:paraId="4EBA0621" w14:textId="77777777" w:rsidR="00004649" w:rsidRPr="005B08D7" w:rsidRDefault="00004649" w:rsidP="00E60919">
            <w:pPr>
              <w:rPr>
                <w:rFonts w:ascii="Calibri" w:hAnsi="Calibri" w:cs="Calibri"/>
                <w:sz w:val="22"/>
                <w:szCs w:val="22"/>
              </w:rPr>
            </w:pPr>
            <w:r w:rsidRPr="005B08D7">
              <w:rPr>
                <w:rFonts w:ascii="Calibri" w:hAnsi="Calibri" w:cs="Calibri"/>
                <w:iCs/>
                <w:sz w:val="22"/>
                <w:szCs w:val="22"/>
              </w:rPr>
              <w:t xml:space="preserve">Skrajšana firma podizvajalca, ID št. za DDV: </w:t>
            </w:r>
          </w:p>
          <w:p w14:paraId="518A0BCF" w14:textId="77777777" w:rsidR="00004649" w:rsidRPr="005B08D7" w:rsidRDefault="00004649" w:rsidP="00E60919">
            <w:pPr>
              <w:rPr>
                <w:rFonts w:ascii="Calibri" w:hAnsi="Calibri" w:cs="Calibri"/>
                <w:sz w:val="22"/>
                <w:szCs w:val="22"/>
              </w:rPr>
            </w:pPr>
          </w:p>
        </w:tc>
      </w:tr>
      <w:tr w:rsidR="00004649" w:rsidRPr="005B08D7" w14:paraId="70C77955" w14:textId="77777777" w:rsidTr="00E60919">
        <w:tc>
          <w:tcPr>
            <w:tcW w:w="8878" w:type="dxa"/>
            <w:tcBorders>
              <w:top w:val="single" w:sz="4" w:space="0" w:color="000000"/>
              <w:left w:val="single" w:sz="4" w:space="0" w:color="000000"/>
              <w:bottom w:val="single" w:sz="4" w:space="0" w:color="000000"/>
              <w:right w:val="single" w:sz="4" w:space="0" w:color="000000"/>
            </w:tcBorders>
            <w:shd w:val="clear" w:color="auto" w:fill="FFFFFF"/>
          </w:tcPr>
          <w:p w14:paraId="23CA7E17" w14:textId="77777777" w:rsidR="00004649" w:rsidRPr="005B08D7" w:rsidRDefault="00004649" w:rsidP="00E60919">
            <w:pPr>
              <w:rPr>
                <w:rFonts w:ascii="Calibri" w:hAnsi="Calibri" w:cs="Calibri"/>
                <w:sz w:val="22"/>
                <w:szCs w:val="22"/>
              </w:rPr>
            </w:pPr>
            <w:r w:rsidRPr="005B08D7">
              <w:rPr>
                <w:rFonts w:ascii="Calibri" w:hAnsi="Calibri" w:cs="Calibri"/>
                <w:iCs/>
                <w:sz w:val="22"/>
                <w:szCs w:val="22"/>
              </w:rPr>
              <w:t xml:space="preserve">Opis dela izvedbe naročila, ki ga bo izvedel podizvajalec </w:t>
            </w:r>
          </w:p>
          <w:p w14:paraId="2A53ED68" w14:textId="77777777" w:rsidR="00004649" w:rsidRPr="005B08D7" w:rsidRDefault="00004649" w:rsidP="00E60919">
            <w:pPr>
              <w:rPr>
                <w:rFonts w:ascii="Calibri" w:hAnsi="Calibri" w:cs="Calibri"/>
                <w:sz w:val="22"/>
                <w:szCs w:val="22"/>
              </w:rPr>
            </w:pPr>
          </w:p>
        </w:tc>
      </w:tr>
      <w:tr w:rsidR="00004649" w:rsidRPr="005B08D7" w14:paraId="5B11F515" w14:textId="77777777" w:rsidTr="00E60919">
        <w:tc>
          <w:tcPr>
            <w:tcW w:w="8878" w:type="dxa"/>
            <w:tcBorders>
              <w:top w:val="single" w:sz="4" w:space="0" w:color="000000"/>
              <w:left w:val="single" w:sz="4" w:space="0" w:color="000000"/>
              <w:bottom w:val="single" w:sz="4" w:space="0" w:color="000000"/>
              <w:right w:val="single" w:sz="4" w:space="0" w:color="000000"/>
            </w:tcBorders>
            <w:shd w:val="clear" w:color="auto" w:fill="FFFFFF"/>
          </w:tcPr>
          <w:p w14:paraId="2F86A7D1" w14:textId="77777777" w:rsidR="00004649" w:rsidRPr="005B08D7" w:rsidRDefault="00004649" w:rsidP="00E60919">
            <w:pPr>
              <w:rPr>
                <w:rFonts w:ascii="Calibri" w:hAnsi="Calibri" w:cs="Calibri"/>
                <w:sz w:val="22"/>
                <w:szCs w:val="22"/>
              </w:rPr>
            </w:pPr>
            <w:r w:rsidRPr="005B08D7">
              <w:rPr>
                <w:rFonts w:ascii="Calibri" w:hAnsi="Calibri" w:cs="Calibri"/>
                <w:iCs/>
                <w:sz w:val="22"/>
                <w:szCs w:val="22"/>
              </w:rPr>
              <w:t>Količina (%): _____%</w:t>
            </w:r>
          </w:p>
          <w:p w14:paraId="5BE0D32B" w14:textId="77777777" w:rsidR="00004649" w:rsidRPr="005B08D7" w:rsidRDefault="00004649" w:rsidP="00E60919">
            <w:pPr>
              <w:rPr>
                <w:rFonts w:ascii="Calibri" w:hAnsi="Calibri" w:cs="Calibri"/>
                <w:sz w:val="22"/>
                <w:szCs w:val="22"/>
              </w:rPr>
            </w:pPr>
          </w:p>
        </w:tc>
      </w:tr>
      <w:tr w:rsidR="00004649" w:rsidRPr="005B08D7" w14:paraId="75A41F00" w14:textId="77777777" w:rsidTr="00E60919">
        <w:tc>
          <w:tcPr>
            <w:tcW w:w="8878" w:type="dxa"/>
            <w:tcBorders>
              <w:top w:val="single" w:sz="4" w:space="0" w:color="000000"/>
              <w:left w:val="single" w:sz="4" w:space="0" w:color="000000"/>
              <w:bottom w:val="single" w:sz="4" w:space="0" w:color="000000"/>
              <w:right w:val="single" w:sz="4" w:space="0" w:color="000000"/>
            </w:tcBorders>
            <w:shd w:val="clear" w:color="auto" w:fill="FFFFFF"/>
          </w:tcPr>
          <w:p w14:paraId="5AF40603" w14:textId="77777777" w:rsidR="00004649" w:rsidRPr="005B08D7" w:rsidRDefault="00004649" w:rsidP="00E60919">
            <w:pPr>
              <w:rPr>
                <w:rFonts w:ascii="Calibri" w:hAnsi="Calibri" w:cs="Calibri"/>
                <w:iCs/>
                <w:sz w:val="22"/>
                <w:szCs w:val="22"/>
              </w:rPr>
            </w:pPr>
            <w:r w:rsidRPr="005B08D7">
              <w:rPr>
                <w:rFonts w:ascii="Calibri" w:hAnsi="Calibri" w:cs="Calibri"/>
                <w:iCs/>
                <w:sz w:val="22"/>
                <w:szCs w:val="22"/>
              </w:rPr>
              <w:t>Vrednost: _________ EUR (brez DDV)</w:t>
            </w:r>
          </w:p>
          <w:p w14:paraId="5E9783B2" w14:textId="77777777" w:rsidR="00004649" w:rsidRPr="005B08D7" w:rsidRDefault="00004649" w:rsidP="00E60919">
            <w:pPr>
              <w:rPr>
                <w:rFonts w:ascii="Calibri" w:hAnsi="Calibri" w:cs="Calibri"/>
                <w:iCs/>
                <w:sz w:val="22"/>
                <w:szCs w:val="22"/>
              </w:rPr>
            </w:pPr>
          </w:p>
        </w:tc>
      </w:tr>
      <w:tr w:rsidR="00004649" w:rsidRPr="005B08D7" w14:paraId="78BD9AEA" w14:textId="77777777" w:rsidTr="00E60919">
        <w:tc>
          <w:tcPr>
            <w:tcW w:w="8878" w:type="dxa"/>
            <w:tcBorders>
              <w:left w:val="single" w:sz="4" w:space="0" w:color="000000"/>
              <w:bottom w:val="single" w:sz="4" w:space="0" w:color="000000"/>
              <w:right w:val="single" w:sz="4" w:space="0" w:color="000000"/>
            </w:tcBorders>
            <w:shd w:val="clear" w:color="auto" w:fill="FFFFFF"/>
          </w:tcPr>
          <w:p w14:paraId="34462CF3" w14:textId="77777777" w:rsidR="00004649" w:rsidRPr="005B08D7" w:rsidRDefault="00004649" w:rsidP="00E60919">
            <w:pPr>
              <w:rPr>
                <w:rFonts w:ascii="Calibri" w:hAnsi="Calibri" w:cs="Calibri"/>
                <w:sz w:val="22"/>
                <w:szCs w:val="22"/>
              </w:rPr>
            </w:pPr>
            <w:r w:rsidRPr="005B08D7">
              <w:rPr>
                <w:rFonts w:ascii="Calibri" w:hAnsi="Calibri" w:cs="Calibri"/>
                <w:iCs/>
                <w:sz w:val="22"/>
                <w:szCs w:val="22"/>
              </w:rPr>
              <w:t>Kraj izvedbe</w:t>
            </w:r>
          </w:p>
          <w:p w14:paraId="03373A20" w14:textId="77777777" w:rsidR="00004649" w:rsidRPr="005B08D7" w:rsidRDefault="00004649" w:rsidP="00E60919">
            <w:pPr>
              <w:rPr>
                <w:rFonts w:ascii="Calibri" w:hAnsi="Calibri" w:cs="Calibri"/>
                <w:sz w:val="22"/>
                <w:szCs w:val="22"/>
              </w:rPr>
            </w:pPr>
          </w:p>
        </w:tc>
      </w:tr>
      <w:tr w:rsidR="00004649" w:rsidRPr="005B08D7" w14:paraId="4F2AE3F7" w14:textId="77777777" w:rsidTr="00E60919">
        <w:tc>
          <w:tcPr>
            <w:tcW w:w="8878" w:type="dxa"/>
            <w:tcBorders>
              <w:top w:val="single" w:sz="4" w:space="0" w:color="000000"/>
              <w:left w:val="single" w:sz="4" w:space="0" w:color="000000"/>
              <w:bottom w:val="single" w:sz="4" w:space="0" w:color="000000"/>
              <w:right w:val="single" w:sz="4" w:space="0" w:color="000000"/>
            </w:tcBorders>
            <w:shd w:val="clear" w:color="auto" w:fill="FFFFFF"/>
          </w:tcPr>
          <w:p w14:paraId="1CECF32E" w14:textId="77777777" w:rsidR="00004649" w:rsidRPr="005B08D7" w:rsidRDefault="00004649" w:rsidP="00E60919">
            <w:pPr>
              <w:rPr>
                <w:rFonts w:ascii="Calibri" w:hAnsi="Calibri" w:cs="Calibri"/>
                <w:sz w:val="22"/>
                <w:szCs w:val="22"/>
              </w:rPr>
            </w:pPr>
            <w:r w:rsidRPr="005B08D7">
              <w:rPr>
                <w:rFonts w:ascii="Calibri" w:hAnsi="Calibri" w:cs="Calibri"/>
                <w:iCs/>
                <w:sz w:val="22"/>
                <w:szCs w:val="22"/>
              </w:rPr>
              <w:t>Rok izvedbe</w:t>
            </w:r>
          </w:p>
          <w:p w14:paraId="4939F2F8" w14:textId="77777777" w:rsidR="00004649" w:rsidRPr="005B08D7" w:rsidRDefault="00004649" w:rsidP="00E60919">
            <w:pPr>
              <w:rPr>
                <w:rFonts w:ascii="Calibri" w:hAnsi="Calibri" w:cs="Calibri"/>
                <w:sz w:val="22"/>
                <w:szCs w:val="22"/>
              </w:rPr>
            </w:pPr>
          </w:p>
        </w:tc>
      </w:tr>
    </w:tbl>
    <w:p w14:paraId="3B786CB2" w14:textId="77777777" w:rsidR="00004649" w:rsidRPr="005B08D7" w:rsidRDefault="00004649" w:rsidP="00D44B78">
      <w:pPr>
        <w:pageBreakBefore/>
        <w:shd w:val="clear" w:color="auto" w:fill="E2EFD9" w:themeFill="accent6" w:themeFillTint="33"/>
        <w:jc w:val="both"/>
        <w:rPr>
          <w:rFonts w:ascii="Calibri" w:hAnsi="Calibri" w:cs="Calibri"/>
          <w:b/>
          <w:bCs/>
          <w:iCs/>
          <w:sz w:val="22"/>
          <w:szCs w:val="22"/>
        </w:rPr>
      </w:pPr>
      <w:r w:rsidRPr="005B08D7">
        <w:rPr>
          <w:rFonts w:ascii="Calibri" w:hAnsi="Calibri" w:cs="Calibri"/>
          <w:b/>
          <w:bCs/>
          <w:iCs/>
          <w:sz w:val="22"/>
          <w:szCs w:val="22"/>
        </w:rPr>
        <w:lastRenderedPageBreak/>
        <w:t>3. IZVEDBA JAVNEGA NAROČILA V SKUPNI IZVEDBI</w:t>
      </w:r>
    </w:p>
    <w:p w14:paraId="3281DCA2" w14:textId="77777777" w:rsidR="00D44B78" w:rsidRDefault="00D44B78" w:rsidP="00004649">
      <w:pPr>
        <w:shd w:val="clear" w:color="auto" w:fill="FFFFFF"/>
        <w:jc w:val="both"/>
        <w:rPr>
          <w:rFonts w:ascii="Calibri" w:hAnsi="Calibri" w:cs="Calibri"/>
          <w:iCs/>
          <w:sz w:val="22"/>
          <w:szCs w:val="22"/>
        </w:rPr>
      </w:pPr>
    </w:p>
    <w:p w14:paraId="15EECD12" w14:textId="1BA20AB7" w:rsidR="00004649" w:rsidRPr="005B08D7" w:rsidRDefault="00004649" w:rsidP="00004649">
      <w:pPr>
        <w:shd w:val="clear" w:color="auto" w:fill="FFFFFF"/>
        <w:jc w:val="both"/>
        <w:rPr>
          <w:rFonts w:ascii="Calibri" w:hAnsi="Calibri" w:cs="Calibri"/>
          <w:iCs/>
          <w:sz w:val="22"/>
          <w:szCs w:val="22"/>
        </w:rPr>
      </w:pPr>
      <w:r w:rsidRPr="005B08D7">
        <w:rPr>
          <w:rFonts w:ascii="Calibri" w:hAnsi="Calibri" w:cs="Calibri"/>
          <w:iCs/>
          <w:sz w:val="22"/>
          <w:szCs w:val="22"/>
        </w:rPr>
        <w:t>(</w:t>
      </w:r>
      <w:r w:rsidRPr="005B08D7">
        <w:rPr>
          <w:rFonts w:ascii="Calibri" w:hAnsi="Calibri" w:cs="Calibri"/>
          <w:i/>
          <w:iCs/>
          <w:sz w:val="22"/>
          <w:szCs w:val="22"/>
        </w:rPr>
        <w:t xml:space="preserve">pojasnilo: to točko obrazca izpolni ponudnik le v primeru, da bo javno naročilo izvedel v skupni izvedbi. Hkrati  vsak od </w:t>
      </w:r>
      <w:proofErr w:type="spellStart"/>
      <w:r w:rsidRPr="005B08D7">
        <w:rPr>
          <w:rFonts w:ascii="Calibri" w:hAnsi="Calibri" w:cs="Calibri"/>
          <w:i/>
          <w:iCs/>
          <w:sz w:val="22"/>
          <w:szCs w:val="22"/>
        </w:rPr>
        <w:t>soponudnikov</w:t>
      </w:r>
      <w:proofErr w:type="spellEnd"/>
      <w:r w:rsidRPr="005B08D7">
        <w:rPr>
          <w:rFonts w:ascii="Calibri" w:hAnsi="Calibri" w:cs="Calibri"/>
          <w:i/>
          <w:iCs/>
          <w:sz w:val="22"/>
          <w:szCs w:val="22"/>
        </w:rPr>
        <w:t xml:space="preserve"> izpolni in podpiše tudi 1. točko tega obrazca. V primeru skupne ponudbe izjavo spodaj podpišejo predstavniki vseh ponudnikov, ki so predložili skupno ponudbo. </w:t>
      </w:r>
      <w:r w:rsidRPr="005B08D7">
        <w:rPr>
          <w:rFonts w:ascii="Calibri" w:hAnsi="Calibri" w:cs="Calibri"/>
          <w:iCs/>
          <w:sz w:val="22"/>
          <w:szCs w:val="22"/>
        </w:rPr>
        <w:t>)</w:t>
      </w:r>
    </w:p>
    <w:p w14:paraId="053DEE4E" w14:textId="77777777" w:rsidR="00004649" w:rsidRPr="005B08D7" w:rsidRDefault="00004649" w:rsidP="00004649">
      <w:pPr>
        <w:shd w:val="clear" w:color="auto" w:fill="FFFFFF"/>
        <w:jc w:val="both"/>
        <w:rPr>
          <w:rFonts w:ascii="Calibri" w:hAnsi="Calibri" w:cs="Calibri"/>
          <w:b/>
          <w:bCs/>
          <w:iCs/>
          <w:sz w:val="22"/>
          <w:szCs w:val="22"/>
        </w:rPr>
      </w:pPr>
    </w:p>
    <w:tbl>
      <w:tblPr>
        <w:tblW w:w="0" w:type="auto"/>
        <w:tblInd w:w="15" w:type="dxa"/>
        <w:tblLayout w:type="fixed"/>
        <w:tblCellMar>
          <w:top w:w="15" w:type="dxa"/>
          <w:left w:w="15" w:type="dxa"/>
          <w:bottom w:w="15" w:type="dxa"/>
          <w:right w:w="15" w:type="dxa"/>
        </w:tblCellMar>
        <w:tblLook w:val="0000" w:firstRow="0" w:lastRow="0" w:firstColumn="0" w:lastColumn="0" w:noHBand="0" w:noVBand="0"/>
      </w:tblPr>
      <w:tblGrid>
        <w:gridCol w:w="921"/>
        <w:gridCol w:w="7889"/>
      </w:tblGrid>
      <w:tr w:rsidR="00004649" w:rsidRPr="005B08D7" w14:paraId="67B9A00A" w14:textId="77777777" w:rsidTr="00E60919">
        <w:tc>
          <w:tcPr>
            <w:tcW w:w="921" w:type="dxa"/>
            <w:tcBorders>
              <w:top w:val="single" w:sz="4" w:space="0" w:color="000000"/>
              <w:left w:val="single" w:sz="4" w:space="0" w:color="000000"/>
              <w:bottom w:val="single" w:sz="4" w:space="0" w:color="000000"/>
            </w:tcBorders>
            <w:shd w:val="clear" w:color="auto" w:fill="FFFFFF"/>
          </w:tcPr>
          <w:p w14:paraId="33EBD3BE" w14:textId="77777777" w:rsidR="00004649" w:rsidRPr="005B08D7" w:rsidRDefault="00004649" w:rsidP="00E60919">
            <w:pPr>
              <w:rPr>
                <w:rFonts w:ascii="Calibri" w:hAnsi="Calibri" w:cs="Calibri"/>
                <w:b/>
                <w:bCs/>
                <w:iCs/>
                <w:sz w:val="22"/>
                <w:szCs w:val="22"/>
              </w:rPr>
            </w:pPr>
            <w:proofErr w:type="spellStart"/>
            <w:r w:rsidRPr="005B08D7">
              <w:rPr>
                <w:rFonts w:ascii="Calibri" w:hAnsi="Calibri" w:cs="Calibri"/>
                <w:b/>
                <w:bCs/>
                <w:iCs/>
                <w:sz w:val="22"/>
                <w:szCs w:val="22"/>
              </w:rPr>
              <w:t>Zap</w:t>
            </w:r>
            <w:proofErr w:type="spellEnd"/>
            <w:r w:rsidRPr="005B08D7">
              <w:rPr>
                <w:rFonts w:ascii="Calibri" w:hAnsi="Calibri" w:cs="Calibri"/>
                <w:b/>
                <w:bCs/>
                <w:iCs/>
                <w:sz w:val="22"/>
                <w:szCs w:val="22"/>
              </w:rPr>
              <w:t>. št.</w:t>
            </w:r>
          </w:p>
        </w:tc>
        <w:tc>
          <w:tcPr>
            <w:tcW w:w="7889" w:type="dxa"/>
            <w:tcBorders>
              <w:top w:val="single" w:sz="4" w:space="0" w:color="000000"/>
              <w:left w:val="single" w:sz="4" w:space="0" w:color="000000"/>
              <w:bottom w:val="single" w:sz="4" w:space="0" w:color="000000"/>
              <w:right w:val="single" w:sz="4" w:space="0" w:color="000000"/>
            </w:tcBorders>
            <w:shd w:val="clear" w:color="auto" w:fill="FFFFFF"/>
          </w:tcPr>
          <w:p w14:paraId="7926FCB5" w14:textId="77777777" w:rsidR="00004649" w:rsidRPr="005B08D7" w:rsidRDefault="00004649" w:rsidP="00E60919">
            <w:pPr>
              <w:rPr>
                <w:rFonts w:ascii="Calibri" w:hAnsi="Calibri" w:cs="Calibri"/>
                <w:sz w:val="22"/>
                <w:szCs w:val="22"/>
              </w:rPr>
            </w:pPr>
            <w:r w:rsidRPr="005B08D7">
              <w:rPr>
                <w:rFonts w:ascii="Calibri" w:hAnsi="Calibri" w:cs="Calibri"/>
                <w:b/>
                <w:bCs/>
                <w:iCs/>
                <w:sz w:val="22"/>
                <w:szCs w:val="22"/>
              </w:rPr>
              <w:t>Nazivi oz. popolne firme/družbe so-ponudnikov, ID št. za DDV</w:t>
            </w:r>
          </w:p>
        </w:tc>
      </w:tr>
      <w:tr w:rsidR="00004649" w:rsidRPr="005B08D7" w14:paraId="15AE2F26" w14:textId="77777777" w:rsidTr="00E60919">
        <w:tc>
          <w:tcPr>
            <w:tcW w:w="921" w:type="dxa"/>
            <w:tcBorders>
              <w:top w:val="single" w:sz="4" w:space="0" w:color="000000"/>
              <w:left w:val="single" w:sz="4" w:space="0" w:color="000000"/>
              <w:bottom w:val="single" w:sz="4" w:space="0" w:color="000000"/>
            </w:tcBorders>
            <w:shd w:val="clear" w:color="auto" w:fill="FFFFFF"/>
          </w:tcPr>
          <w:p w14:paraId="573D9C3D" w14:textId="77777777" w:rsidR="00004649" w:rsidRPr="005B08D7" w:rsidRDefault="00004649" w:rsidP="00E60919">
            <w:pPr>
              <w:rPr>
                <w:rFonts w:ascii="Calibri" w:hAnsi="Calibri" w:cs="Calibri"/>
                <w:sz w:val="22"/>
                <w:szCs w:val="22"/>
              </w:rPr>
            </w:pPr>
            <w:r w:rsidRPr="005B08D7">
              <w:rPr>
                <w:rFonts w:ascii="Calibri" w:hAnsi="Calibri" w:cs="Calibri"/>
                <w:iCs/>
                <w:sz w:val="22"/>
                <w:szCs w:val="22"/>
              </w:rPr>
              <w:t>1.</w:t>
            </w:r>
          </w:p>
        </w:tc>
        <w:tc>
          <w:tcPr>
            <w:tcW w:w="7889" w:type="dxa"/>
            <w:tcBorders>
              <w:top w:val="single" w:sz="4" w:space="0" w:color="000000"/>
              <w:left w:val="single" w:sz="4" w:space="0" w:color="000000"/>
              <w:bottom w:val="single" w:sz="4" w:space="0" w:color="000000"/>
              <w:right w:val="single" w:sz="4" w:space="0" w:color="000000"/>
            </w:tcBorders>
            <w:shd w:val="clear" w:color="auto" w:fill="FFFFFF"/>
          </w:tcPr>
          <w:p w14:paraId="719FAC9E" w14:textId="77777777" w:rsidR="00004649" w:rsidRPr="005B08D7" w:rsidRDefault="00004649" w:rsidP="00E60919">
            <w:pPr>
              <w:snapToGrid w:val="0"/>
              <w:rPr>
                <w:rFonts w:ascii="Calibri" w:hAnsi="Calibri" w:cs="Calibri"/>
                <w:sz w:val="22"/>
                <w:szCs w:val="22"/>
              </w:rPr>
            </w:pPr>
          </w:p>
        </w:tc>
      </w:tr>
      <w:tr w:rsidR="00004649" w:rsidRPr="005B08D7" w14:paraId="3757F481" w14:textId="77777777" w:rsidTr="00E60919">
        <w:tc>
          <w:tcPr>
            <w:tcW w:w="921" w:type="dxa"/>
            <w:tcBorders>
              <w:top w:val="single" w:sz="4" w:space="0" w:color="000000"/>
              <w:left w:val="single" w:sz="4" w:space="0" w:color="000000"/>
              <w:bottom w:val="single" w:sz="4" w:space="0" w:color="000000"/>
            </w:tcBorders>
            <w:shd w:val="clear" w:color="auto" w:fill="FFFFFF"/>
          </w:tcPr>
          <w:p w14:paraId="5653811F" w14:textId="77777777" w:rsidR="00004649" w:rsidRPr="005B08D7" w:rsidRDefault="00004649" w:rsidP="00E60919">
            <w:pPr>
              <w:rPr>
                <w:rFonts w:ascii="Calibri" w:hAnsi="Calibri" w:cs="Calibri"/>
                <w:sz w:val="22"/>
                <w:szCs w:val="22"/>
              </w:rPr>
            </w:pPr>
            <w:r w:rsidRPr="005B08D7">
              <w:rPr>
                <w:rFonts w:ascii="Calibri" w:hAnsi="Calibri" w:cs="Calibri"/>
                <w:iCs/>
                <w:sz w:val="22"/>
                <w:szCs w:val="22"/>
              </w:rPr>
              <w:t>2.</w:t>
            </w:r>
          </w:p>
        </w:tc>
        <w:tc>
          <w:tcPr>
            <w:tcW w:w="7889" w:type="dxa"/>
            <w:tcBorders>
              <w:top w:val="single" w:sz="4" w:space="0" w:color="000000"/>
              <w:left w:val="single" w:sz="4" w:space="0" w:color="000000"/>
              <w:bottom w:val="single" w:sz="4" w:space="0" w:color="000000"/>
              <w:right w:val="single" w:sz="4" w:space="0" w:color="000000"/>
            </w:tcBorders>
            <w:shd w:val="clear" w:color="auto" w:fill="FFFFFF"/>
          </w:tcPr>
          <w:p w14:paraId="5C8D6491" w14:textId="77777777" w:rsidR="00004649" w:rsidRPr="005B08D7" w:rsidRDefault="00004649" w:rsidP="00E60919">
            <w:pPr>
              <w:snapToGrid w:val="0"/>
              <w:rPr>
                <w:rFonts w:ascii="Calibri" w:hAnsi="Calibri" w:cs="Calibri"/>
                <w:sz w:val="22"/>
                <w:szCs w:val="22"/>
              </w:rPr>
            </w:pPr>
          </w:p>
        </w:tc>
      </w:tr>
      <w:tr w:rsidR="00004649" w:rsidRPr="005B08D7" w14:paraId="7D0A069E" w14:textId="77777777" w:rsidTr="00E60919">
        <w:tc>
          <w:tcPr>
            <w:tcW w:w="921" w:type="dxa"/>
            <w:tcBorders>
              <w:top w:val="single" w:sz="4" w:space="0" w:color="000000"/>
              <w:left w:val="single" w:sz="4" w:space="0" w:color="000000"/>
              <w:bottom w:val="single" w:sz="4" w:space="0" w:color="000000"/>
            </w:tcBorders>
            <w:shd w:val="clear" w:color="auto" w:fill="FFFFFF"/>
          </w:tcPr>
          <w:p w14:paraId="444BCCEF" w14:textId="77777777" w:rsidR="00004649" w:rsidRPr="005B08D7" w:rsidRDefault="00004649" w:rsidP="00E60919">
            <w:pPr>
              <w:rPr>
                <w:rFonts w:ascii="Calibri" w:hAnsi="Calibri" w:cs="Calibri"/>
                <w:sz w:val="22"/>
                <w:szCs w:val="22"/>
              </w:rPr>
            </w:pPr>
            <w:r w:rsidRPr="005B08D7">
              <w:rPr>
                <w:rFonts w:ascii="Calibri" w:hAnsi="Calibri" w:cs="Calibri"/>
                <w:iCs/>
                <w:sz w:val="22"/>
                <w:szCs w:val="22"/>
              </w:rPr>
              <w:t>3.</w:t>
            </w:r>
          </w:p>
        </w:tc>
        <w:tc>
          <w:tcPr>
            <w:tcW w:w="7889" w:type="dxa"/>
            <w:tcBorders>
              <w:top w:val="single" w:sz="4" w:space="0" w:color="000000"/>
              <w:left w:val="single" w:sz="4" w:space="0" w:color="000000"/>
              <w:bottom w:val="single" w:sz="4" w:space="0" w:color="000000"/>
              <w:right w:val="single" w:sz="4" w:space="0" w:color="000000"/>
            </w:tcBorders>
            <w:shd w:val="clear" w:color="auto" w:fill="FFFFFF"/>
          </w:tcPr>
          <w:p w14:paraId="2B01BF06" w14:textId="77777777" w:rsidR="00004649" w:rsidRPr="005B08D7" w:rsidRDefault="00004649" w:rsidP="00E60919">
            <w:pPr>
              <w:snapToGrid w:val="0"/>
              <w:rPr>
                <w:rFonts w:ascii="Calibri" w:hAnsi="Calibri" w:cs="Calibri"/>
                <w:sz w:val="22"/>
                <w:szCs w:val="22"/>
              </w:rPr>
            </w:pPr>
          </w:p>
        </w:tc>
      </w:tr>
      <w:tr w:rsidR="00004649" w:rsidRPr="005B08D7" w14:paraId="69E2F5B8" w14:textId="77777777" w:rsidTr="00E60919">
        <w:tc>
          <w:tcPr>
            <w:tcW w:w="921" w:type="dxa"/>
            <w:tcBorders>
              <w:top w:val="single" w:sz="4" w:space="0" w:color="000000"/>
              <w:left w:val="single" w:sz="4" w:space="0" w:color="000000"/>
              <w:bottom w:val="single" w:sz="4" w:space="0" w:color="000000"/>
            </w:tcBorders>
            <w:shd w:val="clear" w:color="auto" w:fill="FFFFFF"/>
          </w:tcPr>
          <w:p w14:paraId="04ACD982" w14:textId="77777777" w:rsidR="00004649" w:rsidRPr="005B08D7" w:rsidRDefault="00004649" w:rsidP="00E60919">
            <w:pPr>
              <w:rPr>
                <w:rFonts w:ascii="Calibri" w:hAnsi="Calibri" w:cs="Calibri"/>
                <w:sz w:val="22"/>
                <w:szCs w:val="22"/>
              </w:rPr>
            </w:pPr>
            <w:r w:rsidRPr="005B08D7">
              <w:rPr>
                <w:rFonts w:ascii="Calibri" w:hAnsi="Calibri" w:cs="Calibri"/>
                <w:iCs/>
                <w:sz w:val="22"/>
                <w:szCs w:val="22"/>
              </w:rPr>
              <w:t>4.</w:t>
            </w:r>
          </w:p>
        </w:tc>
        <w:tc>
          <w:tcPr>
            <w:tcW w:w="7889" w:type="dxa"/>
            <w:tcBorders>
              <w:top w:val="single" w:sz="4" w:space="0" w:color="000000"/>
              <w:left w:val="single" w:sz="4" w:space="0" w:color="000000"/>
              <w:bottom w:val="single" w:sz="4" w:space="0" w:color="000000"/>
              <w:right w:val="single" w:sz="4" w:space="0" w:color="000000"/>
            </w:tcBorders>
            <w:shd w:val="clear" w:color="auto" w:fill="FFFFFF"/>
          </w:tcPr>
          <w:p w14:paraId="7620F84F" w14:textId="77777777" w:rsidR="00004649" w:rsidRPr="005B08D7" w:rsidRDefault="00004649" w:rsidP="00E60919">
            <w:pPr>
              <w:snapToGrid w:val="0"/>
              <w:rPr>
                <w:rFonts w:ascii="Calibri" w:hAnsi="Calibri" w:cs="Calibri"/>
                <w:sz w:val="22"/>
                <w:szCs w:val="22"/>
              </w:rPr>
            </w:pPr>
          </w:p>
        </w:tc>
      </w:tr>
      <w:tr w:rsidR="00004649" w:rsidRPr="005B08D7" w14:paraId="7752B458" w14:textId="77777777" w:rsidTr="00E60919">
        <w:tc>
          <w:tcPr>
            <w:tcW w:w="921" w:type="dxa"/>
            <w:tcBorders>
              <w:top w:val="single" w:sz="4" w:space="0" w:color="000000"/>
              <w:left w:val="single" w:sz="4" w:space="0" w:color="000000"/>
              <w:bottom w:val="single" w:sz="4" w:space="0" w:color="000000"/>
            </w:tcBorders>
            <w:shd w:val="clear" w:color="auto" w:fill="FFFFFF"/>
          </w:tcPr>
          <w:p w14:paraId="42F979F9" w14:textId="77777777" w:rsidR="00004649" w:rsidRPr="005B08D7" w:rsidRDefault="00004649" w:rsidP="00E60919">
            <w:pPr>
              <w:rPr>
                <w:rFonts w:ascii="Calibri" w:hAnsi="Calibri" w:cs="Calibri"/>
                <w:sz w:val="22"/>
                <w:szCs w:val="22"/>
              </w:rPr>
            </w:pPr>
            <w:r w:rsidRPr="005B08D7">
              <w:rPr>
                <w:rFonts w:ascii="Calibri" w:hAnsi="Calibri" w:cs="Calibri"/>
                <w:iCs/>
                <w:sz w:val="22"/>
                <w:szCs w:val="22"/>
              </w:rPr>
              <w:t>5.</w:t>
            </w:r>
          </w:p>
        </w:tc>
        <w:tc>
          <w:tcPr>
            <w:tcW w:w="7889" w:type="dxa"/>
            <w:tcBorders>
              <w:top w:val="single" w:sz="4" w:space="0" w:color="000000"/>
              <w:left w:val="single" w:sz="4" w:space="0" w:color="000000"/>
              <w:bottom w:val="single" w:sz="4" w:space="0" w:color="000000"/>
              <w:right w:val="single" w:sz="4" w:space="0" w:color="000000"/>
            </w:tcBorders>
            <w:shd w:val="clear" w:color="auto" w:fill="FFFFFF"/>
          </w:tcPr>
          <w:p w14:paraId="77C90F09" w14:textId="77777777" w:rsidR="00004649" w:rsidRPr="005B08D7" w:rsidRDefault="00004649" w:rsidP="00E60919">
            <w:pPr>
              <w:snapToGrid w:val="0"/>
              <w:rPr>
                <w:rFonts w:ascii="Calibri" w:hAnsi="Calibri" w:cs="Calibri"/>
                <w:sz w:val="22"/>
                <w:szCs w:val="22"/>
              </w:rPr>
            </w:pPr>
          </w:p>
        </w:tc>
      </w:tr>
      <w:tr w:rsidR="00004649" w:rsidRPr="005B08D7" w14:paraId="56912A6F" w14:textId="77777777" w:rsidTr="00E60919">
        <w:tc>
          <w:tcPr>
            <w:tcW w:w="921" w:type="dxa"/>
            <w:tcBorders>
              <w:top w:val="single" w:sz="4" w:space="0" w:color="000000"/>
              <w:left w:val="single" w:sz="4" w:space="0" w:color="000000"/>
              <w:bottom w:val="single" w:sz="4" w:space="0" w:color="000000"/>
            </w:tcBorders>
            <w:shd w:val="clear" w:color="auto" w:fill="FFFFFF"/>
          </w:tcPr>
          <w:p w14:paraId="3ADD7959" w14:textId="77777777" w:rsidR="00004649" w:rsidRPr="005B08D7" w:rsidRDefault="00004649" w:rsidP="00E60919">
            <w:pPr>
              <w:rPr>
                <w:rFonts w:ascii="Calibri" w:hAnsi="Calibri" w:cs="Calibri"/>
                <w:sz w:val="22"/>
                <w:szCs w:val="22"/>
              </w:rPr>
            </w:pPr>
            <w:r w:rsidRPr="005B08D7">
              <w:rPr>
                <w:rFonts w:ascii="Calibri" w:hAnsi="Calibri" w:cs="Calibri"/>
                <w:iCs/>
                <w:sz w:val="22"/>
                <w:szCs w:val="22"/>
              </w:rPr>
              <w:t>6.</w:t>
            </w:r>
          </w:p>
        </w:tc>
        <w:tc>
          <w:tcPr>
            <w:tcW w:w="7889" w:type="dxa"/>
            <w:tcBorders>
              <w:top w:val="single" w:sz="4" w:space="0" w:color="000000"/>
              <w:left w:val="single" w:sz="4" w:space="0" w:color="000000"/>
              <w:bottom w:val="single" w:sz="4" w:space="0" w:color="000000"/>
              <w:right w:val="single" w:sz="4" w:space="0" w:color="000000"/>
            </w:tcBorders>
            <w:shd w:val="clear" w:color="auto" w:fill="FFFFFF"/>
          </w:tcPr>
          <w:p w14:paraId="5D851C07" w14:textId="77777777" w:rsidR="00004649" w:rsidRPr="005B08D7" w:rsidRDefault="00004649" w:rsidP="00E60919">
            <w:pPr>
              <w:snapToGrid w:val="0"/>
              <w:rPr>
                <w:rFonts w:ascii="Calibri" w:hAnsi="Calibri" w:cs="Calibri"/>
                <w:sz w:val="22"/>
                <w:szCs w:val="22"/>
              </w:rPr>
            </w:pPr>
          </w:p>
        </w:tc>
      </w:tr>
    </w:tbl>
    <w:p w14:paraId="1A15C1C3" w14:textId="77777777" w:rsidR="00004649" w:rsidRPr="005B08D7" w:rsidRDefault="00004649" w:rsidP="00004649">
      <w:pPr>
        <w:shd w:val="clear" w:color="auto" w:fill="FFFFFF"/>
        <w:spacing w:after="210"/>
        <w:jc w:val="both"/>
        <w:rPr>
          <w:rFonts w:ascii="Calibri" w:hAnsi="Calibri" w:cs="Calibri"/>
          <w:sz w:val="22"/>
          <w:szCs w:val="22"/>
        </w:rPr>
      </w:pPr>
    </w:p>
    <w:p w14:paraId="4FB71CB9" w14:textId="77777777" w:rsidR="00004649" w:rsidRPr="005B08D7" w:rsidRDefault="00004649" w:rsidP="00004649">
      <w:pPr>
        <w:shd w:val="clear" w:color="auto" w:fill="FFFFFF"/>
        <w:jc w:val="both"/>
        <w:rPr>
          <w:rFonts w:ascii="Calibri" w:hAnsi="Calibri" w:cs="Calibri"/>
          <w:sz w:val="22"/>
          <w:szCs w:val="22"/>
        </w:rPr>
      </w:pPr>
      <w:r w:rsidRPr="005B08D7">
        <w:rPr>
          <w:rFonts w:ascii="Calibri" w:hAnsi="Calibri" w:cs="Calibri"/>
          <w:iCs/>
          <w:sz w:val="22"/>
          <w:szCs w:val="22"/>
        </w:rPr>
        <w:t xml:space="preserve">Ponudnik (v primeru skupne ponudbe </w:t>
      </w:r>
      <w:proofErr w:type="spellStart"/>
      <w:r w:rsidRPr="005B08D7">
        <w:rPr>
          <w:rFonts w:ascii="Calibri" w:hAnsi="Calibri" w:cs="Calibri"/>
          <w:iCs/>
          <w:sz w:val="22"/>
          <w:szCs w:val="22"/>
        </w:rPr>
        <w:t>soponudbeniki</w:t>
      </w:r>
      <w:proofErr w:type="spellEnd"/>
      <w:r w:rsidRPr="005B08D7">
        <w:rPr>
          <w:rFonts w:ascii="Calibri" w:hAnsi="Calibri" w:cs="Calibri"/>
          <w:iCs/>
          <w:sz w:val="22"/>
          <w:szCs w:val="22"/>
        </w:rPr>
        <w:t>) s podpisom te izjave, izrecno izjavljam(-o) in potrjujem(-o), da:</w:t>
      </w:r>
    </w:p>
    <w:p w14:paraId="3ED5B89A" w14:textId="77777777" w:rsidR="00004649" w:rsidRPr="005B08D7" w:rsidRDefault="00004649" w:rsidP="00004649">
      <w:pPr>
        <w:widowControl w:val="0"/>
        <w:numPr>
          <w:ilvl w:val="0"/>
          <w:numId w:val="11"/>
        </w:numPr>
        <w:shd w:val="clear" w:color="auto" w:fill="FFFFFF"/>
        <w:suppressAutoHyphens/>
        <w:spacing w:before="280"/>
        <w:jc w:val="both"/>
        <w:rPr>
          <w:rFonts w:ascii="Calibri" w:hAnsi="Calibri" w:cs="Calibri"/>
          <w:sz w:val="22"/>
          <w:szCs w:val="22"/>
        </w:rPr>
      </w:pPr>
      <w:r w:rsidRPr="005B08D7">
        <w:rPr>
          <w:rFonts w:ascii="Calibri" w:hAnsi="Calibri" w:cs="Calibri"/>
          <w:sz w:val="22"/>
          <w:szCs w:val="22"/>
        </w:rPr>
        <w:t>bom(-o) izvajal(-i) javno naročilo strokovno in kvalitetno po pravilih stroke, v skladu z razpisno dokumentacijo ter v skladu z vsemi veljavnimi predpisi (zakoni, pravilniki, standardi, tehničnimi soglasji), tehničnimi navodili, priporočili in normativi, če bom(-o) izbrani za izvedbo javnega naročila;</w:t>
      </w:r>
    </w:p>
    <w:p w14:paraId="2817CC28" w14:textId="77777777" w:rsidR="00004649" w:rsidRPr="005B08D7" w:rsidRDefault="00004649" w:rsidP="00004649">
      <w:pPr>
        <w:widowControl w:val="0"/>
        <w:numPr>
          <w:ilvl w:val="0"/>
          <w:numId w:val="11"/>
        </w:numPr>
        <w:shd w:val="clear" w:color="auto" w:fill="FFFFFF"/>
        <w:suppressAutoHyphens/>
        <w:jc w:val="both"/>
        <w:rPr>
          <w:rFonts w:ascii="Calibri" w:hAnsi="Calibri" w:cs="Calibri"/>
          <w:sz w:val="22"/>
          <w:szCs w:val="22"/>
        </w:rPr>
      </w:pPr>
      <w:r w:rsidRPr="005B08D7">
        <w:rPr>
          <w:rFonts w:ascii="Calibri" w:hAnsi="Calibri" w:cs="Calibri"/>
          <w:sz w:val="22"/>
          <w:szCs w:val="22"/>
        </w:rPr>
        <w:t>bom(-o) javno naročilo izvajal(-i) s strokovno usposobljenimi delavci oziroma kadrom in pri tem upošteval(-i) vse zahteve varstva pri delu in delovne zakonodaje, veljavne na ozemlju RS;</w:t>
      </w:r>
    </w:p>
    <w:p w14:paraId="33FFD6B3" w14:textId="77777777" w:rsidR="00004649" w:rsidRPr="005B08D7" w:rsidRDefault="00004649" w:rsidP="00004649">
      <w:pPr>
        <w:widowControl w:val="0"/>
        <w:numPr>
          <w:ilvl w:val="0"/>
          <w:numId w:val="11"/>
        </w:numPr>
        <w:shd w:val="clear" w:color="auto" w:fill="FFFFFF"/>
        <w:suppressAutoHyphens/>
        <w:jc w:val="both"/>
        <w:rPr>
          <w:rFonts w:ascii="Calibri" w:hAnsi="Calibri" w:cs="Calibri"/>
          <w:sz w:val="22"/>
          <w:szCs w:val="22"/>
        </w:rPr>
      </w:pPr>
      <w:r w:rsidRPr="005B08D7">
        <w:rPr>
          <w:rFonts w:ascii="Calibri" w:hAnsi="Calibri" w:cs="Calibri"/>
          <w:sz w:val="22"/>
          <w:szCs w:val="22"/>
        </w:rPr>
        <w:t>se v celoti strinjam(-o) in sprejemam(-o) pogoje in ostale zahteve naročnika, navedene v razpisni dokumentaciji v zvezi z oddajo javnega naročila, brez kakršnihkoli omejitev;</w:t>
      </w:r>
    </w:p>
    <w:p w14:paraId="78DC6565" w14:textId="77777777" w:rsidR="00004649" w:rsidRPr="005B08D7" w:rsidRDefault="00004649" w:rsidP="00004649">
      <w:pPr>
        <w:widowControl w:val="0"/>
        <w:numPr>
          <w:ilvl w:val="0"/>
          <w:numId w:val="11"/>
        </w:numPr>
        <w:shd w:val="clear" w:color="auto" w:fill="FFFFFF"/>
        <w:suppressAutoHyphens/>
        <w:jc w:val="both"/>
        <w:rPr>
          <w:rFonts w:ascii="Calibri" w:hAnsi="Calibri" w:cs="Calibri"/>
          <w:sz w:val="22"/>
          <w:szCs w:val="22"/>
        </w:rPr>
      </w:pPr>
      <w:r w:rsidRPr="005B08D7">
        <w:rPr>
          <w:rFonts w:ascii="Calibri" w:hAnsi="Calibri" w:cs="Calibri"/>
          <w:sz w:val="22"/>
          <w:szCs w:val="22"/>
        </w:rPr>
        <w:t>sem(smo) ob izdelavi ponudbe pregledal(-i) celotno dokumentacijo v zvezi z oddajo javnega naročila;</w:t>
      </w:r>
    </w:p>
    <w:p w14:paraId="3A2AC1C3" w14:textId="77777777" w:rsidR="00004649" w:rsidRPr="005B08D7" w:rsidRDefault="00004649" w:rsidP="00004649">
      <w:pPr>
        <w:widowControl w:val="0"/>
        <w:numPr>
          <w:ilvl w:val="0"/>
          <w:numId w:val="11"/>
        </w:numPr>
        <w:shd w:val="clear" w:color="auto" w:fill="FFFFFF"/>
        <w:suppressAutoHyphens/>
        <w:jc w:val="both"/>
        <w:rPr>
          <w:rFonts w:ascii="Calibri" w:hAnsi="Calibri" w:cs="Calibri"/>
          <w:sz w:val="22"/>
          <w:szCs w:val="22"/>
        </w:rPr>
      </w:pPr>
      <w:r w:rsidRPr="005B08D7">
        <w:rPr>
          <w:rFonts w:ascii="Calibri" w:hAnsi="Calibri" w:cs="Calibri"/>
          <w:sz w:val="22"/>
          <w:szCs w:val="22"/>
        </w:rPr>
        <w:t>sem(smo) v celoti seznanjen(-i) z obsegom in zahtevnostjo javnega naročila;</w:t>
      </w:r>
    </w:p>
    <w:p w14:paraId="1558293D" w14:textId="77777777" w:rsidR="00004649" w:rsidRPr="005B08D7" w:rsidRDefault="00004649" w:rsidP="00004649">
      <w:pPr>
        <w:widowControl w:val="0"/>
        <w:numPr>
          <w:ilvl w:val="0"/>
          <w:numId w:val="11"/>
        </w:numPr>
        <w:shd w:val="clear" w:color="auto" w:fill="FFFFFF"/>
        <w:suppressAutoHyphens/>
        <w:jc w:val="both"/>
        <w:rPr>
          <w:rFonts w:ascii="Calibri" w:hAnsi="Calibri" w:cs="Calibri"/>
          <w:sz w:val="22"/>
          <w:szCs w:val="22"/>
        </w:rPr>
      </w:pPr>
      <w:r w:rsidRPr="005B08D7">
        <w:rPr>
          <w:rFonts w:ascii="Calibri" w:hAnsi="Calibri" w:cs="Calibri"/>
          <w:sz w:val="22"/>
          <w:szCs w:val="22"/>
        </w:rPr>
        <w:t>ne bom(-o) imel(-i) do naročnika kakršnegakoli odškodninskega zahtevka, če ne bom(-o) izbran(-i) za izvedbo javnega naročila;</w:t>
      </w:r>
    </w:p>
    <w:p w14:paraId="7232C301" w14:textId="77777777" w:rsidR="00004649" w:rsidRPr="005B08D7" w:rsidRDefault="00004649" w:rsidP="00004649">
      <w:pPr>
        <w:widowControl w:val="0"/>
        <w:numPr>
          <w:ilvl w:val="0"/>
          <w:numId w:val="11"/>
        </w:numPr>
        <w:shd w:val="clear" w:color="auto" w:fill="FFFFFF"/>
        <w:suppressAutoHyphens/>
        <w:spacing w:after="280"/>
        <w:jc w:val="both"/>
        <w:rPr>
          <w:rFonts w:ascii="Calibri" w:hAnsi="Calibri" w:cs="Calibri"/>
          <w:sz w:val="22"/>
          <w:szCs w:val="22"/>
        </w:rPr>
      </w:pPr>
      <w:r w:rsidRPr="005B08D7">
        <w:rPr>
          <w:rFonts w:ascii="Calibri" w:hAnsi="Calibri" w:cs="Calibri"/>
          <w:sz w:val="22"/>
          <w:szCs w:val="22"/>
        </w:rPr>
        <w:t>sem(smo) podal(-i) samo resnične oziroma verodostojne izjave.</w:t>
      </w:r>
    </w:p>
    <w:p w14:paraId="206FDFE5" w14:textId="77777777" w:rsidR="00004649" w:rsidRPr="005B08D7" w:rsidRDefault="00004649" w:rsidP="00004649">
      <w:pPr>
        <w:rPr>
          <w:rFonts w:ascii="Calibri" w:hAnsi="Calibri" w:cs="Calibri"/>
          <w:sz w:val="22"/>
          <w:szCs w:val="22"/>
        </w:rPr>
      </w:pPr>
    </w:p>
    <w:tbl>
      <w:tblPr>
        <w:tblW w:w="0" w:type="auto"/>
        <w:jc w:val="center"/>
        <w:tblLayout w:type="fixed"/>
        <w:tblLook w:val="0000" w:firstRow="0" w:lastRow="0" w:firstColumn="0" w:lastColumn="0" w:noHBand="0" w:noVBand="0"/>
      </w:tblPr>
      <w:tblGrid>
        <w:gridCol w:w="3094"/>
        <w:gridCol w:w="3095"/>
        <w:gridCol w:w="3097"/>
      </w:tblGrid>
      <w:tr w:rsidR="00004649" w:rsidRPr="005B08D7" w14:paraId="7FEC92F8" w14:textId="77777777" w:rsidTr="00B46636">
        <w:trPr>
          <w:jc w:val="center"/>
        </w:trPr>
        <w:tc>
          <w:tcPr>
            <w:tcW w:w="3094" w:type="dxa"/>
            <w:shd w:val="clear" w:color="auto" w:fill="auto"/>
          </w:tcPr>
          <w:p w14:paraId="7EED28A2" w14:textId="77777777" w:rsidR="00004649" w:rsidRPr="005B08D7" w:rsidRDefault="00004649" w:rsidP="00E60919">
            <w:pPr>
              <w:jc w:val="center"/>
              <w:rPr>
                <w:rFonts w:ascii="Calibri" w:hAnsi="Calibri" w:cs="Calibri"/>
                <w:sz w:val="22"/>
                <w:szCs w:val="22"/>
              </w:rPr>
            </w:pPr>
            <w:r w:rsidRPr="005B08D7">
              <w:rPr>
                <w:rFonts w:ascii="Calibri" w:hAnsi="Calibri" w:cs="Calibri"/>
                <w:sz w:val="22"/>
                <w:szCs w:val="22"/>
              </w:rPr>
              <w:t>Datum</w:t>
            </w:r>
          </w:p>
        </w:tc>
        <w:tc>
          <w:tcPr>
            <w:tcW w:w="3095" w:type="dxa"/>
            <w:shd w:val="clear" w:color="auto" w:fill="auto"/>
          </w:tcPr>
          <w:p w14:paraId="6B3CC3E3" w14:textId="77777777" w:rsidR="00004649" w:rsidRPr="005B08D7" w:rsidRDefault="00004649" w:rsidP="00E60919">
            <w:pPr>
              <w:jc w:val="center"/>
              <w:rPr>
                <w:rFonts w:ascii="Calibri" w:hAnsi="Calibri" w:cs="Calibri"/>
                <w:sz w:val="22"/>
                <w:szCs w:val="22"/>
              </w:rPr>
            </w:pPr>
            <w:r w:rsidRPr="005B08D7">
              <w:rPr>
                <w:rFonts w:ascii="Calibri" w:hAnsi="Calibri" w:cs="Calibri"/>
                <w:sz w:val="22"/>
                <w:szCs w:val="22"/>
              </w:rPr>
              <w:t>Žig</w:t>
            </w:r>
          </w:p>
        </w:tc>
        <w:tc>
          <w:tcPr>
            <w:tcW w:w="3097" w:type="dxa"/>
            <w:shd w:val="clear" w:color="auto" w:fill="auto"/>
          </w:tcPr>
          <w:p w14:paraId="1533D12E" w14:textId="77777777" w:rsidR="00004649" w:rsidRPr="005B08D7" w:rsidRDefault="00004649" w:rsidP="00E60919">
            <w:pPr>
              <w:jc w:val="center"/>
              <w:rPr>
                <w:rFonts w:ascii="Calibri" w:hAnsi="Calibri" w:cs="Calibri"/>
                <w:sz w:val="22"/>
                <w:szCs w:val="22"/>
              </w:rPr>
            </w:pPr>
            <w:r w:rsidRPr="005B08D7">
              <w:rPr>
                <w:rFonts w:ascii="Calibri" w:hAnsi="Calibri" w:cs="Calibri"/>
                <w:sz w:val="22"/>
                <w:szCs w:val="22"/>
              </w:rPr>
              <w:t xml:space="preserve">Podpis </w:t>
            </w:r>
          </w:p>
        </w:tc>
      </w:tr>
      <w:tr w:rsidR="00004649" w:rsidRPr="005B08D7" w14:paraId="182AFAB7" w14:textId="77777777" w:rsidTr="00B46636">
        <w:trPr>
          <w:jc w:val="center"/>
        </w:trPr>
        <w:tc>
          <w:tcPr>
            <w:tcW w:w="3094" w:type="dxa"/>
            <w:shd w:val="clear" w:color="auto" w:fill="auto"/>
          </w:tcPr>
          <w:p w14:paraId="31CF3C51" w14:textId="77777777" w:rsidR="00004649" w:rsidRPr="005B08D7" w:rsidRDefault="00004649" w:rsidP="00E60919">
            <w:pPr>
              <w:snapToGrid w:val="0"/>
              <w:jc w:val="center"/>
              <w:rPr>
                <w:rFonts w:ascii="Calibri" w:hAnsi="Calibri" w:cs="Calibri"/>
                <w:sz w:val="22"/>
                <w:szCs w:val="22"/>
              </w:rPr>
            </w:pPr>
          </w:p>
        </w:tc>
        <w:tc>
          <w:tcPr>
            <w:tcW w:w="3095" w:type="dxa"/>
            <w:shd w:val="clear" w:color="auto" w:fill="auto"/>
          </w:tcPr>
          <w:p w14:paraId="7649AB97" w14:textId="77777777" w:rsidR="00004649" w:rsidRPr="005B08D7" w:rsidRDefault="00004649" w:rsidP="00E60919">
            <w:pPr>
              <w:snapToGrid w:val="0"/>
              <w:jc w:val="center"/>
              <w:rPr>
                <w:rFonts w:ascii="Calibri" w:hAnsi="Calibri" w:cs="Calibri"/>
                <w:sz w:val="22"/>
                <w:szCs w:val="22"/>
              </w:rPr>
            </w:pPr>
          </w:p>
        </w:tc>
        <w:tc>
          <w:tcPr>
            <w:tcW w:w="3097" w:type="dxa"/>
            <w:shd w:val="clear" w:color="auto" w:fill="auto"/>
          </w:tcPr>
          <w:p w14:paraId="0348BA98" w14:textId="77777777" w:rsidR="00004649" w:rsidRPr="005B08D7" w:rsidRDefault="00004649" w:rsidP="00E60919">
            <w:pPr>
              <w:snapToGrid w:val="0"/>
              <w:jc w:val="center"/>
              <w:rPr>
                <w:rFonts w:ascii="Calibri" w:hAnsi="Calibri" w:cs="Calibri"/>
                <w:sz w:val="22"/>
                <w:szCs w:val="22"/>
              </w:rPr>
            </w:pPr>
          </w:p>
        </w:tc>
      </w:tr>
      <w:tr w:rsidR="00004649" w:rsidRPr="005B08D7" w14:paraId="547C5DE4" w14:textId="77777777" w:rsidTr="00B46636">
        <w:trPr>
          <w:jc w:val="center"/>
        </w:trPr>
        <w:tc>
          <w:tcPr>
            <w:tcW w:w="3094" w:type="dxa"/>
            <w:shd w:val="clear" w:color="auto" w:fill="auto"/>
          </w:tcPr>
          <w:p w14:paraId="43E0F960" w14:textId="77777777" w:rsidR="00004649" w:rsidRPr="005B08D7" w:rsidRDefault="00004649" w:rsidP="00E60919">
            <w:pPr>
              <w:jc w:val="center"/>
              <w:rPr>
                <w:rFonts w:ascii="Calibri" w:hAnsi="Calibri" w:cs="Calibri"/>
                <w:sz w:val="22"/>
                <w:szCs w:val="22"/>
              </w:rPr>
            </w:pPr>
            <w:r w:rsidRPr="005B08D7">
              <w:rPr>
                <w:rFonts w:ascii="Calibri" w:hAnsi="Calibri" w:cs="Calibri"/>
                <w:sz w:val="22"/>
                <w:szCs w:val="22"/>
              </w:rPr>
              <w:t>________________</w:t>
            </w:r>
          </w:p>
        </w:tc>
        <w:tc>
          <w:tcPr>
            <w:tcW w:w="3095" w:type="dxa"/>
            <w:shd w:val="clear" w:color="auto" w:fill="auto"/>
          </w:tcPr>
          <w:p w14:paraId="28CBBFE1" w14:textId="77777777" w:rsidR="00004649" w:rsidRPr="005B08D7" w:rsidRDefault="00004649" w:rsidP="00E60919">
            <w:pPr>
              <w:snapToGrid w:val="0"/>
              <w:jc w:val="center"/>
              <w:rPr>
                <w:rFonts w:ascii="Calibri" w:hAnsi="Calibri" w:cs="Calibri"/>
                <w:sz w:val="22"/>
                <w:szCs w:val="22"/>
              </w:rPr>
            </w:pPr>
          </w:p>
        </w:tc>
        <w:tc>
          <w:tcPr>
            <w:tcW w:w="3097" w:type="dxa"/>
            <w:shd w:val="clear" w:color="auto" w:fill="auto"/>
          </w:tcPr>
          <w:p w14:paraId="2B8CD2B6" w14:textId="77777777" w:rsidR="00004649" w:rsidRPr="005B08D7" w:rsidRDefault="00004649" w:rsidP="00E60919">
            <w:pPr>
              <w:jc w:val="center"/>
              <w:rPr>
                <w:rFonts w:ascii="Calibri" w:hAnsi="Calibri" w:cs="Calibri"/>
                <w:sz w:val="22"/>
                <w:szCs w:val="22"/>
              </w:rPr>
            </w:pPr>
            <w:r w:rsidRPr="005B08D7">
              <w:rPr>
                <w:rFonts w:ascii="Calibri" w:hAnsi="Calibri" w:cs="Calibri"/>
                <w:sz w:val="22"/>
                <w:szCs w:val="22"/>
              </w:rPr>
              <w:t>________________</w:t>
            </w:r>
          </w:p>
        </w:tc>
      </w:tr>
    </w:tbl>
    <w:p w14:paraId="422AE27F" w14:textId="77777777" w:rsidR="00004649" w:rsidRPr="005B08D7" w:rsidRDefault="00004649" w:rsidP="00004649">
      <w:pPr>
        <w:rPr>
          <w:rFonts w:ascii="Calibri" w:hAnsi="Calibri" w:cs="Calibri"/>
          <w:sz w:val="22"/>
          <w:szCs w:val="22"/>
        </w:rPr>
      </w:pPr>
    </w:p>
    <w:p w14:paraId="024006D8" w14:textId="77777777" w:rsidR="00004649" w:rsidRPr="005B08D7" w:rsidRDefault="00004649" w:rsidP="00004649">
      <w:pPr>
        <w:rPr>
          <w:rFonts w:ascii="Calibri" w:hAnsi="Calibri" w:cs="Calibri"/>
          <w:sz w:val="22"/>
          <w:szCs w:val="22"/>
        </w:rPr>
      </w:pPr>
    </w:p>
    <w:p w14:paraId="6D5344BD" w14:textId="77777777" w:rsidR="00004649" w:rsidRPr="005B08D7" w:rsidRDefault="00004649" w:rsidP="00004649">
      <w:pPr>
        <w:rPr>
          <w:rFonts w:ascii="Calibri" w:hAnsi="Calibri" w:cs="Calibri"/>
          <w:sz w:val="22"/>
          <w:szCs w:val="22"/>
        </w:rPr>
      </w:pPr>
    </w:p>
    <w:p w14:paraId="2E80F050" w14:textId="77777777" w:rsidR="00004649" w:rsidRPr="005B08D7" w:rsidRDefault="00004649" w:rsidP="00004649">
      <w:pPr>
        <w:rPr>
          <w:rFonts w:ascii="Calibri" w:hAnsi="Calibri" w:cs="Calibri"/>
          <w:sz w:val="22"/>
          <w:szCs w:val="22"/>
        </w:rPr>
      </w:pPr>
    </w:p>
    <w:p w14:paraId="238FFBF7" w14:textId="77777777" w:rsidR="00004649" w:rsidRPr="005B08D7" w:rsidRDefault="00004649" w:rsidP="00004649">
      <w:pPr>
        <w:tabs>
          <w:tab w:val="left" w:pos="7371"/>
        </w:tabs>
        <w:jc w:val="both"/>
        <w:rPr>
          <w:rFonts w:ascii="Calibri" w:hAnsi="Calibri" w:cs="Calibri"/>
          <w:b/>
          <w:sz w:val="22"/>
          <w:szCs w:val="22"/>
        </w:rPr>
      </w:pPr>
    </w:p>
    <w:p w14:paraId="65C1F078" w14:textId="77777777" w:rsidR="00004649" w:rsidRPr="005B08D7" w:rsidRDefault="00004649" w:rsidP="00004649">
      <w:pPr>
        <w:tabs>
          <w:tab w:val="left" w:pos="7371"/>
        </w:tabs>
        <w:jc w:val="both"/>
        <w:rPr>
          <w:rFonts w:ascii="Calibri" w:hAnsi="Calibri" w:cs="Calibri"/>
          <w:b/>
          <w:sz w:val="22"/>
          <w:szCs w:val="22"/>
        </w:rPr>
      </w:pPr>
    </w:p>
    <w:p w14:paraId="5C331F35" w14:textId="77777777" w:rsidR="00004649" w:rsidRPr="005B08D7" w:rsidRDefault="00004649" w:rsidP="00004649">
      <w:pPr>
        <w:tabs>
          <w:tab w:val="left" w:pos="7371"/>
        </w:tabs>
        <w:jc w:val="both"/>
        <w:rPr>
          <w:rFonts w:ascii="Calibri" w:hAnsi="Calibri" w:cs="Calibri"/>
          <w:b/>
          <w:sz w:val="22"/>
          <w:szCs w:val="22"/>
        </w:rPr>
      </w:pPr>
    </w:p>
    <w:p w14:paraId="30411882" w14:textId="77777777" w:rsidR="00004649" w:rsidRPr="005B08D7" w:rsidRDefault="00004649" w:rsidP="00004649">
      <w:pPr>
        <w:tabs>
          <w:tab w:val="left" w:pos="7371"/>
        </w:tabs>
        <w:jc w:val="both"/>
        <w:rPr>
          <w:rFonts w:ascii="Calibri" w:hAnsi="Calibri" w:cs="Calibri"/>
          <w:b/>
          <w:sz w:val="22"/>
          <w:szCs w:val="22"/>
        </w:rPr>
      </w:pPr>
    </w:p>
    <w:p w14:paraId="4C560E6A" w14:textId="77777777" w:rsidR="00004649" w:rsidRPr="005B08D7" w:rsidRDefault="00004649" w:rsidP="00004649">
      <w:pPr>
        <w:tabs>
          <w:tab w:val="left" w:pos="7371"/>
        </w:tabs>
        <w:jc w:val="both"/>
        <w:rPr>
          <w:rFonts w:ascii="Calibri" w:hAnsi="Calibri" w:cs="Calibri"/>
          <w:b/>
          <w:sz w:val="22"/>
          <w:szCs w:val="22"/>
        </w:rPr>
      </w:pPr>
    </w:p>
    <w:p w14:paraId="22ACCE41" w14:textId="77777777" w:rsidR="00004649" w:rsidRPr="005B08D7" w:rsidRDefault="00004649" w:rsidP="00004649">
      <w:pPr>
        <w:tabs>
          <w:tab w:val="left" w:pos="7371"/>
        </w:tabs>
        <w:jc w:val="both"/>
        <w:rPr>
          <w:rFonts w:ascii="Calibri" w:hAnsi="Calibri" w:cs="Calibri"/>
          <w:b/>
          <w:sz w:val="22"/>
          <w:szCs w:val="22"/>
        </w:rPr>
      </w:pPr>
    </w:p>
    <w:p w14:paraId="5A716895" w14:textId="77777777" w:rsidR="00004649" w:rsidRPr="005B08D7" w:rsidRDefault="00004649" w:rsidP="00004649">
      <w:pPr>
        <w:tabs>
          <w:tab w:val="left" w:pos="7371"/>
        </w:tabs>
        <w:jc w:val="both"/>
        <w:rPr>
          <w:rFonts w:ascii="Calibri" w:hAnsi="Calibri" w:cs="Calibri"/>
          <w:b/>
          <w:sz w:val="22"/>
          <w:szCs w:val="22"/>
        </w:rPr>
      </w:pPr>
    </w:p>
    <w:p w14:paraId="4BC5F538" w14:textId="77777777" w:rsidR="00004649" w:rsidRPr="005B08D7" w:rsidRDefault="00004649" w:rsidP="00004649">
      <w:pPr>
        <w:tabs>
          <w:tab w:val="left" w:pos="7371"/>
        </w:tabs>
        <w:jc w:val="both"/>
        <w:rPr>
          <w:rFonts w:ascii="Calibri" w:hAnsi="Calibri" w:cs="Calibri"/>
          <w:b/>
          <w:sz w:val="22"/>
          <w:szCs w:val="22"/>
        </w:rPr>
      </w:pPr>
    </w:p>
    <w:p w14:paraId="045D3E10" w14:textId="77777777" w:rsidR="00004649" w:rsidRPr="005B08D7" w:rsidRDefault="00004649" w:rsidP="00004649">
      <w:pPr>
        <w:tabs>
          <w:tab w:val="left" w:pos="7371"/>
        </w:tabs>
        <w:jc w:val="both"/>
        <w:rPr>
          <w:rFonts w:ascii="Calibri" w:hAnsi="Calibri" w:cs="Calibri"/>
          <w:b/>
          <w:sz w:val="22"/>
          <w:szCs w:val="22"/>
        </w:rPr>
      </w:pPr>
    </w:p>
    <w:p w14:paraId="0822A1B1" w14:textId="77777777" w:rsidR="00004649" w:rsidRPr="005B08D7" w:rsidRDefault="00004649" w:rsidP="00004649">
      <w:pPr>
        <w:tabs>
          <w:tab w:val="left" w:pos="7371"/>
        </w:tabs>
        <w:jc w:val="both"/>
        <w:rPr>
          <w:rFonts w:ascii="Calibri" w:hAnsi="Calibri" w:cs="Calibri"/>
          <w:b/>
          <w:sz w:val="22"/>
          <w:szCs w:val="22"/>
        </w:rPr>
      </w:pPr>
    </w:p>
    <w:p w14:paraId="33A1A76B" w14:textId="77777777" w:rsidR="00004649" w:rsidRPr="005B08D7" w:rsidRDefault="00004649" w:rsidP="00004649">
      <w:pPr>
        <w:tabs>
          <w:tab w:val="left" w:pos="7371"/>
        </w:tabs>
        <w:jc w:val="both"/>
        <w:rPr>
          <w:rFonts w:ascii="Calibri" w:hAnsi="Calibri" w:cs="Calibri"/>
          <w:b/>
          <w:sz w:val="22"/>
          <w:szCs w:val="22"/>
        </w:rPr>
      </w:pPr>
    </w:p>
    <w:p w14:paraId="78F848ED" w14:textId="77777777" w:rsidR="001E76B8" w:rsidRPr="005B08D7" w:rsidRDefault="001E76B8">
      <w:pPr>
        <w:spacing w:after="160" w:line="259" w:lineRule="auto"/>
        <w:rPr>
          <w:rFonts w:ascii="Calibri" w:hAnsi="Calibri" w:cs="Calibri"/>
          <w:sz w:val="22"/>
          <w:szCs w:val="22"/>
        </w:rPr>
      </w:pPr>
      <w:r w:rsidRPr="005B08D7">
        <w:rPr>
          <w:rFonts w:ascii="Calibri" w:hAnsi="Calibri" w:cs="Calibri"/>
          <w:sz w:val="22"/>
          <w:szCs w:val="22"/>
        </w:rPr>
        <w:br w:type="page"/>
      </w:r>
    </w:p>
    <w:p w14:paraId="7A04AC0D" w14:textId="77777777" w:rsidR="00004649" w:rsidRPr="005B08D7" w:rsidRDefault="00004649" w:rsidP="00D44B78">
      <w:pPr>
        <w:pageBreakBefore/>
        <w:shd w:val="clear" w:color="auto" w:fill="FFFFFF" w:themeFill="background1"/>
        <w:jc w:val="right"/>
        <w:rPr>
          <w:rFonts w:ascii="Calibri" w:hAnsi="Calibri" w:cs="Calibri"/>
          <w:b/>
          <w:sz w:val="22"/>
          <w:szCs w:val="22"/>
        </w:rPr>
      </w:pPr>
      <w:r w:rsidRPr="005B08D7">
        <w:rPr>
          <w:rFonts w:ascii="Calibri" w:hAnsi="Calibri" w:cs="Calibri"/>
          <w:b/>
          <w:sz w:val="22"/>
          <w:szCs w:val="22"/>
        </w:rPr>
        <w:lastRenderedPageBreak/>
        <w:t>RAZPISNI OBRAZEC 2</w:t>
      </w:r>
    </w:p>
    <w:p w14:paraId="20497153" w14:textId="77777777" w:rsidR="00004649" w:rsidRPr="005B08D7" w:rsidRDefault="00004649" w:rsidP="00004649">
      <w:pPr>
        <w:jc w:val="center"/>
        <w:rPr>
          <w:rFonts w:ascii="Calibri" w:hAnsi="Calibri" w:cs="Calibri"/>
          <w:b/>
          <w:sz w:val="22"/>
          <w:szCs w:val="22"/>
        </w:rPr>
      </w:pPr>
    </w:p>
    <w:p w14:paraId="33D1ABCB" w14:textId="77777777" w:rsidR="00004649" w:rsidRPr="005B08D7" w:rsidRDefault="00004649" w:rsidP="00004649">
      <w:pPr>
        <w:jc w:val="center"/>
        <w:rPr>
          <w:rFonts w:ascii="Calibri" w:hAnsi="Calibri" w:cs="Calibri"/>
          <w:b/>
          <w:sz w:val="22"/>
          <w:szCs w:val="22"/>
        </w:rPr>
      </w:pPr>
    </w:p>
    <w:p w14:paraId="3C8D47B5" w14:textId="33BC3A9C" w:rsidR="00004649" w:rsidRPr="005B08D7" w:rsidRDefault="00004649" w:rsidP="00D44B78">
      <w:pPr>
        <w:shd w:val="clear" w:color="auto" w:fill="E2EFD9" w:themeFill="accent6" w:themeFillTint="33"/>
        <w:jc w:val="center"/>
        <w:rPr>
          <w:rFonts w:ascii="Calibri" w:hAnsi="Calibri" w:cs="Calibri"/>
          <w:b/>
          <w:sz w:val="22"/>
          <w:szCs w:val="22"/>
        </w:rPr>
      </w:pPr>
      <w:r w:rsidRPr="005B08D7">
        <w:rPr>
          <w:rFonts w:ascii="Calibri" w:hAnsi="Calibri" w:cs="Calibri"/>
          <w:b/>
          <w:sz w:val="22"/>
          <w:szCs w:val="22"/>
        </w:rPr>
        <w:t>PONUDB</w:t>
      </w:r>
      <w:r w:rsidR="002564FC">
        <w:rPr>
          <w:rFonts w:ascii="Calibri" w:hAnsi="Calibri" w:cs="Calibri"/>
          <w:b/>
          <w:sz w:val="22"/>
          <w:szCs w:val="22"/>
        </w:rPr>
        <w:t>A</w:t>
      </w:r>
    </w:p>
    <w:p w14:paraId="723D4B19" w14:textId="77777777" w:rsidR="00004649" w:rsidRPr="005B08D7" w:rsidRDefault="00004649" w:rsidP="00004649">
      <w:pPr>
        <w:jc w:val="center"/>
        <w:rPr>
          <w:rFonts w:ascii="Calibri" w:hAnsi="Calibri" w:cs="Calibri"/>
          <w:b/>
          <w:sz w:val="22"/>
          <w:szCs w:val="22"/>
        </w:rPr>
      </w:pPr>
    </w:p>
    <w:tbl>
      <w:tblPr>
        <w:tblW w:w="0" w:type="auto"/>
        <w:tblInd w:w="-7"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Look w:val="0000" w:firstRow="0" w:lastRow="0" w:firstColumn="0" w:lastColumn="0" w:noHBand="0" w:noVBand="0"/>
      </w:tblPr>
      <w:tblGrid>
        <w:gridCol w:w="9337"/>
      </w:tblGrid>
      <w:tr w:rsidR="00004649" w:rsidRPr="005B08D7" w14:paraId="253EB551" w14:textId="77777777" w:rsidTr="002564FC">
        <w:tc>
          <w:tcPr>
            <w:tcW w:w="9337" w:type="dxa"/>
            <w:shd w:val="clear" w:color="auto" w:fill="auto"/>
          </w:tcPr>
          <w:p w14:paraId="1304BA55" w14:textId="77777777" w:rsidR="00004649" w:rsidRPr="005B08D7" w:rsidRDefault="00004649" w:rsidP="00E60919">
            <w:pPr>
              <w:snapToGrid w:val="0"/>
              <w:jc w:val="both"/>
              <w:rPr>
                <w:rFonts w:ascii="Calibri" w:hAnsi="Calibri" w:cs="Calibri"/>
                <w:b/>
                <w:sz w:val="22"/>
                <w:szCs w:val="22"/>
              </w:rPr>
            </w:pPr>
          </w:p>
          <w:p w14:paraId="376CFE9C" w14:textId="23976B91" w:rsidR="00004649" w:rsidRPr="005B08D7" w:rsidRDefault="00004649" w:rsidP="00E60919">
            <w:pPr>
              <w:jc w:val="both"/>
              <w:rPr>
                <w:rFonts w:ascii="Calibri" w:hAnsi="Calibri" w:cs="Calibri"/>
                <w:sz w:val="22"/>
                <w:szCs w:val="22"/>
              </w:rPr>
            </w:pPr>
            <w:r w:rsidRPr="005B08D7">
              <w:rPr>
                <w:rFonts w:ascii="Calibri" w:hAnsi="Calibri" w:cs="Calibri"/>
                <w:b/>
                <w:sz w:val="22"/>
                <w:szCs w:val="22"/>
              </w:rPr>
              <w:t xml:space="preserve">Opis predmeta javnega naročila: </w:t>
            </w:r>
            <w:bookmarkStart w:id="2" w:name="_Hlk121398796"/>
            <w:r w:rsidR="00987AC8" w:rsidRPr="00987AC8">
              <w:rPr>
                <w:rFonts w:ascii="Calibri" w:hAnsi="Calibri" w:cs="Calibri"/>
                <w:b/>
                <w:sz w:val="22"/>
                <w:szCs w:val="22"/>
                <w:u w:val="single"/>
              </w:rPr>
              <w:t>Redno vzdrževanje javnih poti na območju Občin Bovec, Kobarid in Tolmin za obdobje 2023 - 2026</w:t>
            </w:r>
            <w:bookmarkEnd w:id="2"/>
            <w:r w:rsidRPr="005B08D7">
              <w:rPr>
                <w:rFonts w:ascii="Calibri" w:hAnsi="Calibri" w:cs="Calibri"/>
                <w:b/>
                <w:sz w:val="22"/>
                <w:szCs w:val="22"/>
                <w:u w:val="single"/>
              </w:rPr>
              <w:t xml:space="preserve">, </w:t>
            </w:r>
            <w:r w:rsidRPr="005B08D7">
              <w:rPr>
                <w:rFonts w:ascii="Calibri" w:hAnsi="Calibri" w:cs="Calibri"/>
                <w:sz w:val="22"/>
                <w:szCs w:val="22"/>
              </w:rPr>
              <w:t>ki je bil objavljen na Portalu javnih naročil dne …............. 20</w:t>
            </w:r>
            <w:r w:rsidR="005B08D7">
              <w:rPr>
                <w:rFonts w:ascii="Calibri" w:hAnsi="Calibri" w:cs="Calibri"/>
                <w:sz w:val="22"/>
                <w:szCs w:val="22"/>
              </w:rPr>
              <w:t>22</w:t>
            </w:r>
            <w:r w:rsidRPr="005B08D7">
              <w:rPr>
                <w:rFonts w:ascii="Calibri" w:hAnsi="Calibri" w:cs="Calibri"/>
                <w:sz w:val="22"/>
                <w:szCs w:val="22"/>
              </w:rPr>
              <w:t>.</w:t>
            </w:r>
          </w:p>
          <w:p w14:paraId="544CE6CA" w14:textId="61E1677F" w:rsidR="00004649" w:rsidRPr="005B08D7" w:rsidRDefault="00004649" w:rsidP="00E60919">
            <w:pPr>
              <w:jc w:val="both"/>
              <w:rPr>
                <w:rFonts w:ascii="Calibri" w:hAnsi="Calibri" w:cs="Calibri"/>
                <w:sz w:val="22"/>
                <w:szCs w:val="22"/>
              </w:rPr>
            </w:pPr>
          </w:p>
        </w:tc>
      </w:tr>
    </w:tbl>
    <w:p w14:paraId="71BEA769" w14:textId="36CE9BE0" w:rsidR="00004649" w:rsidRDefault="00004649" w:rsidP="00004649">
      <w:pPr>
        <w:autoSpaceDE w:val="0"/>
        <w:rPr>
          <w:rFonts w:ascii="Calibri" w:hAnsi="Calibri" w:cs="Calibri"/>
          <w:sz w:val="22"/>
          <w:szCs w:val="22"/>
        </w:rPr>
      </w:pPr>
    </w:p>
    <w:p w14:paraId="2F3EB771" w14:textId="77777777" w:rsidR="00FB199D" w:rsidRPr="005B08D7" w:rsidRDefault="00FB199D" w:rsidP="00004649">
      <w:pPr>
        <w:autoSpaceDE w:val="0"/>
        <w:rPr>
          <w:rFonts w:ascii="Calibri" w:hAnsi="Calibri" w:cs="Calibri"/>
          <w:sz w:val="22"/>
          <w:szCs w:val="22"/>
        </w:rPr>
      </w:pPr>
    </w:p>
    <w:tbl>
      <w:tblPr>
        <w:tblW w:w="9394" w:type="dxa"/>
        <w:tblInd w:w="-38" w:type="dxa"/>
        <w:tblLayout w:type="fixed"/>
        <w:tblCellMar>
          <w:left w:w="70" w:type="dxa"/>
          <w:right w:w="70" w:type="dxa"/>
        </w:tblCellMar>
        <w:tblLook w:val="0000" w:firstRow="0" w:lastRow="0" w:firstColumn="0" w:lastColumn="0" w:noHBand="0" w:noVBand="0"/>
      </w:tblPr>
      <w:tblGrid>
        <w:gridCol w:w="2235"/>
        <w:gridCol w:w="7159"/>
      </w:tblGrid>
      <w:tr w:rsidR="00FB199D" w:rsidRPr="005B08D7" w14:paraId="2DA53AD4" w14:textId="77777777" w:rsidTr="00FB199D">
        <w:trPr>
          <w:trHeight w:val="397"/>
        </w:trPr>
        <w:tc>
          <w:tcPr>
            <w:tcW w:w="2235" w:type="dxa"/>
            <w:shd w:val="clear" w:color="auto" w:fill="auto"/>
            <w:vAlign w:val="center"/>
          </w:tcPr>
          <w:p w14:paraId="502B1598" w14:textId="77777777" w:rsidR="00FB199D" w:rsidRPr="00FB199D" w:rsidRDefault="00FB199D" w:rsidP="00FB199D">
            <w:pPr>
              <w:rPr>
                <w:rFonts w:ascii="Calibri" w:hAnsi="Calibri" w:cs="Calibri"/>
                <w:b/>
                <w:bCs/>
                <w:sz w:val="22"/>
                <w:szCs w:val="22"/>
              </w:rPr>
            </w:pPr>
            <w:r w:rsidRPr="00FB199D">
              <w:rPr>
                <w:rFonts w:ascii="Calibri" w:hAnsi="Calibri" w:cs="Calibri"/>
                <w:b/>
                <w:bCs/>
                <w:sz w:val="22"/>
                <w:szCs w:val="22"/>
              </w:rPr>
              <w:t>Ponudnik:</w:t>
            </w:r>
          </w:p>
        </w:tc>
        <w:tc>
          <w:tcPr>
            <w:tcW w:w="7159" w:type="dxa"/>
            <w:tcBorders>
              <w:bottom w:val="single" w:sz="4" w:space="0" w:color="000000"/>
            </w:tcBorders>
            <w:shd w:val="clear" w:color="auto" w:fill="auto"/>
            <w:vAlign w:val="center"/>
          </w:tcPr>
          <w:p w14:paraId="1FE84B80" w14:textId="77777777" w:rsidR="00FB199D" w:rsidRPr="005B08D7" w:rsidRDefault="00FB199D" w:rsidP="00FB199D">
            <w:pPr>
              <w:snapToGrid w:val="0"/>
              <w:rPr>
                <w:rFonts w:ascii="Calibri" w:hAnsi="Calibri" w:cs="Calibri"/>
                <w:sz w:val="22"/>
                <w:szCs w:val="22"/>
              </w:rPr>
            </w:pPr>
          </w:p>
        </w:tc>
      </w:tr>
    </w:tbl>
    <w:p w14:paraId="5DE7FBB0" w14:textId="2DB0D3E4" w:rsidR="00004649" w:rsidRPr="005B08D7" w:rsidRDefault="00004649" w:rsidP="00004649">
      <w:pPr>
        <w:rPr>
          <w:rFonts w:ascii="Calibri" w:hAnsi="Calibri" w:cs="Calibri"/>
          <w:vanish/>
          <w:sz w:val="22"/>
          <w:szCs w:val="22"/>
        </w:rPr>
      </w:pPr>
    </w:p>
    <w:p w14:paraId="36AF9CEA" w14:textId="77777777" w:rsidR="00004649" w:rsidRPr="005B08D7" w:rsidRDefault="00004649" w:rsidP="00004649">
      <w:pPr>
        <w:rPr>
          <w:rFonts w:ascii="Calibri" w:hAnsi="Calibri" w:cs="Calibri"/>
          <w:sz w:val="22"/>
          <w:szCs w:val="22"/>
        </w:rPr>
      </w:pPr>
    </w:p>
    <w:p w14:paraId="0A238D2F" w14:textId="77777777" w:rsidR="00004649" w:rsidRPr="005B08D7" w:rsidRDefault="00004649" w:rsidP="00004649">
      <w:pPr>
        <w:rPr>
          <w:rFonts w:ascii="Calibri" w:hAnsi="Calibri" w:cs="Calibri"/>
          <w:b/>
          <w:sz w:val="22"/>
          <w:szCs w:val="22"/>
        </w:rPr>
      </w:pPr>
    </w:p>
    <w:tbl>
      <w:tblPr>
        <w:tblStyle w:val="Tabelamrea"/>
        <w:tblW w:w="10060"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ook w:val="04A0" w:firstRow="1" w:lastRow="0" w:firstColumn="1" w:lastColumn="0" w:noHBand="0" w:noVBand="1"/>
      </w:tblPr>
      <w:tblGrid>
        <w:gridCol w:w="421"/>
        <w:gridCol w:w="3685"/>
        <w:gridCol w:w="2268"/>
        <w:gridCol w:w="1418"/>
        <w:gridCol w:w="2268"/>
      </w:tblGrid>
      <w:tr w:rsidR="002564FC" w14:paraId="38AAA9E2" w14:textId="77777777" w:rsidTr="00926824">
        <w:trPr>
          <w:trHeight w:val="624"/>
          <w:jc w:val="center"/>
        </w:trPr>
        <w:tc>
          <w:tcPr>
            <w:tcW w:w="4106" w:type="dxa"/>
            <w:gridSpan w:val="2"/>
            <w:shd w:val="clear" w:color="auto" w:fill="E2EFD9" w:themeFill="accent6" w:themeFillTint="33"/>
            <w:vAlign w:val="center"/>
          </w:tcPr>
          <w:p w14:paraId="463C2ECC" w14:textId="774D1EF4" w:rsidR="002564FC" w:rsidRPr="00FB199D" w:rsidRDefault="002564FC" w:rsidP="002564FC">
            <w:pPr>
              <w:jc w:val="center"/>
              <w:rPr>
                <w:rFonts w:ascii="Calibri" w:hAnsi="Calibri" w:cs="Calibri"/>
                <w:b/>
                <w:sz w:val="20"/>
                <w:szCs w:val="20"/>
              </w:rPr>
            </w:pPr>
            <w:r w:rsidRPr="00FB199D">
              <w:rPr>
                <w:rFonts w:ascii="Calibri" w:hAnsi="Calibri" w:cs="Calibri"/>
                <w:b/>
                <w:sz w:val="20"/>
                <w:szCs w:val="20"/>
              </w:rPr>
              <w:t>SKLOPI</w:t>
            </w:r>
          </w:p>
        </w:tc>
        <w:tc>
          <w:tcPr>
            <w:tcW w:w="2268" w:type="dxa"/>
            <w:shd w:val="clear" w:color="auto" w:fill="E2EFD9" w:themeFill="accent6" w:themeFillTint="33"/>
            <w:vAlign w:val="center"/>
          </w:tcPr>
          <w:p w14:paraId="0DDC1AC2" w14:textId="7DCD8901" w:rsidR="002564FC" w:rsidRPr="00FB199D" w:rsidRDefault="002564FC" w:rsidP="002564FC">
            <w:pPr>
              <w:jc w:val="center"/>
              <w:rPr>
                <w:rFonts w:ascii="Calibri" w:hAnsi="Calibri" w:cs="Calibri"/>
                <w:b/>
                <w:sz w:val="20"/>
                <w:szCs w:val="20"/>
              </w:rPr>
            </w:pPr>
            <w:r w:rsidRPr="00FB199D">
              <w:rPr>
                <w:rFonts w:ascii="Calibri" w:hAnsi="Calibri" w:cs="Calibri"/>
                <w:b/>
                <w:sz w:val="20"/>
                <w:szCs w:val="20"/>
              </w:rPr>
              <w:t>PONUDBENA VREDNOST BREZ DDV</w:t>
            </w:r>
          </w:p>
        </w:tc>
        <w:tc>
          <w:tcPr>
            <w:tcW w:w="1418" w:type="dxa"/>
            <w:shd w:val="clear" w:color="auto" w:fill="E2EFD9" w:themeFill="accent6" w:themeFillTint="33"/>
            <w:vAlign w:val="center"/>
          </w:tcPr>
          <w:p w14:paraId="4FFB455D" w14:textId="2A050B4B" w:rsidR="002564FC" w:rsidRPr="00FB199D" w:rsidRDefault="002564FC" w:rsidP="002564FC">
            <w:pPr>
              <w:jc w:val="center"/>
              <w:rPr>
                <w:rFonts w:ascii="Calibri" w:hAnsi="Calibri" w:cs="Calibri"/>
                <w:b/>
                <w:sz w:val="20"/>
                <w:szCs w:val="20"/>
              </w:rPr>
            </w:pPr>
            <w:r w:rsidRPr="00FB199D">
              <w:rPr>
                <w:rFonts w:ascii="Calibri" w:hAnsi="Calibri" w:cs="Calibri"/>
                <w:b/>
                <w:sz w:val="20"/>
                <w:szCs w:val="20"/>
              </w:rPr>
              <w:t>DDV</w:t>
            </w:r>
          </w:p>
        </w:tc>
        <w:tc>
          <w:tcPr>
            <w:tcW w:w="2268" w:type="dxa"/>
            <w:shd w:val="clear" w:color="auto" w:fill="E2EFD9" w:themeFill="accent6" w:themeFillTint="33"/>
            <w:vAlign w:val="center"/>
          </w:tcPr>
          <w:p w14:paraId="75A0E629" w14:textId="465FC39E" w:rsidR="002564FC" w:rsidRPr="00FB199D" w:rsidRDefault="002564FC" w:rsidP="002564FC">
            <w:pPr>
              <w:jc w:val="center"/>
              <w:rPr>
                <w:rFonts w:ascii="Calibri" w:hAnsi="Calibri" w:cs="Calibri"/>
                <w:b/>
                <w:sz w:val="20"/>
                <w:szCs w:val="20"/>
              </w:rPr>
            </w:pPr>
            <w:r w:rsidRPr="00FB199D">
              <w:rPr>
                <w:rFonts w:ascii="Calibri" w:hAnsi="Calibri" w:cs="Calibri"/>
                <w:b/>
                <w:sz w:val="20"/>
                <w:szCs w:val="20"/>
              </w:rPr>
              <w:t>PONUDBENA VREDNOST Z DDV</w:t>
            </w:r>
          </w:p>
        </w:tc>
      </w:tr>
      <w:tr w:rsidR="00987AC8" w14:paraId="294DF815" w14:textId="77777777" w:rsidTr="00952A66">
        <w:trPr>
          <w:trHeight w:val="624"/>
          <w:jc w:val="center"/>
        </w:trPr>
        <w:tc>
          <w:tcPr>
            <w:tcW w:w="421" w:type="dxa"/>
            <w:vAlign w:val="center"/>
          </w:tcPr>
          <w:p w14:paraId="064407AA" w14:textId="1AD899CA" w:rsidR="00987AC8" w:rsidRPr="00926824" w:rsidRDefault="00987AC8" w:rsidP="00987AC8">
            <w:pPr>
              <w:jc w:val="center"/>
              <w:rPr>
                <w:rFonts w:ascii="Calibri" w:hAnsi="Calibri" w:cs="Calibri"/>
                <w:bCs/>
                <w:sz w:val="22"/>
                <w:szCs w:val="22"/>
              </w:rPr>
            </w:pPr>
            <w:r w:rsidRPr="00926824">
              <w:rPr>
                <w:rFonts w:ascii="Calibri" w:hAnsi="Calibri" w:cs="Calibri"/>
                <w:bCs/>
                <w:sz w:val="22"/>
                <w:szCs w:val="22"/>
              </w:rPr>
              <w:t>1.</w:t>
            </w:r>
          </w:p>
        </w:tc>
        <w:tc>
          <w:tcPr>
            <w:tcW w:w="3685" w:type="dxa"/>
            <w:tcBorders>
              <w:top w:val="nil"/>
              <w:left w:val="nil"/>
              <w:bottom w:val="single" w:sz="8" w:space="0" w:color="00B050"/>
              <w:right w:val="single" w:sz="8" w:space="0" w:color="00B050"/>
            </w:tcBorders>
            <w:shd w:val="clear" w:color="auto" w:fill="auto"/>
            <w:vAlign w:val="center"/>
          </w:tcPr>
          <w:p w14:paraId="7AE6BFF3" w14:textId="347B09A0" w:rsidR="00987AC8" w:rsidRPr="00926824" w:rsidRDefault="00987AC8" w:rsidP="00987AC8">
            <w:pPr>
              <w:rPr>
                <w:rFonts w:ascii="Calibri" w:hAnsi="Calibri" w:cs="Calibri"/>
                <w:bCs/>
                <w:sz w:val="20"/>
                <w:szCs w:val="20"/>
              </w:rPr>
            </w:pPr>
            <w:r w:rsidRPr="002A7242">
              <w:rPr>
                <w:rFonts w:ascii="Calibri" w:hAnsi="Calibri" w:cs="Calibri"/>
                <w:color w:val="000000"/>
                <w:sz w:val="20"/>
                <w:szCs w:val="20"/>
              </w:rPr>
              <w:t xml:space="preserve">VZDRŽEVANJE JAVNIH POTI NA OBMOČJU OBČINE TOLMIN </w:t>
            </w:r>
          </w:p>
        </w:tc>
        <w:tc>
          <w:tcPr>
            <w:tcW w:w="2268" w:type="dxa"/>
            <w:vAlign w:val="center"/>
          </w:tcPr>
          <w:p w14:paraId="015EBA27" w14:textId="77777777" w:rsidR="00987AC8" w:rsidRDefault="00987AC8" w:rsidP="00987AC8">
            <w:pPr>
              <w:jc w:val="center"/>
              <w:rPr>
                <w:rFonts w:ascii="Calibri" w:hAnsi="Calibri" w:cs="Calibri"/>
                <w:b/>
                <w:sz w:val="22"/>
                <w:szCs w:val="22"/>
              </w:rPr>
            </w:pPr>
          </w:p>
        </w:tc>
        <w:tc>
          <w:tcPr>
            <w:tcW w:w="1418" w:type="dxa"/>
            <w:vAlign w:val="center"/>
          </w:tcPr>
          <w:p w14:paraId="2A181ACC" w14:textId="77777777" w:rsidR="00987AC8" w:rsidRDefault="00987AC8" w:rsidP="00987AC8">
            <w:pPr>
              <w:jc w:val="center"/>
              <w:rPr>
                <w:rFonts w:ascii="Calibri" w:hAnsi="Calibri" w:cs="Calibri"/>
                <w:b/>
                <w:sz w:val="22"/>
                <w:szCs w:val="22"/>
              </w:rPr>
            </w:pPr>
          </w:p>
        </w:tc>
        <w:tc>
          <w:tcPr>
            <w:tcW w:w="2268" w:type="dxa"/>
            <w:vAlign w:val="center"/>
          </w:tcPr>
          <w:p w14:paraId="79C8D987" w14:textId="77777777" w:rsidR="00987AC8" w:rsidRDefault="00987AC8" w:rsidP="00987AC8">
            <w:pPr>
              <w:jc w:val="center"/>
              <w:rPr>
                <w:rFonts w:ascii="Calibri" w:hAnsi="Calibri" w:cs="Calibri"/>
                <w:b/>
                <w:sz w:val="22"/>
                <w:szCs w:val="22"/>
              </w:rPr>
            </w:pPr>
          </w:p>
        </w:tc>
      </w:tr>
      <w:tr w:rsidR="00987AC8" w14:paraId="6B498C40" w14:textId="77777777" w:rsidTr="00952A66">
        <w:trPr>
          <w:trHeight w:val="624"/>
          <w:jc w:val="center"/>
        </w:trPr>
        <w:tc>
          <w:tcPr>
            <w:tcW w:w="421" w:type="dxa"/>
            <w:vAlign w:val="center"/>
          </w:tcPr>
          <w:p w14:paraId="1DB6BEF1" w14:textId="0302F008" w:rsidR="00987AC8" w:rsidRPr="00926824" w:rsidRDefault="00987AC8" w:rsidP="00987AC8">
            <w:pPr>
              <w:jc w:val="center"/>
              <w:rPr>
                <w:rFonts w:ascii="Calibri" w:hAnsi="Calibri" w:cs="Calibri"/>
                <w:bCs/>
                <w:sz w:val="22"/>
                <w:szCs w:val="22"/>
              </w:rPr>
            </w:pPr>
            <w:r w:rsidRPr="00926824">
              <w:rPr>
                <w:rFonts w:ascii="Calibri" w:hAnsi="Calibri" w:cs="Calibri"/>
                <w:bCs/>
                <w:sz w:val="22"/>
                <w:szCs w:val="22"/>
              </w:rPr>
              <w:t>2.</w:t>
            </w:r>
          </w:p>
        </w:tc>
        <w:tc>
          <w:tcPr>
            <w:tcW w:w="3685" w:type="dxa"/>
            <w:tcBorders>
              <w:top w:val="nil"/>
              <w:left w:val="nil"/>
              <w:bottom w:val="single" w:sz="8" w:space="0" w:color="00B050"/>
              <w:right w:val="single" w:sz="8" w:space="0" w:color="00B050"/>
            </w:tcBorders>
            <w:shd w:val="clear" w:color="auto" w:fill="auto"/>
            <w:vAlign w:val="center"/>
          </w:tcPr>
          <w:p w14:paraId="06C7DDB3" w14:textId="6F2D02A2" w:rsidR="00987AC8" w:rsidRPr="00926824" w:rsidRDefault="00987AC8" w:rsidP="00987AC8">
            <w:pPr>
              <w:rPr>
                <w:rFonts w:ascii="Calibri" w:hAnsi="Calibri" w:cs="Calibri"/>
                <w:bCs/>
                <w:sz w:val="20"/>
                <w:szCs w:val="20"/>
              </w:rPr>
            </w:pPr>
            <w:r w:rsidRPr="002A7242">
              <w:rPr>
                <w:rFonts w:ascii="Calibri" w:hAnsi="Calibri" w:cs="Calibri"/>
                <w:color w:val="000000"/>
                <w:sz w:val="20"/>
                <w:szCs w:val="20"/>
              </w:rPr>
              <w:t xml:space="preserve">VZDRŽEVANJE JAVNIH POTI NA OBMOČJU OBČINE KOBARID </w:t>
            </w:r>
          </w:p>
        </w:tc>
        <w:tc>
          <w:tcPr>
            <w:tcW w:w="2268" w:type="dxa"/>
            <w:vAlign w:val="center"/>
          </w:tcPr>
          <w:p w14:paraId="3C90CDB5" w14:textId="77777777" w:rsidR="00987AC8" w:rsidRDefault="00987AC8" w:rsidP="00987AC8">
            <w:pPr>
              <w:jc w:val="center"/>
              <w:rPr>
                <w:rFonts w:ascii="Calibri" w:hAnsi="Calibri" w:cs="Calibri"/>
                <w:b/>
                <w:sz w:val="22"/>
                <w:szCs w:val="22"/>
              </w:rPr>
            </w:pPr>
          </w:p>
        </w:tc>
        <w:tc>
          <w:tcPr>
            <w:tcW w:w="1418" w:type="dxa"/>
            <w:vAlign w:val="center"/>
          </w:tcPr>
          <w:p w14:paraId="1A305CA4" w14:textId="77777777" w:rsidR="00987AC8" w:rsidRDefault="00987AC8" w:rsidP="00987AC8">
            <w:pPr>
              <w:jc w:val="center"/>
              <w:rPr>
                <w:rFonts w:ascii="Calibri" w:hAnsi="Calibri" w:cs="Calibri"/>
                <w:b/>
                <w:sz w:val="22"/>
                <w:szCs w:val="22"/>
              </w:rPr>
            </w:pPr>
          </w:p>
        </w:tc>
        <w:tc>
          <w:tcPr>
            <w:tcW w:w="2268" w:type="dxa"/>
            <w:vAlign w:val="center"/>
          </w:tcPr>
          <w:p w14:paraId="4C5EC8C8" w14:textId="77777777" w:rsidR="00987AC8" w:rsidRDefault="00987AC8" w:rsidP="00987AC8">
            <w:pPr>
              <w:jc w:val="center"/>
              <w:rPr>
                <w:rFonts w:ascii="Calibri" w:hAnsi="Calibri" w:cs="Calibri"/>
                <w:b/>
                <w:sz w:val="22"/>
                <w:szCs w:val="22"/>
              </w:rPr>
            </w:pPr>
          </w:p>
        </w:tc>
      </w:tr>
      <w:tr w:rsidR="00987AC8" w14:paraId="07547A27" w14:textId="77777777" w:rsidTr="00952A66">
        <w:trPr>
          <w:trHeight w:val="624"/>
          <w:jc w:val="center"/>
        </w:trPr>
        <w:tc>
          <w:tcPr>
            <w:tcW w:w="421" w:type="dxa"/>
            <w:vAlign w:val="center"/>
          </w:tcPr>
          <w:p w14:paraId="0A2684EA" w14:textId="17B6772E" w:rsidR="00987AC8" w:rsidRPr="00926824" w:rsidRDefault="00987AC8" w:rsidP="00987AC8">
            <w:pPr>
              <w:jc w:val="center"/>
              <w:rPr>
                <w:rFonts w:ascii="Calibri" w:hAnsi="Calibri" w:cs="Calibri"/>
                <w:bCs/>
                <w:sz w:val="22"/>
                <w:szCs w:val="22"/>
              </w:rPr>
            </w:pPr>
            <w:r w:rsidRPr="00926824">
              <w:rPr>
                <w:rFonts w:ascii="Calibri" w:hAnsi="Calibri" w:cs="Calibri"/>
                <w:bCs/>
                <w:sz w:val="22"/>
                <w:szCs w:val="22"/>
              </w:rPr>
              <w:t>3.</w:t>
            </w:r>
          </w:p>
        </w:tc>
        <w:tc>
          <w:tcPr>
            <w:tcW w:w="3685" w:type="dxa"/>
            <w:tcBorders>
              <w:top w:val="nil"/>
              <w:left w:val="nil"/>
              <w:bottom w:val="single" w:sz="8" w:space="0" w:color="00B050"/>
              <w:right w:val="single" w:sz="8" w:space="0" w:color="00B050"/>
            </w:tcBorders>
            <w:shd w:val="clear" w:color="auto" w:fill="auto"/>
            <w:vAlign w:val="center"/>
          </w:tcPr>
          <w:p w14:paraId="02C5CD2B" w14:textId="2CCAF3F1" w:rsidR="00987AC8" w:rsidRPr="00926824" w:rsidRDefault="00987AC8" w:rsidP="00987AC8">
            <w:pPr>
              <w:rPr>
                <w:rFonts w:ascii="Calibri" w:hAnsi="Calibri" w:cs="Calibri"/>
                <w:bCs/>
                <w:sz w:val="20"/>
                <w:szCs w:val="20"/>
              </w:rPr>
            </w:pPr>
            <w:r w:rsidRPr="002A7242">
              <w:rPr>
                <w:rFonts w:ascii="Calibri" w:hAnsi="Calibri" w:cs="Calibri"/>
                <w:color w:val="000000"/>
                <w:sz w:val="20"/>
                <w:szCs w:val="20"/>
              </w:rPr>
              <w:t>UREJANJE IN VZDRŽEVANJE JAVNIH POTI NA OBMOČJU OBČINE BOVEC</w:t>
            </w:r>
          </w:p>
        </w:tc>
        <w:tc>
          <w:tcPr>
            <w:tcW w:w="2268" w:type="dxa"/>
            <w:vAlign w:val="center"/>
          </w:tcPr>
          <w:p w14:paraId="795C9B06" w14:textId="77777777" w:rsidR="00987AC8" w:rsidRDefault="00987AC8" w:rsidP="00987AC8">
            <w:pPr>
              <w:jc w:val="center"/>
              <w:rPr>
                <w:rFonts w:ascii="Calibri" w:hAnsi="Calibri" w:cs="Calibri"/>
                <w:b/>
                <w:sz w:val="22"/>
                <w:szCs w:val="22"/>
              </w:rPr>
            </w:pPr>
          </w:p>
        </w:tc>
        <w:tc>
          <w:tcPr>
            <w:tcW w:w="1418" w:type="dxa"/>
            <w:vAlign w:val="center"/>
          </w:tcPr>
          <w:p w14:paraId="70B41C0E" w14:textId="77777777" w:rsidR="00987AC8" w:rsidRDefault="00987AC8" w:rsidP="00987AC8">
            <w:pPr>
              <w:jc w:val="center"/>
              <w:rPr>
                <w:rFonts w:ascii="Calibri" w:hAnsi="Calibri" w:cs="Calibri"/>
                <w:b/>
                <w:sz w:val="22"/>
                <w:szCs w:val="22"/>
              </w:rPr>
            </w:pPr>
          </w:p>
        </w:tc>
        <w:tc>
          <w:tcPr>
            <w:tcW w:w="2268" w:type="dxa"/>
            <w:vAlign w:val="center"/>
          </w:tcPr>
          <w:p w14:paraId="48A544FD" w14:textId="77777777" w:rsidR="00987AC8" w:rsidRDefault="00987AC8" w:rsidP="00987AC8">
            <w:pPr>
              <w:jc w:val="center"/>
              <w:rPr>
                <w:rFonts w:ascii="Calibri" w:hAnsi="Calibri" w:cs="Calibri"/>
                <w:b/>
                <w:sz w:val="22"/>
                <w:szCs w:val="22"/>
              </w:rPr>
            </w:pPr>
          </w:p>
        </w:tc>
      </w:tr>
      <w:tr w:rsidR="00987AC8" w14:paraId="49EAE1F1" w14:textId="77777777" w:rsidTr="00952A66">
        <w:trPr>
          <w:trHeight w:val="624"/>
          <w:jc w:val="center"/>
        </w:trPr>
        <w:tc>
          <w:tcPr>
            <w:tcW w:w="421" w:type="dxa"/>
            <w:vAlign w:val="center"/>
          </w:tcPr>
          <w:p w14:paraId="455A5877" w14:textId="78A115EE" w:rsidR="00987AC8" w:rsidRPr="00926824" w:rsidRDefault="00987AC8" w:rsidP="00987AC8">
            <w:pPr>
              <w:jc w:val="center"/>
              <w:rPr>
                <w:rFonts w:ascii="Calibri" w:hAnsi="Calibri" w:cs="Calibri"/>
                <w:bCs/>
                <w:sz w:val="22"/>
                <w:szCs w:val="22"/>
              </w:rPr>
            </w:pPr>
            <w:r w:rsidRPr="00926824">
              <w:rPr>
                <w:rFonts w:ascii="Calibri" w:hAnsi="Calibri" w:cs="Calibri"/>
                <w:bCs/>
                <w:sz w:val="22"/>
                <w:szCs w:val="22"/>
              </w:rPr>
              <w:t>4.</w:t>
            </w:r>
          </w:p>
        </w:tc>
        <w:tc>
          <w:tcPr>
            <w:tcW w:w="3685" w:type="dxa"/>
            <w:tcBorders>
              <w:top w:val="nil"/>
              <w:left w:val="nil"/>
              <w:bottom w:val="single" w:sz="8" w:space="0" w:color="00B050"/>
              <w:right w:val="single" w:sz="8" w:space="0" w:color="00B050"/>
            </w:tcBorders>
            <w:shd w:val="clear" w:color="auto" w:fill="auto"/>
            <w:vAlign w:val="center"/>
          </w:tcPr>
          <w:p w14:paraId="3600A353" w14:textId="00FD3E65" w:rsidR="00987AC8" w:rsidRPr="00926824" w:rsidRDefault="00987AC8" w:rsidP="00987AC8">
            <w:pPr>
              <w:rPr>
                <w:rFonts w:ascii="Calibri" w:hAnsi="Calibri" w:cs="Calibri"/>
                <w:bCs/>
                <w:sz w:val="22"/>
                <w:szCs w:val="22"/>
              </w:rPr>
            </w:pPr>
            <w:r w:rsidRPr="002A7242">
              <w:rPr>
                <w:rFonts w:ascii="Calibri" w:hAnsi="Calibri" w:cs="Calibri"/>
                <w:color w:val="000000"/>
                <w:sz w:val="20"/>
                <w:szCs w:val="20"/>
              </w:rPr>
              <w:t>UREJANJE IN VZDRŽEVANJE JAVNIH POTI NA OBMOČJU OBČINE BOVEC - Čezsoča</w:t>
            </w:r>
          </w:p>
        </w:tc>
        <w:tc>
          <w:tcPr>
            <w:tcW w:w="2268" w:type="dxa"/>
            <w:vAlign w:val="center"/>
          </w:tcPr>
          <w:p w14:paraId="518675AD" w14:textId="77777777" w:rsidR="00987AC8" w:rsidRDefault="00987AC8" w:rsidP="00987AC8">
            <w:pPr>
              <w:jc w:val="center"/>
              <w:rPr>
                <w:rFonts w:ascii="Calibri" w:hAnsi="Calibri" w:cs="Calibri"/>
                <w:b/>
                <w:sz w:val="22"/>
                <w:szCs w:val="22"/>
              </w:rPr>
            </w:pPr>
          </w:p>
        </w:tc>
        <w:tc>
          <w:tcPr>
            <w:tcW w:w="1418" w:type="dxa"/>
            <w:vAlign w:val="center"/>
          </w:tcPr>
          <w:p w14:paraId="2E5D557A" w14:textId="77777777" w:rsidR="00987AC8" w:rsidRDefault="00987AC8" w:rsidP="00987AC8">
            <w:pPr>
              <w:jc w:val="center"/>
              <w:rPr>
                <w:rFonts w:ascii="Calibri" w:hAnsi="Calibri" w:cs="Calibri"/>
                <w:b/>
                <w:sz w:val="22"/>
                <w:szCs w:val="22"/>
              </w:rPr>
            </w:pPr>
          </w:p>
        </w:tc>
        <w:tc>
          <w:tcPr>
            <w:tcW w:w="2268" w:type="dxa"/>
            <w:vAlign w:val="center"/>
          </w:tcPr>
          <w:p w14:paraId="4DA4E4D0" w14:textId="77777777" w:rsidR="00987AC8" w:rsidRDefault="00987AC8" w:rsidP="00987AC8">
            <w:pPr>
              <w:jc w:val="center"/>
              <w:rPr>
                <w:rFonts w:ascii="Calibri" w:hAnsi="Calibri" w:cs="Calibri"/>
                <w:b/>
                <w:sz w:val="22"/>
                <w:szCs w:val="22"/>
              </w:rPr>
            </w:pPr>
          </w:p>
        </w:tc>
      </w:tr>
      <w:tr w:rsidR="00987AC8" w14:paraId="54131566" w14:textId="77777777" w:rsidTr="00952A66">
        <w:trPr>
          <w:trHeight w:val="624"/>
          <w:jc w:val="center"/>
        </w:trPr>
        <w:tc>
          <w:tcPr>
            <w:tcW w:w="421" w:type="dxa"/>
            <w:vAlign w:val="center"/>
          </w:tcPr>
          <w:p w14:paraId="7564B0A9" w14:textId="045DBB40" w:rsidR="00987AC8" w:rsidRPr="00926824" w:rsidRDefault="00987AC8" w:rsidP="00987AC8">
            <w:pPr>
              <w:jc w:val="center"/>
              <w:rPr>
                <w:rFonts w:ascii="Calibri" w:hAnsi="Calibri" w:cs="Calibri"/>
                <w:bCs/>
                <w:sz w:val="22"/>
                <w:szCs w:val="22"/>
              </w:rPr>
            </w:pPr>
            <w:r w:rsidRPr="00926824">
              <w:rPr>
                <w:rFonts w:ascii="Calibri" w:hAnsi="Calibri" w:cs="Calibri"/>
                <w:bCs/>
                <w:sz w:val="22"/>
                <w:szCs w:val="22"/>
              </w:rPr>
              <w:t>5.</w:t>
            </w:r>
          </w:p>
        </w:tc>
        <w:tc>
          <w:tcPr>
            <w:tcW w:w="3685" w:type="dxa"/>
            <w:tcBorders>
              <w:top w:val="nil"/>
              <w:left w:val="nil"/>
              <w:bottom w:val="single" w:sz="8" w:space="0" w:color="00B050"/>
              <w:right w:val="single" w:sz="8" w:space="0" w:color="00B050"/>
            </w:tcBorders>
            <w:shd w:val="clear" w:color="auto" w:fill="auto"/>
            <w:vAlign w:val="center"/>
          </w:tcPr>
          <w:p w14:paraId="32DA2EB1" w14:textId="0E4F5401" w:rsidR="00987AC8" w:rsidRPr="00926824" w:rsidRDefault="00987AC8" w:rsidP="00987AC8">
            <w:pPr>
              <w:rPr>
                <w:rFonts w:ascii="Calibri" w:hAnsi="Calibri" w:cs="Calibri"/>
                <w:bCs/>
                <w:sz w:val="22"/>
                <w:szCs w:val="22"/>
              </w:rPr>
            </w:pPr>
            <w:r w:rsidRPr="002A7242">
              <w:rPr>
                <w:rFonts w:ascii="Calibri" w:hAnsi="Calibri" w:cs="Calibri"/>
                <w:color w:val="000000"/>
                <w:sz w:val="20"/>
                <w:szCs w:val="20"/>
              </w:rPr>
              <w:t>UREJANJE IN VZDRŽEVANJE JAVNIH POTI NA OBMOČJU OBČINE BOVEC - Log pod Mangartom</w:t>
            </w:r>
          </w:p>
        </w:tc>
        <w:tc>
          <w:tcPr>
            <w:tcW w:w="2268" w:type="dxa"/>
            <w:vAlign w:val="center"/>
          </w:tcPr>
          <w:p w14:paraId="773E1A55" w14:textId="77777777" w:rsidR="00987AC8" w:rsidRDefault="00987AC8" w:rsidP="00987AC8">
            <w:pPr>
              <w:jc w:val="center"/>
              <w:rPr>
                <w:rFonts w:ascii="Calibri" w:hAnsi="Calibri" w:cs="Calibri"/>
                <w:b/>
                <w:sz w:val="22"/>
                <w:szCs w:val="22"/>
              </w:rPr>
            </w:pPr>
          </w:p>
        </w:tc>
        <w:tc>
          <w:tcPr>
            <w:tcW w:w="1418" w:type="dxa"/>
            <w:vAlign w:val="center"/>
          </w:tcPr>
          <w:p w14:paraId="24852D82" w14:textId="77777777" w:rsidR="00987AC8" w:rsidRDefault="00987AC8" w:rsidP="00987AC8">
            <w:pPr>
              <w:jc w:val="center"/>
              <w:rPr>
                <w:rFonts w:ascii="Calibri" w:hAnsi="Calibri" w:cs="Calibri"/>
                <w:b/>
                <w:sz w:val="22"/>
                <w:szCs w:val="22"/>
              </w:rPr>
            </w:pPr>
          </w:p>
        </w:tc>
        <w:tc>
          <w:tcPr>
            <w:tcW w:w="2268" w:type="dxa"/>
            <w:vAlign w:val="center"/>
          </w:tcPr>
          <w:p w14:paraId="242FAD2B" w14:textId="77777777" w:rsidR="00987AC8" w:rsidRDefault="00987AC8" w:rsidP="00987AC8">
            <w:pPr>
              <w:jc w:val="center"/>
              <w:rPr>
                <w:rFonts w:ascii="Calibri" w:hAnsi="Calibri" w:cs="Calibri"/>
                <w:b/>
                <w:sz w:val="22"/>
                <w:szCs w:val="22"/>
              </w:rPr>
            </w:pPr>
          </w:p>
        </w:tc>
      </w:tr>
      <w:tr w:rsidR="00987AC8" w14:paraId="57E834B1" w14:textId="77777777" w:rsidTr="00952A66">
        <w:trPr>
          <w:trHeight w:val="624"/>
          <w:jc w:val="center"/>
        </w:trPr>
        <w:tc>
          <w:tcPr>
            <w:tcW w:w="421" w:type="dxa"/>
            <w:vAlign w:val="center"/>
          </w:tcPr>
          <w:p w14:paraId="5C734B76" w14:textId="63FBE7BC" w:rsidR="00987AC8" w:rsidRPr="00926824" w:rsidRDefault="00987AC8" w:rsidP="00987AC8">
            <w:pPr>
              <w:jc w:val="center"/>
              <w:rPr>
                <w:rFonts w:ascii="Calibri" w:hAnsi="Calibri" w:cs="Calibri"/>
                <w:bCs/>
                <w:sz w:val="22"/>
                <w:szCs w:val="22"/>
              </w:rPr>
            </w:pPr>
            <w:r w:rsidRPr="00926824">
              <w:rPr>
                <w:rFonts w:ascii="Calibri" w:hAnsi="Calibri" w:cs="Calibri"/>
                <w:bCs/>
                <w:sz w:val="22"/>
                <w:szCs w:val="22"/>
              </w:rPr>
              <w:t>6.</w:t>
            </w:r>
          </w:p>
        </w:tc>
        <w:tc>
          <w:tcPr>
            <w:tcW w:w="3685" w:type="dxa"/>
            <w:tcBorders>
              <w:top w:val="nil"/>
              <w:left w:val="nil"/>
              <w:bottom w:val="single" w:sz="8" w:space="0" w:color="00B050"/>
              <w:right w:val="single" w:sz="8" w:space="0" w:color="00B050"/>
            </w:tcBorders>
            <w:shd w:val="clear" w:color="auto" w:fill="auto"/>
            <w:vAlign w:val="center"/>
          </w:tcPr>
          <w:p w14:paraId="4E22C994" w14:textId="14565D65" w:rsidR="00987AC8" w:rsidRPr="00926824" w:rsidRDefault="00987AC8" w:rsidP="00987AC8">
            <w:pPr>
              <w:rPr>
                <w:rFonts w:ascii="Calibri" w:hAnsi="Calibri" w:cs="Calibri"/>
                <w:bCs/>
                <w:sz w:val="22"/>
                <w:szCs w:val="22"/>
              </w:rPr>
            </w:pPr>
            <w:r w:rsidRPr="002A7242">
              <w:rPr>
                <w:rFonts w:ascii="Calibri" w:hAnsi="Calibri" w:cs="Calibri"/>
                <w:color w:val="000000"/>
                <w:sz w:val="20"/>
                <w:szCs w:val="20"/>
              </w:rPr>
              <w:t>UREJANJE IN VZDRŽEVANJE JAVNIH POTI NA OBMOČJU OBČINE BOVEC  - Soča + Trenta</w:t>
            </w:r>
          </w:p>
        </w:tc>
        <w:tc>
          <w:tcPr>
            <w:tcW w:w="2268" w:type="dxa"/>
            <w:vAlign w:val="center"/>
          </w:tcPr>
          <w:p w14:paraId="279C1932" w14:textId="77777777" w:rsidR="00987AC8" w:rsidRDefault="00987AC8" w:rsidP="00987AC8">
            <w:pPr>
              <w:jc w:val="center"/>
              <w:rPr>
                <w:rFonts w:ascii="Calibri" w:hAnsi="Calibri" w:cs="Calibri"/>
                <w:b/>
                <w:sz w:val="22"/>
                <w:szCs w:val="22"/>
              </w:rPr>
            </w:pPr>
          </w:p>
        </w:tc>
        <w:tc>
          <w:tcPr>
            <w:tcW w:w="1418" w:type="dxa"/>
            <w:vAlign w:val="center"/>
          </w:tcPr>
          <w:p w14:paraId="2A7F5241" w14:textId="77777777" w:rsidR="00987AC8" w:rsidRDefault="00987AC8" w:rsidP="00987AC8">
            <w:pPr>
              <w:jc w:val="center"/>
              <w:rPr>
                <w:rFonts w:ascii="Calibri" w:hAnsi="Calibri" w:cs="Calibri"/>
                <w:b/>
                <w:sz w:val="22"/>
                <w:szCs w:val="22"/>
              </w:rPr>
            </w:pPr>
          </w:p>
        </w:tc>
        <w:tc>
          <w:tcPr>
            <w:tcW w:w="2268" w:type="dxa"/>
            <w:vAlign w:val="center"/>
          </w:tcPr>
          <w:p w14:paraId="71835F34" w14:textId="77777777" w:rsidR="00987AC8" w:rsidRDefault="00987AC8" w:rsidP="00987AC8">
            <w:pPr>
              <w:jc w:val="center"/>
              <w:rPr>
                <w:rFonts w:ascii="Calibri" w:hAnsi="Calibri" w:cs="Calibri"/>
                <w:b/>
                <w:sz w:val="22"/>
                <w:szCs w:val="22"/>
              </w:rPr>
            </w:pPr>
          </w:p>
        </w:tc>
      </w:tr>
      <w:tr w:rsidR="00987AC8" w14:paraId="69C30B47" w14:textId="77777777" w:rsidTr="00952A66">
        <w:trPr>
          <w:trHeight w:val="624"/>
          <w:jc w:val="center"/>
        </w:trPr>
        <w:tc>
          <w:tcPr>
            <w:tcW w:w="421" w:type="dxa"/>
            <w:vAlign w:val="center"/>
          </w:tcPr>
          <w:p w14:paraId="6DE16939" w14:textId="67D987B7" w:rsidR="00987AC8" w:rsidRPr="00926824" w:rsidRDefault="00987AC8" w:rsidP="00987AC8">
            <w:pPr>
              <w:jc w:val="center"/>
              <w:rPr>
                <w:rFonts w:ascii="Calibri" w:hAnsi="Calibri" w:cs="Calibri"/>
                <w:bCs/>
                <w:sz w:val="22"/>
                <w:szCs w:val="22"/>
              </w:rPr>
            </w:pPr>
            <w:r w:rsidRPr="00926824">
              <w:rPr>
                <w:rFonts w:ascii="Calibri" w:hAnsi="Calibri" w:cs="Calibri"/>
                <w:bCs/>
                <w:sz w:val="22"/>
                <w:szCs w:val="22"/>
              </w:rPr>
              <w:t>7.</w:t>
            </w:r>
          </w:p>
        </w:tc>
        <w:tc>
          <w:tcPr>
            <w:tcW w:w="3685" w:type="dxa"/>
            <w:tcBorders>
              <w:top w:val="nil"/>
              <w:left w:val="nil"/>
              <w:bottom w:val="single" w:sz="8" w:space="0" w:color="00B050"/>
              <w:right w:val="single" w:sz="8" w:space="0" w:color="00B050"/>
            </w:tcBorders>
            <w:shd w:val="clear" w:color="auto" w:fill="auto"/>
            <w:vAlign w:val="center"/>
          </w:tcPr>
          <w:p w14:paraId="7B8EA976" w14:textId="50499F0E" w:rsidR="00987AC8" w:rsidRPr="00926824" w:rsidRDefault="00987AC8" w:rsidP="00987AC8">
            <w:pPr>
              <w:rPr>
                <w:rFonts w:ascii="Calibri" w:hAnsi="Calibri" w:cs="Calibri"/>
                <w:bCs/>
                <w:sz w:val="22"/>
                <w:szCs w:val="22"/>
              </w:rPr>
            </w:pPr>
            <w:r w:rsidRPr="002A7242">
              <w:rPr>
                <w:rFonts w:ascii="Calibri" w:hAnsi="Calibri" w:cs="Calibri"/>
                <w:color w:val="000000"/>
                <w:sz w:val="20"/>
                <w:szCs w:val="20"/>
              </w:rPr>
              <w:t>UREJANJE IN VZDRŽEVANJE JAVNIH POTI NA OBMOČJU OBČINE BOVEC -  Žaga + Srpenica</w:t>
            </w:r>
          </w:p>
        </w:tc>
        <w:tc>
          <w:tcPr>
            <w:tcW w:w="2268" w:type="dxa"/>
            <w:vAlign w:val="center"/>
          </w:tcPr>
          <w:p w14:paraId="2B081A84" w14:textId="77777777" w:rsidR="00987AC8" w:rsidRDefault="00987AC8" w:rsidP="00987AC8">
            <w:pPr>
              <w:jc w:val="center"/>
              <w:rPr>
                <w:rFonts w:ascii="Calibri" w:hAnsi="Calibri" w:cs="Calibri"/>
                <w:b/>
                <w:sz w:val="22"/>
                <w:szCs w:val="22"/>
              </w:rPr>
            </w:pPr>
          </w:p>
        </w:tc>
        <w:tc>
          <w:tcPr>
            <w:tcW w:w="1418" w:type="dxa"/>
            <w:vAlign w:val="center"/>
          </w:tcPr>
          <w:p w14:paraId="70EDFD29" w14:textId="77777777" w:rsidR="00987AC8" w:rsidRDefault="00987AC8" w:rsidP="00987AC8">
            <w:pPr>
              <w:jc w:val="center"/>
              <w:rPr>
                <w:rFonts w:ascii="Calibri" w:hAnsi="Calibri" w:cs="Calibri"/>
                <w:b/>
                <w:sz w:val="22"/>
                <w:szCs w:val="22"/>
              </w:rPr>
            </w:pPr>
          </w:p>
        </w:tc>
        <w:tc>
          <w:tcPr>
            <w:tcW w:w="2268" w:type="dxa"/>
            <w:vAlign w:val="center"/>
          </w:tcPr>
          <w:p w14:paraId="75160B79" w14:textId="77777777" w:rsidR="00987AC8" w:rsidRDefault="00987AC8" w:rsidP="00987AC8">
            <w:pPr>
              <w:jc w:val="center"/>
              <w:rPr>
                <w:rFonts w:ascii="Calibri" w:hAnsi="Calibri" w:cs="Calibri"/>
                <w:b/>
                <w:sz w:val="22"/>
                <w:szCs w:val="22"/>
              </w:rPr>
            </w:pPr>
          </w:p>
        </w:tc>
      </w:tr>
      <w:tr w:rsidR="00E462E8" w14:paraId="6CB3679E" w14:textId="77777777" w:rsidTr="00926824">
        <w:trPr>
          <w:trHeight w:val="510"/>
          <w:jc w:val="center"/>
        </w:trPr>
        <w:tc>
          <w:tcPr>
            <w:tcW w:w="4106" w:type="dxa"/>
            <w:gridSpan w:val="2"/>
            <w:shd w:val="clear" w:color="auto" w:fill="FFFFCC"/>
            <w:vAlign w:val="center"/>
          </w:tcPr>
          <w:p w14:paraId="25D7439A" w14:textId="4EDD551A" w:rsidR="00E462E8" w:rsidRDefault="00E462E8" w:rsidP="00E462E8">
            <w:pPr>
              <w:jc w:val="center"/>
              <w:rPr>
                <w:rFonts w:ascii="Calibri" w:hAnsi="Calibri" w:cs="Calibri"/>
                <w:b/>
                <w:sz w:val="22"/>
                <w:szCs w:val="22"/>
              </w:rPr>
            </w:pPr>
            <w:r>
              <w:rPr>
                <w:rFonts w:ascii="Calibri" w:hAnsi="Calibri" w:cs="Calibri"/>
                <w:b/>
                <w:sz w:val="22"/>
                <w:szCs w:val="22"/>
              </w:rPr>
              <w:t>SKUPAJ</w:t>
            </w:r>
          </w:p>
        </w:tc>
        <w:tc>
          <w:tcPr>
            <w:tcW w:w="2268" w:type="dxa"/>
            <w:shd w:val="clear" w:color="auto" w:fill="FFFFCC"/>
            <w:vAlign w:val="center"/>
          </w:tcPr>
          <w:p w14:paraId="4E49319A" w14:textId="77777777" w:rsidR="00E462E8" w:rsidRDefault="00E462E8" w:rsidP="002564FC">
            <w:pPr>
              <w:jc w:val="center"/>
              <w:rPr>
                <w:rFonts w:ascii="Calibri" w:hAnsi="Calibri" w:cs="Calibri"/>
                <w:b/>
                <w:sz w:val="22"/>
                <w:szCs w:val="22"/>
              </w:rPr>
            </w:pPr>
          </w:p>
        </w:tc>
        <w:tc>
          <w:tcPr>
            <w:tcW w:w="1418" w:type="dxa"/>
            <w:shd w:val="clear" w:color="auto" w:fill="FFFFCC"/>
            <w:vAlign w:val="center"/>
          </w:tcPr>
          <w:p w14:paraId="6900C5CC" w14:textId="77777777" w:rsidR="00E462E8" w:rsidRDefault="00E462E8" w:rsidP="002564FC">
            <w:pPr>
              <w:jc w:val="center"/>
              <w:rPr>
                <w:rFonts w:ascii="Calibri" w:hAnsi="Calibri" w:cs="Calibri"/>
                <w:b/>
                <w:sz w:val="22"/>
                <w:szCs w:val="22"/>
              </w:rPr>
            </w:pPr>
          </w:p>
        </w:tc>
        <w:tc>
          <w:tcPr>
            <w:tcW w:w="2268" w:type="dxa"/>
            <w:shd w:val="clear" w:color="auto" w:fill="FFFFCC"/>
            <w:vAlign w:val="center"/>
          </w:tcPr>
          <w:p w14:paraId="5DB10FAE" w14:textId="77777777" w:rsidR="00E462E8" w:rsidRDefault="00E462E8" w:rsidP="002564FC">
            <w:pPr>
              <w:jc w:val="center"/>
              <w:rPr>
                <w:rFonts w:ascii="Calibri" w:hAnsi="Calibri" w:cs="Calibri"/>
                <w:b/>
                <w:sz w:val="22"/>
                <w:szCs w:val="22"/>
              </w:rPr>
            </w:pPr>
          </w:p>
        </w:tc>
      </w:tr>
    </w:tbl>
    <w:p w14:paraId="28C1C8A0" w14:textId="77777777" w:rsidR="00004649" w:rsidRPr="005B08D7" w:rsidRDefault="00004649" w:rsidP="00004649">
      <w:pPr>
        <w:rPr>
          <w:rFonts w:ascii="Calibri" w:hAnsi="Calibri" w:cs="Calibri"/>
          <w:b/>
          <w:sz w:val="22"/>
          <w:szCs w:val="22"/>
        </w:rPr>
      </w:pPr>
    </w:p>
    <w:p w14:paraId="5B76E712" w14:textId="38B9DC7F" w:rsidR="00987AC8" w:rsidRDefault="00FB199D" w:rsidP="00004649">
      <w:pPr>
        <w:tabs>
          <w:tab w:val="left" w:pos="7371"/>
        </w:tabs>
        <w:jc w:val="both"/>
        <w:rPr>
          <w:rFonts w:ascii="Calibri" w:hAnsi="Calibri" w:cs="Calibri"/>
          <w:bCs/>
          <w:sz w:val="22"/>
          <w:szCs w:val="22"/>
        </w:rPr>
      </w:pPr>
      <w:r w:rsidRPr="00FB199D">
        <w:rPr>
          <w:rFonts w:ascii="Calibri" w:hAnsi="Calibri" w:cs="Calibri"/>
          <w:bCs/>
          <w:sz w:val="22"/>
          <w:szCs w:val="22"/>
        </w:rPr>
        <w:t>Ponudbena vrednost vključuje vse stroške in dajatve v zvezi z izvedbo javnega naročila.</w:t>
      </w:r>
      <w:r>
        <w:rPr>
          <w:rFonts w:ascii="Calibri" w:hAnsi="Calibri" w:cs="Calibri"/>
          <w:bCs/>
          <w:sz w:val="22"/>
          <w:szCs w:val="22"/>
        </w:rPr>
        <w:t xml:space="preserve"> </w:t>
      </w:r>
    </w:p>
    <w:p w14:paraId="31AEA78E" w14:textId="77777777" w:rsidR="00987AC8" w:rsidRDefault="00987AC8" w:rsidP="00004649">
      <w:pPr>
        <w:tabs>
          <w:tab w:val="left" w:pos="7371"/>
        </w:tabs>
        <w:jc w:val="both"/>
        <w:rPr>
          <w:rFonts w:ascii="Calibri" w:hAnsi="Calibri" w:cs="Calibri"/>
          <w:bCs/>
          <w:sz w:val="22"/>
          <w:szCs w:val="22"/>
        </w:rPr>
      </w:pPr>
    </w:p>
    <w:p w14:paraId="4D2944E1" w14:textId="7B8B7FB1" w:rsidR="00FB199D" w:rsidRPr="00FB199D" w:rsidRDefault="00FB199D" w:rsidP="00004649">
      <w:pPr>
        <w:tabs>
          <w:tab w:val="left" w:pos="7371"/>
        </w:tabs>
        <w:jc w:val="both"/>
        <w:rPr>
          <w:rFonts w:ascii="Calibri" w:hAnsi="Calibri" w:cs="Calibri"/>
          <w:bCs/>
          <w:sz w:val="22"/>
          <w:szCs w:val="22"/>
        </w:rPr>
      </w:pPr>
      <w:r w:rsidRPr="00FB199D">
        <w:rPr>
          <w:rFonts w:ascii="Calibri" w:hAnsi="Calibri" w:cs="Calibri"/>
          <w:bCs/>
          <w:sz w:val="22"/>
          <w:szCs w:val="22"/>
        </w:rPr>
        <w:t>Morebitni popust mora biti upoštevan v enotnih cenah.</w:t>
      </w:r>
      <w:r w:rsidR="00E462E8">
        <w:rPr>
          <w:rFonts w:ascii="Calibri" w:hAnsi="Calibri" w:cs="Calibri"/>
          <w:bCs/>
          <w:sz w:val="22"/>
          <w:szCs w:val="22"/>
        </w:rPr>
        <w:t xml:space="preserve"> </w:t>
      </w:r>
    </w:p>
    <w:p w14:paraId="78C81ACA" w14:textId="736B67A6" w:rsidR="00004649" w:rsidRDefault="00004649" w:rsidP="00004649">
      <w:pPr>
        <w:tabs>
          <w:tab w:val="left" w:pos="7371"/>
        </w:tabs>
        <w:jc w:val="both"/>
        <w:rPr>
          <w:rFonts w:ascii="Calibri" w:hAnsi="Calibri" w:cs="Calibri"/>
          <w:b/>
          <w:sz w:val="22"/>
          <w:szCs w:val="22"/>
        </w:rPr>
      </w:pPr>
    </w:p>
    <w:p w14:paraId="0D7ABB40" w14:textId="7CF1D1DE" w:rsidR="000073C7" w:rsidRPr="000073C7" w:rsidRDefault="000073C7" w:rsidP="000073C7">
      <w:pPr>
        <w:tabs>
          <w:tab w:val="left" w:pos="7371"/>
        </w:tabs>
        <w:jc w:val="both"/>
        <w:rPr>
          <w:rFonts w:asciiTheme="minorHAnsi" w:hAnsiTheme="minorHAnsi" w:cstheme="minorHAnsi"/>
          <w:b/>
          <w:sz w:val="22"/>
          <w:szCs w:val="22"/>
        </w:rPr>
      </w:pPr>
      <w:r w:rsidRPr="000073C7">
        <w:rPr>
          <w:rFonts w:asciiTheme="minorHAnsi" w:hAnsiTheme="minorHAnsi" w:cstheme="minorHAnsi"/>
          <w:b/>
          <w:sz w:val="22"/>
          <w:szCs w:val="22"/>
        </w:rPr>
        <w:t>Obvezna priloga - pod OSTALE PRILOGE mora ponudnik priložiti</w:t>
      </w:r>
      <w:r>
        <w:rPr>
          <w:rFonts w:asciiTheme="minorHAnsi" w:hAnsiTheme="minorHAnsi" w:cstheme="minorHAnsi"/>
          <w:b/>
          <w:sz w:val="22"/>
          <w:szCs w:val="22"/>
        </w:rPr>
        <w:t>:</w:t>
      </w:r>
    </w:p>
    <w:p w14:paraId="7CA85042" w14:textId="7CC5CD1D" w:rsidR="000073C7" w:rsidRDefault="000073C7" w:rsidP="000073C7">
      <w:pPr>
        <w:pStyle w:val="Odstavekseznama"/>
        <w:numPr>
          <w:ilvl w:val="0"/>
          <w:numId w:val="29"/>
        </w:numPr>
        <w:tabs>
          <w:tab w:val="left" w:pos="7371"/>
        </w:tabs>
        <w:jc w:val="both"/>
        <w:rPr>
          <w:rFonts w:cs="Calibri"/>
          <w:b/>
        </w:rPr>
      </w:pPr>
      <w:r>
        <w:rPr>
          <w:rFonts w:cs="Calibri"/>
          <w:b/>
        </w:rPr>
        <w:t>Predračun – za posamezen sklop, kjer se prijavlja</w:t>
      </w:r>
    </w:p>
    <w:p w14:paraId="6BF18247" w14:textId="70E37FD8" w:rsidR="00E462E8" w:rsidRPr="000073C7" w:rsidRDefault="000073C7" w:rsidP="007C0747">
      <w:pPr>
        <w:pStyle w:val="Odstavekseznama"/>
        <w:numPr>
          <w:ilvl w:val="0"/>
          <w:numId w:val="29"/>
        </w:numPr>
        <w:tabs>
          <w:tab w:val="left" w:pos="7371"/>
        </w:tabs>
        <w:jc w:val="both"/>
        <w:rPr>
          <w:rFonts w:cs="Calibri"/>
          <w:b/>
        </w:rPr>
      </w:pPr>
      <w:r w:rsidRPr="000073C7">
        <w:rPr>
          <w:rFonts w:cs="Calibri"/>
          <w:b/>
        </w:rPr>
        <w:t>Cenik materiala in storitev za urejanje novih nepredvidenih poti in potrebnih del</w:t>
      </w:r>
      <w:r w:rsidRPr="000073C7">
        <w:rPr>
          <w:rFonts w:cs="Calibri"/>
          <w:b/>
        </w:rPr>
        <w:tab/>
      </w:r>
      <w:r w:rsidRPr="000073C7">
        <w:rPr>
          <w:rFonts w:cs="Calibri"/>
          <w:b/>
        </w:rPr>
        <w:tab/>
      </w:r>
      <w:r w:rsidRPr="000073C7">
        <w:rPr>
          <w:rFonts w:cs="Calibri"/>
          <w:b/>
        </w:rPr>
        <w:tab/>
      </w:r>
      <w:r w:rsidRPr="000073C7">
        <w:rPr>
          <w:rFonts w:cs="Calibri"/>
          <w:b/>
        </w:rPr>
        <w:tab/>
      </w:r>
      <w:r w:rsidRPr="000073C7">
        <w:rPr>
          <w:rFonts w:cs="Calibri"/>
          <w:b/>
        </w:rPr>
        <w:tab/>
      </w:r>
      <w:r w:rsidRPr="000073C7">
        <w:rPr>
          <w:rFonts w:cs="Calibri"/>
          <w:b/>
        </w:rPr>
        <w:tab/>
      </w:r>
      <w:r w:rsidRPr="000073C7">
        <w:rPr>
          <w:rFonts w:cs="Calibri"/>
          <w:b/>
        </w:rPr>
        <w:tab/>
      </w:r>
      <w:r w:rsidRPr="000073C7">
        <w:rPr>
          <w:rFonts w:cs="Calibri"/>
          <w:b/>
        </w:rPr>
        <w:tab/>
      </w:r>
    </w:p>
    <w:p w14:paraId="7B72AC8F" w14:textId="77777777" w:rsidR="00E462E8" w:rsidRPr="005B08D7" w:rsidRDefault="00E462E8" w:rsidP="00004649">
      <w:pPr>
        <w:tabs>
          <w:tab w:val="left" w:pos="7371"/>
        </w:tabs>
        <w:jc w:val="both"/>
        <w:rPr>
          <w:rFonts w:ascii="Calibri" w:hAnsi="Calibri" w:cs="Calibri"/>
          <w:b/>
          <w:sz w:val="22"/>
          <w:szCs w:val="22"/>
        </w:rPr>
      </w:pPr>
    </w:p>
    <w:tbl>
      <w:tblPr>
        <w:tblW w:w="9286" w:type="dxa"/>
        <w:jc w:val="center"/>
        <w:tblLayout w:type="fixed"/>
        <w:tblLook w:val="0000" w:firstRow="0" w:lastRow="0" w:firstColumn="0" w:lastColumn="0" w:noHBand="0" w:noVBand="0"/>
      </w:tblPr>
      <w:tblGrid>
        <w:gridCol w:w="3094"/>
        <w:gridCol w:w="3095"/>
        <w:gridCol w:w="3097"/>
      </w:tblGrid>
      <w:tr w:rsidR="00B46636" w:rsidRPr="005B08D7" w14:paraId="711CADCF" w14:textId="77777777" w:rsidTr="00FB199D">
        <w:trPr>
          <w:jc w:val="center"/>
        </w:trPr>
        <w:tc>
          <w:tcPr>
            <w:tcW w:w="3094" w:type="dxa"/>
            <w:shd w:val="clear" w:color="auto" w:fill="auto"/>
          </w:tcPr>
          <w:p w14:paraId="698BF7B0" w14:textId="77777777" w:rsidR="00B46636" w:rsidRPr="005B08D7" w:rsidRDefault="00B46636" w:rsidP="008F5C67">
            <w:pPr>
              <w:jc w:val="center"/>
              <w:rPr>
                <w:rFonts w:ascii="Calibri" w:hAnsi="Calibri" w:cs="Calibri"/>
                <w:sz w:val="22"/>
                <w:szCs w:val="22"/>
              </w:rPr>
            </w:pPr>
            <w:r w:rsidRPr="005B08D7">
              <w:rPr>
                <w:rFonts w:ascii="Calibri" w:hAnsi="Calibri" w:cs="Calibri"/>
                <w:sz w:val="22"/>
                <w:szCs w:val="22"/>
              </w:rPr>
              <w:t>Datum</w:t>
            </w:r>
          </w:p>
        </w:tc>
        <w:tc>
          <w:tcPr>
            <w:tcW w:w="3095" w:type="dxa"/>
            <w:shd w:val="clear" w:color="auto" w:fill="auto"/>
          </w:tcPr>
          <w:p w14:paraId="39AA1B5E" w14:textId="77777777" w:rsidR="00B46636" w:rsidRPr="005B08D7" w:rsidRDefault="00B46636" w:rsidP="008F5C67">
            <w:pPr>
              <w:jc w:val="center"/>
              <w:rPr>
                <w:rFonts w:ascii="Calibri" w:hAnsi="Calibri" w:cs="Calibri"/>
                <w:sz w:val="22"/>
                <w:szCs w:val="22"/>
              </w:rPr>
            </w:pPr>
            <w:r w:rsidRPr="005B08D7">
              <w:rPr>
                <w:rFonts w:ascii="Calibri" w:hAnsi="Calibri" w:cs="Calibri"/>
                <w:sz w:val="22"/>
                <w:szCs w:val="22"/>
              </w:rPr>
              <w:t>Žig</w:t>
            </w:r>
          </w:p>
        </w:tc>
        <w:tc>
          <w:tcPr>
            <w:tcW w:w="3097" w:type="dxa"/>
            <w:shd w:val="clear" w:color="auto" w:fill="auto"/>
          </w:tcPr>
          <w:p w14:paraId="4DE8A55D" w14:textId="77777777" w:rsidR="00B46636" w:rsidRPr="005B08D7" w:rsidRDefault="00B46636" w:rsidP="008F5C67">
            <w:pPr>
              <w:jc w:val="center"/>
              <w:rPr>
                <w:rFonts w:ascii="Calibri" w:hAnsi="Calibri" w:cs="Calibri"/>
                <w:sz w:val="22"/>
                <w:szCs w:val="22"/>
              </w:rPr>
            </w:pPr>
            <w:r w:rsidRPr="005B08D7">
              <w:rPr>
                <w:rFonts w:ascii="Calibri" w:hAnsi="Calibri" w:cs="Calibri"/>
                <w:sz w:val="22"/>
                <w:szCs w:val="22"/>
              </w:rPr>
              <w:t xml:space="preserve">Podpis </w:t>
            </w:r>
          </w:p>
        </w:tc>
      </w:tr>
      <w:tr w:rsidR="00B46636" w:rsidRPr="005B08D7" w14:paraId="2CB878FD" w14:textId="77777777" w:rsidTr="00FB199D">
        <w:trPr>
          <w:jc w:val="center"/>
        </w:trPr>
        <w:tc>
          <w:tcPr>
            <w:tcW w:w="3094" w:type="dxa"/>
            <w:shd w:val="clear" w:color="auto" w:fill="auto"/>
          </w:tcPr>
          <w:p w14:paraId="7444D3E9" w14:textId="77777777" w:rsidR="00B46636" w:rsidRPr="005B08D7" w:rsidRDefault="00B46636" w:rsidP="008F5C67">
            <w:pPr>
              <w:snapToGrid w:val="0"/>
              <w:jc w:val="center"/>
              <w:rPr>
                <w:rFonts w:ascii="Calibri" w:hAnsi="Calibri" w:cs="Calibri"/>
                <w:sz w:val="22"/>
                <w:szCs w:val="22"/>
              </w:rPr>
            </w:pPr>
          </w:p>
        </w:tc>
        <w:tc>
          <w:tcPr>
            <w:tcW w:w="3095" w:type="dxa"/>
            <w:shd w:val="clear" w:color="auto" w:fill="auto"/>
          </w:tcPr>
          <w:p w14:paraId="0F827946" w14:textId="77777777" w:rsidR="00B46636" w:rsidRPr="005B08D7" w:rsidRDefault="00B46636" w:rsidP="008F5C67">
            <w:pPr>
              <w:snapToGrid w:val="0"/>
              <w:jc w:val="center"/>
              <w:rPr>
                <w:rFonts w:ascii="Calibri" w:hAnsi="Calibri" w:cs="Calibri"/>
                <w:sz w:val="22"/>
                <w:szCs w:val="22"/>
              </w:rPr>
            </w:pPr>
          </w:p>
        </w:tc>
        <w:tc>
          <w:tcPr>
            <w:tcW w:w="3097" w:type="dxa"/>
            <w:shd w:val="clear" w:color="auto" w:fill="auto"/>
          </w:tcPr>
          <w:p w14:paraId="1B732E00" w14:textId="77777777" w:rsidR="00B46636" w:rsidRPr="005B08D7" w:rsidRDefault="00B46636" w:rsidP="008F5C67">
            <w:pPr>
              <w:snapToGrid w:val="0"/>
              <w:jc w:val="center"/>
              <w:rPr>
                <w:rFonts w:ascii="Calibri" w:hAnsi="Calibri" w:cs="Calibri"/>
                <w:sz w:val="22"/>
                <w:szCs w:val="22"/>
              </w:rPr>
            </w:pPr>
          </w:p>
        </w:tc>
      </w:tr>
      <w:tr w:rsidR="00B46636" w:rsidRPr="005B08D7" w14:paraId="0DA0A6AF" w14:textId="77777777" w:rsidTr="00FB199D">
        <w:trPr>
          <w:jc w:val="center"/>
        </w:trPr>
        <w:tc>
          <w:tcPr>
            <w:tcW w:w="3094" w:type="dxa"/>
            <w:shd w:val="clear" w:color="auto" w:fill="auto"/>
          </w:tcPr>
          <w:p w14:paraId="3C064439" w14:textId="77777777" w:rsidR="00B46636" w:rsidRPr="005B08D7" w:rsidRDefault="00B46636" w:rsidP="008F5C67">
            <w:pPr>
              <w:jc w:val="center"/>
              <w:rPr>
                <w:rFonts w:ascii="Calibri" w:hAnsi="Calibri" w:cs="Calibri"/>
                <w:sz w:val="22"/>
                <w:szCs w:val="22"/>
              </w:rPr>
            </w:pPr>
            <w:r w:rsidRPr="005B08D7">
              <w:rPr>
                <w:rFonts w:ascii="Calibri" w:hAnsi="Calibri" w:cs="Calibri"/>
                <w:sz w:val="22"/>
                <w:szCs w:val="22"/>
              </w:rPr>
              <w:t>________________</w:t>
            </w:r>
          </w:p>
        </w:tc>
        <w:tc>
          <w:tcPr>
            <w:tcW w:w="3095" w:type="dxa"/>
            <w:shd w:val="clear" w:color="auto" w:fill="auto"/>
          </w:tcPr>
          <w:p w14:paraId="57740F07" w14:textId="77777777" w:rsidR="00B46636" w:rsidRPr="005B08D7" w:rsidRDefault="00B46636" w:rsidP="008F5C67">
            <w:pPr>
              <w:snapToGrid w:val="0"/>
              <w:jc w:val="center"/>
              <w:rPr>
                <w:rFonts w:ascii="Calibri" w:hAnsi="Calibri" w:cs="Calibri"/>
                <w:sz w:val="22"/>
                <w:szCs w:val="22"/>
              </w:rPr>
            </w:pPr>
          </w:p>
        </w:tc>
        <w:tc>
          <w:tcPr>
            <w:tcW w:w="3097" w:type="dxa"/>
            <w:shd w:val="clear" w:color="auto" w:fill="auto"/>
          </w:tcPr>
          <w:p w14:paraId="1A7174F5" w14:textId="77777777" w:rsidR="00B46636" w:rsidRPr="005B08D7" w:rsidRDefault="00B46636" w:rsidP="008F5C67">
            <w:pPr>
              <w:jc w:val="center"/>
              <w:rPr>
                <w:rFonts w:ascii="Calibri" w:hAnsi="Calibri" w:cs="Calibri"/>
                <w:sz w:val="22"/>
                <w:szCs w:val="22"/>
              </w:rPr>
            </w:pPr>
            <w:r w:rsidRPr="005B08D7">
              <w:rPr>
                <w:rFonts w:ascii="Calibri" w:hAnsi="Calibri" w:cs="Calibri"/>
                <w:sz w:val="22"/>
                <w:szCs w:val="22"/>
              </w:rPr>
              <w:t>________________</w:t>
            </w:r>
          </w:p>
        </w:tc>
      </w:tr>
    </w:tbl>
    <w:p w14:paraId="7F0B0134" w14:textId="643A1476" w:rsidR="00004649" w:rsidRPr="005B08D7" w:rsidRDefault="00004649" w:rsidP="00004649">
      <w:pPr>
        <w:tabs>
          <w:tab w:val="left" w:pos="7371"/>
        </w:tabs>
        <w:jc w:val="both"/>
        <w:rPr>
          <w:rFonts w:ascii="Calibri" w:hAnsi="Calibri" w:cs="Calibri"/>
          <w:b/>
          <w:sz w:val="22"/>
          <w:szCs w:val="22"/>
        </w:rPr>
      </w:pPr>
    </w:p>
    <w:p w14:paraId="749718D5" w14:textId="63A097E4" w:rsidR="00004649" w:rsidRPr="005B08D7" w:rsidRDefault="00004649" w:rsidP="00004649">
      <w:pPr>
        <w:tabs>
          <w:tab w:val="left" w:pos="7371"/>
        </w:tabs>
        <w:jc w:val="both"/>
        <w:rPr>
          <w:rFonts w:ascii="Calibri" w:hAnsi="Calibri" w:cs="Calibri"/>
          <w:b/>
          <w:sz w:val="22"/>
          <w:szCs w:val="22"/>
        </w:rPr>
      </w:pPr>
    </w:p>
    <w:p w14:paraId="48F4F151" w14:textId="77777777" w:rsidR="00004649" w:rsidRPr="005B08D7" w:rsidRDefault="00004649" w:rsidP="00D44B78">
      <w:pPr>
        <w:pageBreakBefore/>
        <w:shd w:val="clear" w:color="auto" w:fill="FFFFFF" w:themeFill="background1"/>
        <w:jc w:val="right"/>
        <w:rPr>
          <w:rFonts w:ascii="Calibri" w:hAnsi="Calibri" w:cs="Calibri"/>
          <w:sz w:val="22"/>
          <w:szCs w:val="22"/>
        </w:rPr>
      </w:pPr>
      <w:r w:rsidRPr="005B08D7">
        <w:rPr>
          <w:rFonts w:ascii="Calibri" w:hAnsi="Calibri" w:cs="Calibri"/>
          <w:b/>
          <w:sz w:val="22"/>
          <w:szCs w:val="22"/>
        </w:rPr>
        <w:lastRenderedPageBreak/>
        <w:t>RAZPISNI OBRAZEC 3</w:t>
      </w:r>
    </w:p>
    <w:p w14:paraId="2D42CB6A" w14:textId="77777777" w:rsidR="00F951D4" w:rsidRDefault="00F951D4" w:rsidP="00004649">
      <w:pPr>
        <w:pStyle w:val="Naslov4"/>
        <w:keepNext w:val="0"/>
        <w:ind w:right="-142"/>
        <w:jc w:val="center"/>
        <w:rPr>
          <w:rFonts w:ascii="Calibri" w:hAnsi="Calibri" w:cs="Calibri"/>
          <w:sz w:val="22"/>
          <w:szCs w:val="22"/>
        </w:rPr>
      </w:pPr>
    </w:p>
    <w:p w14:paraId="77DA8DA2" w14:textId="71F709E0" w:rsidR="00004649" w:rsidRPr="005B08D7" w:rsidRDefault="00004649" w:rsidP="00D44B78">
      <w:pPr>
        <w:pStyle w:val="Naslov4"/>
        <w:keepNext w:val="0"/>
        <w:shd w:val="clear" w:color="auto" w:fill="E2EFD9" w:themeFill="accent6" w:themeFillTint="33"/>
        <w:ind w:right="-142"/>
        <w:jc w:val="center"/>
        <w:rPr>
          <w:rFonts w:ascii="Calibri" w:hAnsi="Calibri" w:cs="Calibri"/>
          <w:sz w:val="22"/>
          <w:szCs w:val="22"/>
        </w:rPr>
      </w:pPr>
      <w:r w:rsidRPr="005B08D7">
        <w:rPr>
          <w:rFonts w:ascii="Calibri" w:hAnsi="Calibri" w:cs="Calibri"/>
          <w:sz w:val="22"/>
          <w:szCs w:val="22"/>
        </w:rPr>
        <w:t>IZJAVA O IZPOLNJEVANJU OSNOVNIH POGOJEV/SPOSOBNOSTI</w:t>
      </w:r>
    </w:p>
    <w:p w14:paraId="16787E8F" w14:textId="77777777" w:rsidR="00004649" w:rsidRPr="00F951D4" w:rsidRDefault="00004649" w:rsidP="00D44B78">
      <w:pPr>
        <w:shd w:val="clear" w:color="auto" w:fill="E2EFD9" w:themeFill="accent6" w:themeFillTint="33"/>
        <w:ind w:right="-142"/>
        <w:jc w:val="center"/>
        <w:rPr>
          <w:rFonts w:ascii="Calibri" w:hAnsi="Calibri" w:cs="Calibri"/>
          <w:sz w:val="18"/>
          <w:szCs w:val="18"/>
        </w:rPr>
      </w:pPr>
      <w:r w:rsidRPr="00F951D4">
        <w:rPr>
          <w:rFonts w:ascii="Calibri" w:hAnsi="Calibri" w:cs="Calibri"/>
          <w:sz w:val="18"/>
          <w:szCs w:val="18"/>
        </w:rPr>
        <w:t>(pojasnilo: izjavo podpiše vsak gospodarski subjekt, ki sodeluje pri izvedbi javnega naročila)</w:t>
      </w:r>
    </w:p>
    <w:p w14:paraId="279BED6C" w14:textId="77777777" w:rsidR="00004649" w:rsidRPr="005B08D7" w:rsidRDefault="00004649" w:rsidP="00004649">
      <w:pPr>
        <w:jc w:val="both"/>
        <w:rPr>
          <w:rFonts w:ascii="Calibri" w:hAnsi="Calibri" w:cs="Calibri"/>
          <w:sz w:val="22"/>
          <w:szCs w:val="22"/>
        </w:rPr>
      </w:pPr>
    </w:p>
    <w:tbl>
      <w:tblPr>
        <w:tblW w:w="0" w:type="auto"/>
        <w:tblInd w:w="-38" w:type="dxa"/>
        <w:tblLayout w:type="fixed"/>
        <w:tblCellMar>
          <w:left w:w="70" w:type="dxa"/>
          <w:right w:w="70" w:type="dxa"/>
        </w:tblCellMar>
        <w:tblLook w:val="0000" w:firstRow="0" w:lastRow="0" w:firstColumn="0" w:lastColumn="0" w:noHBand="0" w:noVBand="0"/>
      </w:tblPr>
      <w:tblGrid>
        <w:gridCol w:w="2235"/>
        <w:gridCol w:w="7259"/>
      </w:tblGrid>
      <w:tr w:rsidR="00004649" w:rsidRPr="005B08D7" w14:paraId="4BB5F8F3" w14:textId="77777777" w:rsidTr="00E60919">
        <w:tc>
          <w:tcPr>
            <w:tcW w:w="2235" w:type="dxa"/>
            <w:shd w:val="clear" w:color="auto" w:fill="auto"/>
          </w:tcPr>
          <w:p w14:paraId="23F007ED" w14:textId="77777777" w:rsidR="00004649" w:rsidRPr="005B08D7" w:rsidRDefault="00004649" w:rsidP="00E60919">
            <w:pPr>
              <w:jc w:val="both"/>
              <w:rPr>
                <w:rFonts w:ascii="Calibri" w:hAnsi="Calibri" w:cs="Calibri"/>
                <w:sz w:val="22"/>
                <w:szCs w:val="22"/>
              </w:rPr>
            </w:pPr>
            <w:r w:rsidRPr="005B08D7">
              <w:rPr>
                <w:rFonts w:ascii="Calibri" w:hAnsi="Calibri" w:cs="Calibri"/>
                <w:sz w:val="22"/>
                <w:szCs w:val="22"/>
              </w:rPr>
              <w:t>Ponudnik:</w:t>
            </w:r>
          </w:p>
        </w:tc>
        <w:tc>
          <w:tcPr>
            <w:tcW w:w="7259" w:type="dxa"/>
            <w:tcBorders>
              <w:bottom w:val="single" w:sz="4" w:space="0" w:color="000000"/>
            </w:tcBorders>
            <w:shd w:val="clear" w:color="auto" w:fill="auto"/>
          </w:tcPr>
          <w:p w14:paraId="4A6CD1B5" w14:textId="77777777" w:rsidR="00004649" w:rsidRPr="005B08D7" w:rsidRDefault="00004649" w:rsidP="00E60919">
            <w:pPr>
              <w:snapToGrid w:val="0"/>
              <w:jc w:val="both"/>
              <w:rPr>
                <w:rFonts w:ascii="Calibri" w:hAnsi="Calibri" w:cs="Calibri"/>
                <w:sz w:val="22"/>
                <w:szCs w:val="22"/>
              </w:rPr>
            </w:pPr>
          </w:p>
        </w:tc>
      </w:tr>
    </w:tbl>
    <w:p w14:paraId="1F1C6735" w14:textId="77777777" w:rsidR="00004649" w:rsidRPr="005B08D7" w:rsidRDefault="00004649" w:rsidP="00004649">
      <w:pPr>
        <w:jc w:val="both"/>
        <w:rPr>
          <w:rFonts w:ascii="Calibri" w:hAnsi="Calibri" w:cs="Calibri"/>
          <w:sz w:val="22"/>
          <w:szCs w:val="22"/>
        </w:rPr>
      </w:pPr>
    </w:p>
    <w:p w14:paraId="1FB0296F" w14:textId="77777777" w:rsidR="00004649" w:rsidRPr="005B08D7" w:rsidRDefault="00004649" w:rsidP="00004649">
      <w:pPr>
        <w:spacing w:after="240"/>
        <w:jc w:val="both"/>
        <w:rPr>
          <w:rFonts w:ascii="Calibri" w:hAnsi="Calibri" w:cs="Calibri"/>
          <w:b/>
          <w:sz w:val="22"/>
          <w:szCs w:val="22"/>
        </w:rPr>
      </w:pPr>
      <w:r w:rsidRPr="005B08D7">
        <w:rPr>
          <w:rFonts w:ascii="Calibri" w:hAnsi="Calibri" w:cs="Calibri"/>
          <w:sz w:val="22"/>
          <w:szCs w:val="22"/>
        </w:rPr>
        <w:t>Pod kazensko in materialno odgovornostjo izjavljam(-o):</w:t>
      </w:r>
    </w:p>
    <w:p w14:paraId="44323E3F" w14:textId="77777777" w:rsidR="00004649" w:rsidRPr="005B08D7" w:rsidRDefault="00004649" w:rsidP="00004649">
      <w:pPr>
        <w:widowControl w:val="0"/>
        <w:numPr>
          <w:ilvl w:val="0"/>
          <w:numId w:val="12"/>
        </w:numPr>
        <w:suppressAutoHyphens/>
        <w:spacing w:after="240"/>
        <w:jc w:val="both"/>
        <w:rPr>
          <w:rFonts w:ascii="Calibri" w:hAnsi="Calibri" w:cs="Calibri"/>
          <w:b/>
          <w:sz w:val="22"/>
          <w:szCs w:val="22"/>
        </w:rPr>
      </w:pPr>
      <w:r w:rsidRPr="005B08D7">
        <w:rPr>
          <w:rFonts w:ascii="Calibri" w:hAnsi="Calibri" w:cs="Calibri"/>
          <w:b/>
          <w:sz w:val="22"/>
          <w:szCs w:val="22"/>
        </w:rPr>
        <w:t>Noben naš zakoniti zastopnik niti naš gospodarski subjekt kot pravna oseba ni bil pravnomočno obsojen zaradi kaznivih dejanj iz 1. odstavka 75. člena Zakona o javnem naročanju (ZJN-3).</w:t>
      </w:r>
    </w:p>
    <w:p w14:paraId="568AD632" w14:textId="77777777" w:rsidR="00004649" w:rsidRPr="005B08D7" w:rsidRDefault="00004649" w:rsidP="00004649">
      <w:pPr>
        <w:widowControl w:val="0"/>
        <w:numPr>
          <w:ilvl w:val="0"/>
          <w:numId w:val="12"/>
        </w:numPr>
        <w:suppressAutoHyphens/>
        <w:spacing w:after="240"/>
        <w:jc w:val="both"/>
        <w:rPr>
          <w:rFonts w:ascii="Calibri" w:hAnsi="Calibri" w:cs="Calibri"/>
          <w:b/>
          <w:sz w:val="22"/>
          <w:szCs w:val="22"/>
        </w:rPr>
      </w:pPr>
      <w:r w:rsidRPr="005B08D7">
        <w:rPr>
          <w:rFonts w:ascii="Calibri" w:hAnsi="Calibri" w:cs="Calibri"/>
          <w:b/>
          <w:sz w:val="22"/>
          <w:szCs w:val="22"/>
        </w:rPr>
        <w:t>Nismo izločeni iz postopkov oddaje javnih naročil zaradi uvrstitve v evidenco gospodarskih subjektov z negativnimi referencami.</w:t>
      </w:r>
    </w:p>
    <w:p w14:paraId="274817CE" w14:textId="77777777" w:rsidR="00004649" w:rsidRPr="005B08D7" w:rsidRDefault="00004649" w:rsidP="00004649">
      <w:pPr>
        <w:widowControl w:val="0"/>
        <w:numPr>
          <w:ilvl w:val="0"/>
          <w:numId w:val="12"/>
        </w:numPr>
        <w:suppressAutoHyphens/>
        <w:spacing w:after="240"/>
        <w:jc w:val="both"/>
        <w:rPr>
          <w:rFonts w:ascii="Calibri" w:hAnsi="Calibri" w:cs="Calibri"/>
          <w:b/>
          <w:sz w:val="22"/>
          <w:szCs w:val="22"/>
        </w:rPr>
      </w:pPr>
      <w:r w:rsidRPr="005B08D7">
        <w:rPr>
          <w:rFonts w:ascii="Calibri" w:hAnsi="Calibri" w:cs="Calibri"/>
          <w:b/>
          <w:sz w:val="22"/>
          <w:szCs w:val="22"/>
        </w:rPr>
        <w:t xml:space="preserve">Izpolnjene imamo obvezne dajatve in druge denarne nedavčne obveznosti v skladu z zakonom, ki ureja finančno upravo, ki jih pobira davčni organ v skladu s predpisi države, v kateri ima sedež, ali predpisi države naročnika. </w:t>
      </w:r>
    </w:p>
    <w:p w14:paraId="13C5F2EF" w14:textId="77777777" w:rsidR="00004649" w:rsidRPr="005B08D7" w:rsidRDefault="00004649" w:rsidP="00004649">
      <w:pPr>
        <w:widowControl w:val="0"/>
        <w:numPr>
          <w:ilvl w:val="0"/>
          <w:numId w:val="12"/>
        </w:numPr>
        <w:suppressAutoHyphens/>
        <w:spacing w:after="240"/>
        <w:jc w:val="both"/>
        <w:rPr>
          <w:rFonts w:ascii="Calibri" w:hAnsi="Calibri" w:cs="Calibri"/>
          <w:b/>
          <w:sz w:val="22"/>
          <w:szCs w:val="22"/>
        </w:rPr>
      </w:pPr>
      <w:r w:rsidRPr="005B08D7">
        <w:rPr>
          <w:rFonts w:ascii="Calibri" w:hAnsi="Calibri" w:cs="Calibri"/>
          <w:b/>
          <w:sz w:val="22"/>
          <w:szCs w:val="22"/>
        </w:rPr>
        <w:t>V zadnjih treh letih pred potekom roka za oddajo ponudb nam s pravnomočno odločbo pristojnega organa Republike Slovenije ali druge države članice ali tretje države ni bila dvakrat ali večkrat izrečena globa zaradi prekrška v zvezi s plačilom za delo.</w:t>
      </w:r>
    </w:p>
    <w:p w14:paraId="2C057E09" w14:textId="77777777" w:rsidR="00004649" w:rsidRPr="005B08D7" w:rsidRDefault="00004649" w:rsidP="00004649">
      <w:pPr>
        <w:widowControl w:val="0"/>
        <w:numPr>
          <w:ilvl w:val="0"/>
          <w:numId w:val="12"/>
        </w:numPr>
        <w:suppressAutoHyphens/>
        <w:spacing w:after="240"/>
        <w:jc w:val="both"/>
        <w:rPr>
          <w:rFonts w:ascii="Calibri" w:hAnsi="Calibri" w:cs="Calibri"/>
          <w:b/>
          <w:sz w:val="22"/>
          <w:szCs w:val="22"/>
        </w:rPr>
      </w:pPr>
      <w:r w:rsidRPr="005B08D7">
        <w:rPr>
          <w:rFonts w:ascii="Calibri" w:hAnsi="Calibri" w:cs="Calibri"/>
          <w:b/>
          <w:sz w:val="22"/>
          <w:szCs w:val="22"/>
        </w:rPr>
        <w:t>Nad nami ni začet postopek zaradi insolventnosti ali prisilnega prenehanja po zakonu, ki ureja postopek zaradi insolventnosti in prisilnega prenehanja, in postopek likvidacije po zakonu, ki ureja gospodarske družbe, in naših sredstev ali poslovanja ne upravlja upravitelj ali sodišče, in naše poslovne dejavnosti začasno niso ustavljene, niti v skladu s predpisi druge države nad nami ni začet postopek ali pa ni nastal položaj z enakimi pravnimi posledicami.</w:t>
      </w:r>
    </w:p>
    <w:p w14:paraId="69C0F67C" w14:textId="77777777" w:rsidR="00004649" w:rsidRPr="005B08D7" w:rsidRDefault="00004649" w:rsidP="00004649">
      <w:pPr>
        <w:widowControl w:val="0"/>
        <w:numPr>
          <w:ilvl w:val="0"/>
          <w:numId w:val="12"/>
        </w:numPr>
        <w:suppressAutoHyphens/>
        <w:spacing w:after="120"/>
        <w:jc w:val="both"/>
        <w:rPr>
          <w:rFonts w:ascii="Calibri" w:hAnsi="Calibri" w:cs="Calibri"/>
          <w:b/>
          <w:sz w:val="22"/>
          <w:szCs w:val="22"/>
        </w:rPr>
      </w:pPr>
      <w:r w:rsidRPr="005B08D7">
        <w:rPr>
          <w:rFonts w:ascii="Calibri" w:hAnsi="Calibri" w:cs="Calibri"/>
          <w:b/>
          <w:sz w:val="22"/>
          <w:szCs w:val="22"/>
        </w:rPr>
        <w:t>Da smo registrirani za opravljanje dejavnosti, ki je predmet tega javnega naročila.</w:t>
      </w:r>
    </w:p>
    <w:p w14:paraId="2ABCDD5F" w14:textId="77777777" w:rsidR="00004649" w:rsidRPr="005B08D7" w:rsidRDefault="00004649" w:rsidP="00004649">
      <w:pPr>
        <w:widowControl w:val="0"/>
        <w:numPr>
          <w:ilvl w:val="0"/>
          <w:numId w:val="12"/>
        </w:numPr>
        <w:suppressAutoHyphens/>
        <w:spacing w:after="120"/>
        <w:jc w:val="both"/>
        <w:rPr>
          <w:rFonts w:ascii="Calibri" w:hAnsi="Calibri" w:cs="Calibri"/>
          <w:b/>
          <w:sz w:val="22"/>
          <w:szCs w:val="22"/>
        </w:rPr>
      </w:pPr>
      <w:r w:rsidRPr="005B08D7">
        <w:rPr>
          <w:rFonts w:ascii="Calibri" w:hAnsi="Calibri" w:cs="Calibri"/>
          <w:b/>
          <w:sz w:val="22"/>
          <w:szCs w:val="22"/>
        </w:rPr>
        <w:t>Da nismo podali neresničnih ali zavajajočih podatkov v ponudbi, ki bi lahko vplivali na naročnikovo odločitev o izbiri.</w:t>
      </w:r>
    </w:p>
    <w:p w14:paraId="2A8555B0" w14:textId="77777777" w:rsidR="00004649" w:rsidRPr="005B08D7" w:rsidRDefault="00004649" w:rsidP="00004649">
      <w:pPr>
        <w:widowControl w:val="0"/>
        <w:numPr>
          <w:ilvl w:val="0"/>
          <w:numId w:val="12"/>
        </w:numPr>
        <w:suppressAutoHyphens/>
        <w:spacing w:after="120"/>
        <w:jc w:val="both"/>
        <w:rPr>
          <w:rFonts w:ascii="Calibri" w:hAnsi="Calibri" w:cs="Calibri"/>
          <w:b/>
          <w:sz w:val="22"/>
          <w:szCs w:val="22"/>
        </w:rPr>
      </w:pPr>
      <w:r w:rsidRPr="005B08D7">
        <w:rPr>
          <w:rFonts w:ascii="Calibri" w:hAnsi="Calibri" w:cs="Calibri"/>
          <w:b/>
          <w:sz w:val="22"/>
          <w:szCs w:val="22"/>
        </w:rPr>
        <w:t xml:space="preserve">Da dajemo soglasje, da lahko naročnik, ob upoštevanju sedmega odstavka 89. člena ZJN-3, v primeru ugotovitve računskih napak, le-te odpravi tako, da ob upoštevanju cen na enoto brez DDV in količin, ki jih ponuja, izračuna vrednost ponudbe z upoštevanjem pravilne matematične operacije. </w:t>
      </w:r>
    </w:p>
    <w:p w14:paraId="5835020D" w14:textId="77777777" w:rsidR="00004649" w:rsidRPr="005B08D7" w:rsidRDefault="00004649" w:rsidP="00004649">
      <w:pPr>
        <w:widowControl w:val="0"/>
        <w:numPr>
          <w:ilvl w:val="0"/>
          <w:numId w:val="12"/>
        </w:numPr>
        <w:suppressAutoHyphens/>
        <w:spacing w:after="120"/>
        <w:jc w:val="both"/>
        <w:rPr>
          <w:rFonts w:ascii="Calibri" w:hAnsi="Calibri" w:cs="Calibri"/>
          <w:b/>
          <w:sz w:val="22"/>
          <w:szCs w:val="22"/>
        </w:rPr>
      </w:pPr>
      <w:r w:rsidRPr="005B08D7">
        <w:rPr>
          <w:rFonts w:ascii="Calibri" w:hAnsi="Calibri" w:cs="Calibri"/>
          <w:b/>
          <w:sz w:val="22"/>
          <w:szCs w:val="22"/>
        </w:rPr>
        <w:t>Da dajemo soglasje, da lahko naročnik napačno zapisano stopnjo DDV popravi v pravilno.</w:t>
      </w:r>
    </w:p>
    <w:p w14:paraId="049C80A5" w14:textId="77777777" w:rsidR="00004649" w:rsidRPr="005B08D7" w:rsidRDefault="00004649" w:rsidP="00004649">
      <w:pPr>
        <w:widowControl w:val="0"/>
        <w:numPr>
          <w:ilvl w:val="0"/>
          <w:numId w:val="12"/>
        </w:numPr>
        <w:suppressAutoHyphens/>
        <w:spacing w:after="120"/>
        <w:jc w:val="both"/>
        <w:rPr>
          <w:rFonts w:ascii="Calibri" w:hAnsi="Calibri" w:cs="Calibri"/>
          <w:sz w:val="22"/>
          <w:szCs w:val="22"/>
        </w:rPr>
      </w:pPr>
      <w:r w:rsidRPr="005B08D7">
        <w:rPr>
          <w:rFonts w:ascii="Calibri" w:hAnsi="Calibri" w:cs="Calibri"/>
          <w:b/>
          <w:sz w:val="22"/>
          <w:szCs w:val="22"/>
        </w:rPr>
        <w:t>Da dajemo pooblastilo, da naročnik iz uradnih evidenc, za potrebe tega javnega razpisa, pridobi potrebne podatke, ki dokazujejo izpolnjevanje zgoraj nevednih pogojev.</w:t>
      </w:r>
    </w:p>
    <w:p w14:paraId="02FFFE35" w14:textId="77777777" w:rsidR="00004649" w:rsidRPr="005B08D7" w:rsidRDefault="00004649" w:rsidP="00004649">
      <w:pPr>
        <w:pStyle w:val="Glava"/>
        <w:tabs>
          <w:tab w:val="clear" w:pos="4536"/>
          <w:tab w:val="clear" w:pos="9072"/>
          <w:tab w:val="left" w:pos="12758"/>
        </w:tabs>
        <w:jc w:val="both"/>
        <w:rPr>
          <w:rFonts w:ascii="Calibri" w:hAnsi="Calibri" w:cs="Calibri"/>
          <w:sz w:val="22"/>
          <w:szCs w:val="22"/>
        </w:rPr>
      </w:pPr>
    </w:p>
    <w:tbl>
      <w:tblPr>
        <w:tblW w:w="0" w:type="auto"/>
        <w:jc w:val="right"/>
        <w:tblLayout w:type="fixed"/>
        <w:tblLook w:val="0000" w:firstRow="0" w:lastRow="0" w:firstColumn="0" w:lastColumn="0" w:noHBand="0" w:noVBand="0"/>
      </w:tblPr>
      <w:tblGrid>
        <w:gridCol w:w="2109"/>
        <w:gridCol w:w="3543"/>
      </w:tblGrid>
      <w:tr w:rsidR="00004649" w:rsidRPr="005B08D7" w14:paraId="6C9FBB1C" w14:textId="77777777" w:rsidTr="00E60919">
        <w:trPr>
          <w:cantSplit/>
          <w:jc w:val="right"/>
        </w:trPr>
        <w:tc>
          <w:tcPr>
            <w:tcW w:w="2109" w:type="dxa"/>
            <w:vMerge w:val="restart"/>
            <w:shd w:val="clear" w:color="auto" w:fill="auto"/>
            <w:vAlign w:val="center"/>
          </w:tcPr>
          <w:p w14:paraId="31C7D693" w14:textId="77777777" w:rsidR="00004649" w:rsidRPr="005B08D7" w:rsidRDefault="00004649" w:rsidP="00E60919">
            <w:pPr>
              <w:tabs>
                <w:tab w:val="left" w:pos="12758"/>
              </w:tabs>
              <w:spacing w:before="120"/>
              <w:jc w:val="both"/>
              <w:rPr>
                <w:rFonts w:ascii="Calibri" w:hAnsi="Calibri" w:cs="Calibri"/>
                <w:sz w:val="22"/>
                <w:szCs w:val="22"/>
              </w:rPr>
            </w:pPr>
            <w:r w:rsidRPr="005B08D7">
              <w:rPr>
                <w:rFonts w:ascii="Calibri" w:hAnsi="Calibri" w:cs="Calibri"/>
                <w:sz w:val="22"/>
                <w:szCs w:val="22"/>
              </w:rPr>
              <w:t>žig</w:t>
            </w:r>
          </w:p>
        </w:tc>
        <w:tc>
          <w:tcPr>
            <w:tcW w:w="3543" w:type="dxa"/>
            <w:shd w:val="clear" w:color="auto" w:fill="auto"/>
          </w:tcPr>
          <w:p w14:paraId="5A7F9C65" w14:textId="77777777" w:rsidR="00004649" w:rsidRPr="005B08D7" w:rsidRDefault="00004649" w:rsidP="00E60919">
            <w:pPr>
              <w:tabs>
                <w:tab w:val="left" w:pos="12758"/>
              </w:tabs>
              <w:jc w:val="both"/>
              <w:rPr>
                <w:rFonts w:ascii="Calibri" w:hAnsi="Calibri" w:cs="Calibri"/>
                <w:sz w:val="22"/>
                <w:szCs w:val="22"/>
              </w:rPr>
            </w:pPr>
            <w:r w:rsidRPr="005B08D7">
              <w:rPr>
                <w:rFonts w:ascii="Calibri" w:hAnsi="Calibri" w:cs="Calibri"/>
                <w:sz w:val="22"/>
                <w:szCs w:val="22"/>
              </w:rPr>
              <w:t>gospodarski subjekt</w:t>
            </w:r>
          </w:p>
        </w:tc>
      </w:tr>
      <w:tr w:rsidR="00004649" w:rsidRPr="005B08D7" w14:paraId="2B013849" w14:textId="77777777" w:rsidTr="00E60919">
        <w:trPr>
          <w:cantSplit/>
          <w:jc w:val="right"/>
        </w:trPr>
        <w:tc>
          <w:tcPr>
            <w:tcW w:w="2109" w:type="dxa"/>
            <w:vMerge/>
            <w:shd w:val="clear" w:color="auto" w:fill="auto"/>
          </w:tcPr>
          <w:p w14:paraId="46DA1B01" w14:textId="77777777" w:rsidR="00004649" w:rsidRPr="005B08D7" w:rsidRDefault="00004649" w:rsidP="00E60919">
            <w:pPr>
              <w:tabs>
                <w:tab w:val="left" w:pos="12758"/>
              </w:tabs>
              <w:snapToGrid w:val="0"/>
              <w:spacing w:before="120"/>
              <w:jc w:val="both"/>
              <w:rPr>
                <w:rFonts w:ascii="Calibri" w:hAnsi="Calibri" w:cs="Calibri"/>
                <w:sz w:val="22"/>
                <w:szCs w:val="22"/>
              </w:rPr>
            </w:pPr>
          </w:p>
        </w:tc>
        <w:tc>
          <w:tcPr>
            <w:tcW w:w="3543" w:type="dxa"/>
            <w:tcBorders>
              <w:bottom w:val="single" w:sz="4" w:space="0" w:color="000000"/>
            </w:tcBorders>
            <w:shd w:val="clear" w:color="auto" w:fill="auto"/>
          </w:tcPr>
          <w:p w14:paraId="384ADCB1" w14:textId="77777777" w:rsidR="00004649" w:rsidRPr="005B08D7" w:rsidRDefault="00004649" w:rsidP="00E60919">
            <w:pPr>
              <w:tabs>
                <w:tab w:val="left" w:pos="12758"/>
              </w:tabs>
              <w:snapToGrid w:val="0"/>
              <w:spacing w:before="120"/>
              <w:jc w:val="both"/>
              <w:rPr>
                <w:rFonts w:ascii="Calibri" w:hAnsi="Calibri" w:cs="Calibri"/>
                <w:sz w:val="22"/>
                <w:szCs w:val="22"/>
              </w:rPr>
            </w:pPr>
          </w:p>
        </w:tc>
      </w:tr>
      <w:tr w:rsidR="00004649" w:rsidRPr="005B08D7" w14:paraId="385CD292" w14:textId="77777777" w:rsidTr="00E60919">
        <w:trPr>
          <w:cantSplit/>
          <w:jc w:val="right"/>
        </w:trPr>
        <w:tc>
          <w:tcPr>
            <w:tcW w:w="2109" w:type="dxa"/>
            <w:vMerge/>
            <w:shd w:val="clear" w:color="auto" w:fill="auto"/>
          </w:tcPr>
          <w:p w14:paraId="68D91505" w14:textId="77777777" w:rsidR="00004649" w:rsidRPr="005B08D7" w:rsidRDefault="00004649" w:rsidP="00E60919">
            <w:pPr>
              <w:tabs>
                <w:tab w:val="left" w:pos="12758"/>
              </w:tabs>
              <w:snapToGrid w:val="0"/>
              <w:jc w:val="both"/>
              <w:rPr>
                <w:rFonts w:ascii="Calibri" w:hAnsi="Calibri" w:cs="Calibri"/>
                <w:sz w:val="22"/>
                <w:szCs w:val="22"/>
              </w:rPr>
            </w:pPr>
          </w:p>
        </w:tc>
        <w:tc>
          <w:tcPr>
            <w:tcW w:w="3543" w:type="dxa"/>
            <w:shd w:val="clear" w:color="auto" w:fill="auto"/>
          </w:tcPr>
          <w:p w14:paraId="6B084C1D" w14:textId="77777777" w:rsidR="00004649" w:rsidRPr="005B08D7" w:rsidRDefault="00004649" w:rsidP="00E60919">
            <w:pPr>
              <w:tabs>
                <w:tab w:val="left" w:pos="12758"/>
              </w:tabs>
              <w:jc w:val="both"/>
              <w:rPr>
                <w:rFonts w:ascii="Calibri" w:hAnsi="Calibri" w:cs="Calibri"/>
                <w:sz w:val="22"/>
                <w:szCs w:val="22"/>
              </w:rPr>
            </w:pPr>
            <w:r w:rsidRPr="005B08D7">
              <w:rPr>
                <w:rFonts w:ascii="Calibri" w:hAnsi="Calibri" w:cs="Calibri"/>
                <w:sz w:val="22"/>
                <w:szCs w:val="22"/>
              </w:rPr>
              <w:t>(ime in priimek pooblaščene osebe)</w:t>
            </w:r>
          </w:p>
        </w:tc>
      </w:tr>
      <w:tr w:rsidR="00004649" w:rsidRPr="005B08D7" w14:paraId="315038B9" w14:textId="77777777" w:rsidTr="00E60919">
        <w:trPr>
          <w:cantSplit/>
          <w:jc w:val="right"/>
        </w:trPr>
        <w:tc>
          <w:tcPr>
            <w:tcW w:w="2109" w:type="dxa"/>
            <w:vMerge/>
            <w:shd w:val="clear" w:color="auto" w:fill="auto"/>
          </w:tcPr>
          <w:p w14:paraId="5C070361" w14:textId="77777777" w:rsidR="00004649" w:rsidRPr="005B08D7" w:rsidRDefault="00004649" w:rsidP="00E60919">
            <w:pPr>
              <w:tabs>
                <w:tab w:val="left" w:pos="12758"/>
              </w:tabs>
              <w:snapToGrid w:val="0"/>
              <w:spacing w:before="120"/>
              <w:jc w:val="both"/>
              <w:rPr>
                <w:rFonts w:ascii="Calibri" w:hAnsi="Calibri" w:cs="Calibri"/>
                <w:sz w:val="22"/>
                <w:szCs w:val="22"/>
              </w:rPr>
            </w:pPr>
          </w:p>
        </w:tc>
        <w:tc>
          <w:tcPr>
            <w:tcW w:w="3543" w:type="dxa"/>
            <w:tcBorders>
              <w:bottom w:val="single" w:sz="4" w:space="0" w:color="000000"/>
            </w:tcBorders>
            <w:shd w:val="clear" w:color="auto" w:fill="auto"/>
          </w:tcPr>
          <w:p w14:paraId="14198000" w14:textId="77777777" w:rsidR="00004649" w:rsidRPr="005B08D7" w:rsidRDefault="00004649" w:rsidP="00E60919">
            <w:pPr>
              <w:tabs>
                <w:tab w:val="left" w:pos="12758"/>
              </w:tabs>
              <w:snapToGrid w:val="0"/>
              <w:spacing w:before="120"/>
              <w:jc w:val="both"/>
              <w:rPr>
                <w:rFonts w:ascii="Calibri" w:hAnsi="Calibri" w:cs="Calibri"/>
                <w:sz w:val="22"/>
                <w:szCs w:val="22"/>
              </w:rPr>
            </w:pPr>
          </w:p>
        </w:tc>
      </w:tr>
      <w:tr w:rsidR="00004649" w:rsidRPr="005B08D7" w14:paraId="01617B41" w14:textId="77777777" w:rsidTr="00E60919">
        <w:trPr>
          <w:cantSplit/>
          <w:jc w:val="right"/>
        </w:trPr>
        <w:tc>
          <w:tcPr>
            <w:tcW w:w="2109" w:type="dxa"/>
            <w:vMerge/>
            <w:shd w:val="clear" w:color="auto" w:fill="auto"/>
          </w:tcPr>
          <w:p w14:paraId="6D9CD7F0" w14:textId="77777777" w:rsidR="00004649" w:rsidRPr="005B08D7" w:rsidRDefault="00004649" w:rsidP="00E60919">
            <w:pPr>
              <w:tabs>
                <w:tab w:val="left" w:pos="12758"/>
              </w:tabs>
              <w:snapToGrid w:val="0"/>
              <w:jc w:val="both"/>
              <w:rPr>
                <w:rFonts w:ascii="Calibri" w:hAnsi="Calibri" w:cs="Calibri"/>
                <w:sz w:val="22"/>
                <w:szCs w:val="22"/>
              </w:rPr>
            </w:pPr>
          </w:p>
        </w:tc>
        <w:tc>
          <w:tcPr>
            <w:tcW w:w="3543" w:type="dxa"/>
            <w:shd w:val="clear" w:color="auto" w:fill="auto"/>
          </w:tcPr>
          <w:p w14:paraId="3514FE03" w14:textId="77777777" w:rsidR="00004649" w:rsidRPr="005B08D7" w:rsidRDefault="00004649" w:rsidP="00E60919">
            <w:pPr>
              <w:tabs>
                <w:tab w:val="left" w:pos="12758"/>
              </w:tabs>
              <w:jc w:val="both"/>
              <w:rPr>
                <w:rFonts w:ascii="Calibri" w:hAnsi="Calibri" w:cs="Calibri"/>
                <w:sz w:val="22"/>
                <w:szCs w:val="22"/>
              </w:rPr>
            </w:pPr>
            <w:r w:rsidRPr="005B08D7">
              <w:rPr>
                <w:rFonts w:ascii="Calibri" w:hAnsi="Calibri" w:cs="Calibri"/>
                <w:sz w:val="22"/>
                <w:szCs w:val="22"/>
              </w:rPr>
              <w:t>(podpis)</w:t>
            </w:r>
          </w:p>
        </w:tc>
      </w:tr>
      <w:tr w:rsidR="00004649" w:rsidRPr="005B08D7" w14:paraId="47D615AD" w14:textId="77777777" w:rsidTr="00E60919">
        <w:trPr>
          <w:cantSplit/>
          <w:jc w:val="right"/>
        </w:trPr>
        <w:tc>
          <w:tcPr>
            <w:tcW w:w="2109" w:type="dxa"/>
            <w:shd w:val="clear" w:color="auto" w:fill="auto"/>
          </w:tcPr>
          <w:p w14:paraId="13C22F01" w14:textId="77777777" w:rsidR="00004649" w:rsidRPr="005B08D7" w:rsidRDefault="00004649" w:rsidP="00E60919">
            <w:pPr>
              <w:tabs>
                <w:tab w:val="left" w:pos="12758"/>
              </w:tabs>
              <w:snapToGrid w:val="0"/>
              <w:jc w:val="both"/>
              <w:rPr>
                <w:rFonts w:ascii="Calibri" w:hAnsi="Calibri" w:cs="Calibri"/>
                <w:sz w:val="22"/>
                <w:szCs w:val="22"/>
              </w:rPr>
            </w:pPr>
          </w:p>
        </w:tc>
        <w:tc>
          <w:tcPr>
            <w:tcW w:w="3543" w:type="dxa"/>
            <w:shd w:val="clear" w:color="auto" w:fill="auto"/>
          </w:tcPr>
          <w:p w14:paraId="1B91EA4C" w14:textId="77777777" w:rsidR="00004649" w:rsidRPr="005B08D7" w:rsidRDefault="00004649" w:rsidP="00E60919">
            <w:pPr>
              <w:tabs>
                <w:tab w:val="left" w:pos="12758"/>
              </w:tabs>
              <w:snapToGrid w:val="0"/>
              <w:jc w:val="both"/>
              <w:rPr>
                <w:rFonts w:ascii="Calibri" w:hAnsi="Calibri" w:cs="Calibri"/>
                <w:sz w:val="22"/>
                <w:szCs w:val="22"/>
              </w:rPr>
            </w:pPr>
          </w:p>
        </w:tc>
      </w:tr>
    </w:tbl>
    <w:p w14:paraId="7B0A688C" w14:textId="77777777" w:rsidR="00004649" w:rsidRPr="005B08D7" w:rsidRDefault="00004649" w:rsidP="00004649">
      <w:pPr>
        <w:tabs>
          <w:tab w:val="left" w:pos="7371"/>
        </w:tabs>
        <w:jc w:val="both"/>
        <w:rPr>
          <w:rFonts w:ascii="Calibri" w:hAnsi="Calibri" w:cs="Calibri"/>
          <w:b/>
          <w:bCs/>
          <w:sz w:val="22"/>
          <w:szCs w:val="22"/>
        </w:rPr>
      </w:pPr>
    </w:p>
    <w:p w14:paraId="7DCAE3E8" w14:textId="5BFF723D" w:rsidR="00004649" w:rsidRPr="005B08D7" w:rsidRDefault="00004649" w:rsidP="00004649">
      <w:pPr>
        <w:tabs>
          <w:tab w:val="left" w:pos="7371"/>
        </w:tabs>
        <w:jc w:val="both"/>
        <w:rPr>
          <w:rFonts w:ascii="Calibri" w:hAnsi="Calibri" w:cs="Calibri"/>
          <w:b/>
          <w:sz w:val="22"/>
          <w:szCs w:val="22"/>
        </w:rPr>
      </w:pPr>
    </w:p>
    <w:p w14:paraId="71CE7C74" w14:textId="1989565E" w:rsidR="00004649" w:rsidRPr="005B08D7" w:rsidRDefault="00004649" w:rsidP="00004649">
      <w:pPr>
        <w:tabs>
          <w:tab w:val="left" w:pos="7371"/>
        </w:tabs>
        <w:jc w:val="both"/>
        <w:rPr>
          <w:rFonts w:ascii="Calibri" w:hAnsi="Calibri" w:cs="Calibri"/>
          <w:b/>
          <w:sz w:val="22"/>
          <w:szCs w:val="22"/>
        </w:rPr>
      </w:pPr>
    </w:p>
    <w:p w14:paraId="1EBFD591" w14:textId="77777777" w:rsidR="00004649" w:rsidRPr="005B08D7" w:rsidRDefault="00004649" w:rsidP="00D44B78">
      <w:pPr>
        <w:pageBreakBefore/>
        <w:shd w:val="clear" w:color="auto" w:fill="FFFFFF" w:themeFill="background1"/>
        <w:jc w:val="right"/>
        <w:rPr>
          <w:rFonts w:ascii="Calibri" w:hAnsi="Calibri" w:cs="Calibri"/>
          <w:sz w:val="22"/>
          <w:szCs w:val="22"/>
        </w:rPr>
      </w:pPr>
      <w:r w:rsidRPr="005B08D7">
        <w:rPr>
          <w:rFonts w:ascii="Calibri" w:hAnsi="Calibri" w:cs="Calibri"/>
          <w:b/>
          <w:sz w:val="22"/>
          <w:szCs w:val="22"/>
        </w:rPr>
        <w:lastRenderedPageBreak/>
        <w:t>RAZPISNI OBRAZEC 4</w:t>
      </w:r>
    </w:p>
    <w:p w14:paraId="4070EFA2" w14:textId="77777777" w:rsidR="00004649" w:rsidRPr="005B08D7" w:rsidRDefault="00004649" w:rsidP="00004649">
      <w:pPr>
        <w:tabs>
          <w:tab w:val="left" w:pos="7368"/>
        </w:tabs>
        <w:rPr>
          <w:rFonts w:ascii="Calibri" w:hAnsi="Calibri" w:cs="Calibri"/>
          <w:sz w:val="22"/>
          <w:szCs w:val="22"/>
        </w:rPr>
      </w:pPr>
    </w:p>
    <w:p w14:paraId="47A5F4C7" w14:textId="77777777" w:rsidR="00004649" w:rsidRPr="005B08D7" w:rsidRDefault="00004649" w:rsidP="00004649">
      <w:pPr>
        <w:tabs>
          <w:tab w:val="left" w:pos="7368"/>
        </w:tabs>
        <w:jc w:val="center"/>
        <w:rPr>
          <w:rFonts w:ascii="Calibri" w:hAnsi="Calibri" w:cs="Calibri"/>
          <w:b/>
          <w:sz w:val="22"/>
          <w:szCs w:val="22"/>
        </w:rPr>
      </w:pPr>
    </w:p>
    <w:p w14:paraId="44AC4D0F" w14:textId="77777777" w:rsidR="00004649" w:rsidRPr="005B08D7" w:rsidRDefault="00004649" w:rsidP="00004649">
      <w:pPr>
        <w:tabs>
          <w:tab w:val="left" w:pos="7368"/>
        </w:tabs>
        <w:jc w:val="center"/>
        <w:rPr>
          <w:rFonts w:ascii="Calibri" w:hAnsi="Calibri" w:cs="Calibri"/>
          <w:b/>
          <w:sz w:val="22"/>
          <w:szCs w:val="22"/>
        </w:rPr>
      </w:pPr>
    </w:p>
    <w:p w14:paraId="21151F54" w14:textId="77777777" w:rsidR="00004649" w:rsidRPr="005B08D7" w:rsidRDefault="00004649" w:rsidP="00D44B78">
      <w:pPr>
        <w:shd w:val="clear" w:color="auto" w:fill="E2EFD9" w:themeFill="accent6" w:themeFillTint="33"/>
        <w:tabs>
          <w:tab w:val="left" w:pos="7368"/>
        </w:tabs>
        <w:jc w:val="center"/>
        <w:rPr>
          <w:rFonts w:ascii="Calibri" w:hAnsi="Calibri" w:cs="Calibri"/>
          <w:sz w:val="22"/>
          <w:szCs w:val="22"/>
        </w:rPr>
      </w:pPr>
      <w:r w:rsidRPr="005B08D7">
        <w:rPr>
          <w:rFonts w:ascii="Calibri" w:hAnsi="Calibri" w:cs="Calibri"/>
          <w:b/>
          <w:sz w:val="22"/>
          <w:szCs w:val="22"/>
        </w:rPr>
        <w:t>IZJAVA O USTREZNOSTI TEHNIČNIH  IN KADROVSKE ZMOGLJIVOSTI</w:t>
      </w:r>
    </w:p>
    <w:p w14:paraId="425F9C0D" w14:textId="77777777" w:rsidR="00004649" w:rsidRPr="005B08D7" w:rsidRDefault="00004649" w:rsidP="00004649">
      <w:pPr>
        <w:jc w:val="both"/>
        <w:rPr>
          <w:rFonts w:ascii="Calibri" w:hAnsi="Calibri" w:cs="Calibri"/>
          <w:sz w:val="22"/>
          <w:szCs w:val="22"/>
        </w:rPr>
      </w:pPr>
    </w:p>
    <w:p w14:paraId="68F283F3" w14:textId="77777777" w:rsidR="00004649" w:rsidRPr="005B08D7" w:rsidRDefault="00004649" w:rsidP="00004649">
      <w:pPr>
        <w:jc w:val="both"/>
        <w:rPr>
          <w:rFonts w:ascii="Calibri" w:hAnsi="Calibri" w:cs="Calibri"/>
          <w:sz w:val="22"/>
          <w:szCs w:val="22"/>
        </w:rPr>
      </w:pPr>
    </w:p>
    <w:p w14:paraId="3ABCEA54" w14:textId="77777777" w:rsidR="00004649" w:rsidRPr="005B08D7" w:rsidRDefault="00004649" w:rsidP="00004649">
      <w:pPr>
        <w:jc w:val="both"/>
        <w:rPr>
          <w:rFonts w:ascii="Calibri" w:hAnsi="Calibri" w:cs="Calibri"/>
          <w:sz w:val="22"/>
          <w:szCs w:val="22"/>
        </w:rPr>
      </w:pPr>
    </w:p>
    <w:p w14:paraId="7C766550" w14:textId="77777777" w:rsidR="00004649" w:rsidRPr="005B08D7" w:rsidRDefault="00004649" w:rsidP="00004649">
      <w:pPr>
        <w:jc w:val="both"/>
        <w:rPr>
          <w:rFonts w:ascii="Calibri" w:hAnsi="Calibri" w:cs="Calibri"/>
          <w:sz w:val="22"/>
          <w:szCs w:val="22"/>
        </w:rPr>
      </w:pPr>
    </w:p>
    <w:p w14:paraId="6519B53B" w14:textId="77777777" w:rsidR="00004649" w:rsidRPr="005B08D7" w:rsidRDefault="00004649" w:rsidP="00004649">
      <w:pPr>
        <w:jc w:val="both"/>
        <w:rPr>
          <w:rFonts w:ascii="Calibri" w:hAnsi="Calibri" w:cs="Calibri"/>
          <w:sz w:val="22"/>
          <w:szCs w:val="22"/>
        </w:rPr>
      </w:pPr>
      <w:r w:rsidRPr="005B08D7">
        <w:rPr>
          <w:rFonts w:ascii="Calibri" w:hAnsi="Calibri" w:cs="Calibri"/>
          <w:sz w:val="22"/>
          <w:szCs w:val="22"/>
        </w:rPr>
        <w:t>Ponudnik ___________________________________________________________,</w:t>
      </w:r>
    </w:p>
    <w:p w14:paraId="264A8C59" w14:textId="77777777" w:rsidR="00004649" w:rsidRPr="005B08D7" w:rsidRDefault="00004649" w:rsidP="00004649">
      <w:pPr>
        <w:jc w:val="both"/>
        <w:rPr>
          <w:rFonts w:ascii="Calibri" w:hAnsi="Calibri" w:cs="Calibri"/>
          <w:sz w:val="22"/>
          <w:szCs w:val="22"/>
        </w:rPr>
      </w:pPr>
    </w:p>
    <w:p w14:paraId="14F70C19" w14:textId="77777777" w:rsidR="00004649" w:rsidRPr="005B08D7" w:rsidRDefault="00004649" w:rsidP="00004649">
      <w:pPr>
        <w:rPr>
          <w:rFonts w:ascii="Calibri" w:hAnsi="Calibri" w:cs="Calibri"/>
          <w:sz w:val="22"/>
          <w:szCs w:val="22"/>
        </w:rPr>
      </w:pPr>
      <w:r w:rsidRPr="005B08D7">
        <w:rPr>
          <w:rFonts w:ascii="Calibri" w:hAnsi="Calibri" w:cs="Calibri"/>
          <w:b/>
          <w:sz w:val="22"/>
          <w:szCs w:val="22"/>
          <w:u w:val="single"/>
        </w:rPr>
        <w:t>Tehnične zmogljivosti:</w:t>
      </w:r>
    </w:p>
    <w:p w14:paraId="6497E5C9" w14:textId="77777777" w:rsidR="00004649" w:rsidRPr="005B08D7" w:rsidRDefault="00004649" w:rsidP="00004649">
      <w:pPr>
        <w:jc w:val="both"/>
        <w:rPr>
          <w:rFonts w:ascii="Calibri" w:hAnsi="Calibri" w:cs="Calibri"/>
          <w:sz w:val="22"/>
          <w:szCs w:val="22"/>
        </w:rPr>
      </w:pPr>
    </w:p>
    <w:p w14:paraId="32572D88" w14:textId="5F8C792D" w:rsidR="00004649" w:rsidRDefault="00004649" w:rsidP="00987AC8">
      <w:pPr>
        <w:pStyle w:val="Odstavekseznama"/>
        <w:numPr>
          <w:ilvl w:val="0"/>
          <w:numId w:val="22"/>
        </w:numPr>
        <w:spacing w:line="200" w:lineRule="atLeast"/>
        <w:jc w:val="both"/>
        <w:rPr>
          <w:rFonts w:cs="Calibri"/>
        </w:rPr>
      </w:pPr>
      <w:r w:rsidRPr="00987AC8">
        <w:rPr>
          <w:rFonts w:cs="Calibri"/>
        </w:rPr>
        <w:t xml:space="preserve">izjavljam, da bom pri izvedbi javnega naročila </w:t>
      </w:r>
      <w:r w:rsidRPr="00987AC8">
        <w:rPr>
          <w:rFonts w:cs="Calibri"/>
          <w:b/>
        </w:rPr>
        <w:t>»</w:t>
      </w:r>
      <w:r w:rsidR="00987AC8" w:rsidRPr="00987AC8">
        <w:rPr>
          <w:rFonts w:cs="Calibri"/>
          <w:b/>
        </w:rPr>
        <w:t xml:space="preserve">Redno vzdrževanje javnih poti na območju Občin Bovec, Kobarid in Tolmin za obdobje 2023 – 2026 </w:t>
      </w:r>
      <w:r w:rsidRPr="00987AC8">
        <w:rPr>
          <w:rFonts w:cs="Calibri"/>
          <w:b/>
        </w:rPr>
        <w:t>– sklop __«</w:t>
      </w:r>
      <w:r w:rsidRPr="00987AC8">
        <w:rPr>
          <w:rFonts w:cs="Calibri"/>
          <w:bCs/>
        </w:rPr>
        <w:t xml:space="preserve"> </w:t>
      </w:r>
      <w:r w:rsidRPr="00987AC8">
        <w:rPr>
          <w:rFonts w:cs="Calibri"/>
        </w:rPr>
        <w:t>zagotovil ustrezne tehnične zmogljivosti (opremo) za kvalitetno izvedbo celotnega naročila v predvidenem roku, skladno zahtevami iz razpisne dokumentacije, pravili stroke ter določili predpisov in standardov s področja javnega naročila.</w:t>
      </w:r>
      <w:r w:rsidR="001475F5" w:rsidRPr="001475F5">
        <w:t xml:space="preserve"> </w:t>
      </w:r>
      <w:r w:rsidR="001475F5" w:rsidRPr="001475F5">
        <w:rPr>
          <w:rFonts w:cs="Calibri"/>
        </w:rPr>
        <w:t xml:space="preserve">Izrecno izjavljam, da bom za obsekovanje pohodniških poti, dostopnih s traktorjem, uporabljal </w:t>
      </w:r>
      <w:proofErr w:type="spellStart"/>
      <w:r w:rsidR="001475F5" w:rsidRPr="001475F5">
        <w:rPr>
          <w:rFonts w:cs="Calibri"/>
        </w:rPr>
        <w:t>mulčer</w:t>
      </w:r>
      <w:proofErr w:type="spellEnd"/>
      <w:r w:rsidR="001475F5" w:rsidRPr="001475F5">
        <w:rPr>
          <w:rFonts w:cs="Calibri"/>
        </w:rPr>
        <w:t>.</w:t>
      </w:r>
    </w:p>
    <w:p w14:paraId="704BCA1F" w14:textId="77777777" w:rsidR="00987AC8" w:rsidRPr="00987AC8" w:rsidRDefault="00987AC8" w:rsidP="00987AC8">
      <w:pPr>
        <w:pStyle w:val="Odstavekseznama"/>
        <w:spacing w:line="200" w:lineRule="atLeast"/>
        <w:jc w:val="both"/>
        <w:rPr>
          <w:rFonts w:cs="Calibri"/>
        </w:rPr>
      </w:pPr>
    </w:p>
    <w:p w14:paraId="1979A1D9" w14:textId="7537AB6E" w:rsidR="00987AC8" w:rsidRPr="00987AC8" w:rsidRDefault="00987AC8" w:rsidP="00987AC8">
      <w:pPr>
        <w:pStyle w:val="Odstavekseznama"/>
        <w:numPr>
          <w:ilvl w:val="0"/>
          <w:numId w:val="22"/>
        </w:numPr>
        <w:spacing w:line="200" w:lineRule="atLeast"/>
        <w:jc w:val="both"/>
        <w:rPr>
          <w:rFonts w:cs="Calibri"/>
          <w:b/>
          <w:u w:val="single"/>
          <w:shd w:val="clear" w:color="auto" w:fill="00FF00"/>
        </w:rPr>
      </w:pPr>
      <w:r>
        <w:rPr>
          <w:rFonts w:cs="Calibri"/>
        </w:rPr>
        <w:t>i</w:t>
      </w:r>
      <w:r w:rsidRPr="00987AC8">
        <w:rPr>
          <w:rFonts w:cs="Calibri"/>
        </w:rPr>
        <w:t xml:space="preserve">zjavljam, da bomo v celoti upoštevali </w:t>
      </w:r>
      <w:r w:rsidR="00241557">
        <w:rPr>
          <w:rFonts w:cs="Calibri"/>
        </w:rPr>
        <w:t>PRI</w:t>
      </w:r>
      <w:r w:rsidRPr="00987AC8">
        <w:rPr>
          <w:rFonts w:cs="Calibri"/>
        </w:rPr>
        <w:t>ROČNIK O UREJANJU TURISTIČNIH POTI V DOLINI SOČE, ki je del tehničnih zahtev naročnika.</w:t>
      </w:r>
    </w:p>
    <w:p w14:paraId="557A8841" w14:textId="77777777" w:rsidR="00004649" w:rsidRPr="005B08D7" w:rsidRDefault="00004649" w:rsidP="00004649">
      <w:pPr>
        <w:spacing w:line="200" w:lineRule="atLeast"/>
        <w:jc w:val="both"/>
        <w:rPr>
          <w:rFonts w:ascii="Calibri" w:hAnsi="Calibri" w:cs="Calibri"/>
          <w:b/>
          <w:sz w:val="22"/>
          <w:szCs w:val="22"/>
          <w:u w:val="single"/>
          <w:shd w:val="clear" w:color="auto" w:fill="00FF00"/>
        </w:rPr>
      </w:pPr>
    </w:p>
    <w:p w14:paraId="5C8446D5" w14:textId="2B11A76A" w:rsidR="00004649" w:rsidRPr="005B08D7" w:rsidRDefault="00004649" w:rsidP="001475F5">
      <w:pPr>
        <w:tabs>
          <w:tab w:val="right" w:leader="dot" w:pos="9355"/>
        </w:tabs>
        <w:rPr>
          <w:rFonts w:ascii="Calibri" w:hAnsi="Calibri" w:cs="Calibri"/>
          <w:sz w:val="22"/>
          <w:szCs w:val="22"/>
          <w:shd w:val="clear" w:color="auto" w:fill="00FF00"/>
        </w:rPr>
      </w:pPr>
      <w:r w:rsidRPr="005B08D7">
        <w:rPr>
          <w:rFonts w:ascii="Calibri" w:hAnsi="Calibri" w:cs="Calibri"/>
          <w:b/>
          <w:sz w:val="22"/>
          <w:szCs w:val="22"/>
          <w:u w:val="single"/>
        </w:rPr>
        <w:t>Kadrovske zmogljivosti:</w:t>
      </w:r>
    </w:p>
    <w:p w14:paraId="599E3863" w14:textId="7AD34BA1" w:rsidR="00004649" w:rsidRPr="00987AC8" w:rsidRDefault="00004649" w:rsidP="00987AC8">
      <w:pPr>
        <w:pStyle w:val="Odstavekseznama"/>
        <w:numPr>
          <w:ilvl w:val="0"/>
          <w:numId w:val="22"/>
        </w:numPr>
        <w:jc w:val="both"/>
        <w:rPr>
          <w:rFonts w:cs="Calibri"/>
        </w:rPr>
      </w:pPr>
      <w:r w:rsidRPr="00987AC8">
        <w:rPr>
          <w:rFonts w:cs="Calibri"/>
        </w:rPr>
        <w:t>izjavljam, da imam zagotovljene potrebne kadrovske zmogljivosti za kvalitetno</w:t>
      </w:r>
      <w:r w:rsidRPr="00987AC8">
        <w:rPr>
          <w:rFonts w:cs="Calibri"/>
          <w:u w:val="single"/>
        </w:rPr>
        <w:t xml:space="preserve"> </w:t>
      </w:r>
      <w:r w:rsidRPr="00987AC8">
        <w:rPr>
          <w:rFonts w:cs="Calibri"/>
        </w:rPr>
        <w:t>izvedbo celotnega javnega naročila »</w:t>
      </w:r>
      <w:r w:rsidR="00987AC8" w:rsidRPr="00987AC8">
        <w:rPr>
          <w:rFonts w:cs="Calibri"/>
          <w:b/>
        </w:rPr>
        <w:t xml:space="preserve">Redno vzdrževanje javnih poti na območju Občin Bovec, Kobarid in Tolmin za obdobje 2023 – 2026 </w:t>
      </w:r>
      <w:r w:rsidRPr="00987AC8">
        <w:rPr>
          <w:rFonts w:cs="Calibri"/>
          <w:b/>
        </w:rPr>
        <w:t>– sklop __</w:t>
      </w:r>
      <w:r w:rsidRPr="00987AC8">
        <w:rPr>
          <w:rFonts w:cs="Calibri"/>
        </w:rPr>
        <w:t xml:space="preserve">« v predvidenem roku, skladno z zahtevami iz razpisne dokumentacije, predpisi in standardi s področja predmeta naročila ter delovnopravno zakonodajo. </w:t>
      </w:r>
    </w:p>
    <w:p w14:paraId="25E61418" w14:textId="77777777" w:rsidR="00004649" w:rsidRPr="005B08D7" w:rsidRDefault="00004649" w:rsidP="00004649">
      <w:pPr>
        <w:jc w:val="both"/>
        <w:rPr>
          <w:rFonts w:ascii="Calibri" w:hAnsi="Calibri" w:cs="Calibri"/>
          <w:sz w:val="22"/>
          <w:szCs w:val="22"/>
        </w:rPr>
      </w:pPr>
    </w:p>
    <w:p w14:paraId="069DA64D" w14:textId="77777777" w:rsidR="00004649" w:rsidRPr="005B08D7" w:rsidRDefault="00004649" w:rsidP="00004649">
      <w:pPr>
        <w:jc w:val="both"/>
        <w:rPr>
          <w:rFonts w:ascii="Calibri" w:hAnsi="Calibri" w:cs="Calibri"/>
          <w:sz w:val="22"/>
          <w:szCs w:val="22"/>
        </w:rPr>
      </w:pPr>
      <w:r w:rsidRPr="005B08D7">
        <w:rPr>
          <w:rFonts w:ascii="Calibri" w:hAnsi="Calibri" w:cs="Calibri"/>
          <w:sz w:val="22"/>
          <w:szCs w:val="22"/>
        </w:rPr>
        <w:t>S podpisom te izjave potrjujem, da bom na podlagi poziva naročniku v določenem roku predložil zahtevana dokazila o zagotavljanju tehničnih in/ali kadrovskih zmogljivosti.</w:t>
      </w:r>
    </w:p>
    <w:p w14:paraId="690199AF" w14:textId="77777777" w:rsidR="00004649" w:rsidRPr="005B08D7" w:rsidRDefault="00004649" w:rsidP="00004649">
      <w:pPr>
        <w:rPr>
          <w:rFonts w:ascii="Calibri" w:hAnsi="Calibri" w:cs="Calibri"/>
          <w:sz w:val="22"/>
          <w:szCs w:val="22"/>
        </w:rPr>
      </w:pPr>
    </w:p>
    <w:p w14:paraId="0E0E8865" w14:textId="77777777" w:rsidR="00004649" w:rsidRPr="005B08D7" w:rsidRDefault="00004649" w:rsidP="00004649">
      <w:pPr>
        <w:jc w:val="both"/>
        <w:rPr>
          <w:rFonts w:ascii="Calibri" w:hAnsi="Calibri" w:cs="Calibri"/>
          <w:sz w:val="22"/>
          <w:szCs w:val="22"/>
        </w:rPr>
      </w:pPr>
    </w:p>
    <w:p w14:paraId="54F52490" w14:textId="77777777" w:rsidR="00004649" w:rsidRPr="005B08D7" w:rsidRDefault="00004649" w:rsidP="00004649">
      <w:pPr>
        <w:jc w:val="both"/>
        <w:rPr>
          <w:rFonts w:ascii="Calibri" w:hAnsi="Calibri" w:cs="Calibri"/>
          <w:sz w:val="22"/>
          <w:szCs w:val="22"/>
        </w:rPr>
      </w:pPr>
    </w:p>
    <w:p w14:paraId="5B889495" w14:textId="77777777" w:rsidR="00004649" w:rsidRPr="005B08D7" w:rsidRDefault="00004649" w:rsidP="00004649">
      <w:pPr>
        <w:rPr>
          <w:rFonts w:ascii="Calibri" w:hAnsi="Calibri" w:cs="Calibri"/>
          <w:sz w:val="22"/>
          <w:szCs w:val="22"/>
        </w:rPr>
      </w:pPr>
    </w:p>
    <w:tbl>
      <w:tblPr>
        <w:tblW w:w="0" w:type="auto"/>
        <w:jc w:val="center"/>
        <w:tblLayout w:type="fixed"/>
        <w:tblLook w:val="0000" w:firstRow="0" w:lastRow="0" w:firstColumn="0" w:lastColumn="0" w:noHBand="0" w:noVBand="0"/>
      </w:tblPr>
      <w:tblGrid>
        <w:gridCol w:w="3094"/>
        <w:gridCol w:w="3095"/>
        <w:gridCol w:w="3097"/>
      </w:tblGrid>
      <w:tr w:rsidR="00004649" w:rsidRPr="005B08D7" w14:paraId="26133650" w14:textId="77777777" w:rsidTr="00B46636">
        <w:trPr>
          <w:jc w:val="center"/>
        </w:trPr>
        <w:tc>
          <w:tcPr>
            <w:tcW w:w="3094" w:type="dxa"/>
            <w:shd w:val="clear" w:color="auto" w:fill="auto"/>
          </w:tcPr>
          <w:p w14:paraId="21B90407" w14:textId="77777777" w:rsidR="00004649" w:rsidRPr="005B08D7" w:rsidRDefault="00004649" w:rsidP="00E60919">
            <w:pPr>
              <w:jc w:val="center"/>
              <w:rPr>
                <w:rFonts w:ascii="Calibri" w:hAnsi="Calibri" w:cs="Calibri"/>
                <w:sz w:val="22"/>
                <w:szCs w:val="22"/>
              </w:rPr>
            </w:pPr>
            <w:r w:rsidRPr="005B08D7">
              <w:rPr>
                <w:rFonts w:ascii="Calibri" w:hAnsi="Calibri" w:cs="Calibri"/>
                <w:sz w:val="22"/>
                <w:szCs w:val="22"/>
              </w:rPr>
              <w:t>Datum</w:t>
            </w:r>
          </w:p>
        </w:tc>
        <w:tc>
          <w:tcPr>
            <w:tcW w:w="3095" w:type="dxa"/>
            <w:shd w:val="clear" w:color="auto" w:fill="auto"/>
          </w:tcPr>
          <w:p w14:paraId="51DC4999" w14:textId="77777777" w:rsidR="00004649" w:rsidRPr="005B08D7" w:rsidRDefault="00004649" w:rsidP="00E60919">
            <w:pPr>
              <w:jc w:val="center"/>
              <w:rPr>
                <w:rFonts w:ascii="Calibri" w:hAnsi="Calibri" w:cs="Calibri"/>
                <w:sz w:val="22"/>
                <w:szCs w:val="22"/>
              </w:rPr>
            </w:pPr>
            <w:r w:rsidRPr="005B08D7">
              <w:rPr>
                <w:rFonts w:ascii="Calibri" w:hAnsi="Calibri" w:cs="Calibri"/>
                <w:sz w:val="22"/>
                <w:szCs w:val="22"/>
              </w:rPr>
              <w:t>Žig</w:t>
            </w:r>
          </w:p>
        </w:tc>
        <w:tc>
          <w:tcPr>
            <w:tcW w:w="3097" w:type="dxa"/>
            <w:shd w:val="clear" w:color="auto" w:fill="auto"/>
          </w:tcPr>
          <w:p w14:paraId="0B00503F" w14:textId="77777777" w:rsidR="00004649" w:rsidRPr="005B08D7" w:rsidRDefault="00004649" w:rsidP="00E60919">
            <w:pPr>
              <w:jc w:val="center"/>
              <w:rPr>
                <w:rFonts w:ascii="Calibri" w:hAnsi="Calibri" w:cs="Calibri"/>
                <w:sz w:val="22"/>
                <w:szCs w:val="22"/>
              </w:rPr>
            </w:pPr>
            <w:r w:rsidRPr="005B08D7">
              <w:rPr>
                <w:rFonts w:ascii="Calibri" w:hAnsi="Calibri" w:cs="Calibri"/>
                <w:sz w:val="22"/>
                <w:szCs w:val="22"/>
              </w:rPr>
              <w:t xml:space="preserve">Podpis </w:t>
            </w:r>
          </w:p>
        </w:tc>
      </w:tr>
      <w:tr w:rsidR="00004649" w:rsidRPr="005B08D7" w14:paraId="0E89595F" w14:textId="77777777" w:rsidTr="00B46636">
        <w:trPr>
          <w:jc w:val="center"/>
        </w:trPr>
        <w:tc>
          <w:tcPr>
            <w:tcW w:w="3094" w:type="dxa"/>
            <w:shd w:val="clear" w:color="auto" w:fill="auto"/>
          </w:tcPr>
          <w:p w14:paraId="4A176218" w14:textId="77777777" w:rsidR="00004649" w:rsidRPr="005B08D7" w:rsidRDefault="00004649" w:rsidP="00E60919">
            <w:pPr>
              <w:snapToGrid w:val="0"/>
              <w:jc w:val="center"/>
              <w:rPr>
                <w:rFonts w:ascii="Calibri" w:hAnsi="Calibri" w:cs="Calibri"/>
                <w:sz w:val="22"/>
                <w:szCs w:val="22"/>
              </w:rPr>
            </w:pPr>
          </w:p>
        </w:tc>
        <w:tc>
          <w:tcPr>
            <w:tcW w:w="3095" w:type="dxa"/>
            <w:shd w:val="clear" w:color="auto" w:fill="auto"/>
          </w:tcPr>
          <w:p w14:paraId="7E1B140C" w14:textId="77777777" w:rsidR="00004649" w:rsidRPr="005B08D7" w:rsidRDefault="00004649" w:rsidP="00E60919">
            <w:pPr>
              <w:snapToGrid w:val="0"/>
              <w:jc w:val="center"/>
              <w:rPr>
                <w:rFonts w:ascii="Calibri" w:hAnsi="Calibri" w:cs="Calibri"/>
                <w:sz w:val="22"/>
                <w:szCs w:val="22"/>
              </w:rPr>
            </w:pPr>
          </w:p>
        </w:tc>
        <w:tc>
          <w:tcPr>
            <w:tcW w:w="3097" w:type="dxa"/>
            <w:shd w:val="clear" w:color="auto" w:fill="auto"/>
          </w:tcPr>
          <w:p w14:paraId="6FDD0EB0" w14:textId="77777777" w:rsidR="00004649" w:rsidRPr="005B08D7" w:rsidRDefault="00004649" w:rsidP="00E60919">
            <w:pPr>
              <w:snapToGrid w:val="0"/>
              <w:jc w:val="center"/>
              <w:rPr>
                <w:rFonts w:ascii="Calibri" w:hAnsi="Calibri" w:cs="Calibri"/>
                <w:sz w:val="22"/>
                <w:szCs w:val="22"/>
              </w:rPr>
            </w:pPr>
          </w:p>
        </w:tc>
      </w:tr>
      <w:tr w:rsidR="00004649" w:rsidRPr="005B08D7" w14:paraId="159F809A" w14:textId="77777777" w:rsidTr="00B46636">
        <w:trPr>
          <w:jc w:val="center"/>
        </w:trPr>
        <w:tc>
          <w:tcPr>
            <w:tcW w:w="3094" w:type="dxa"/>
            <w:shd w:val="clear" w:color="auto" w:fill="auto"/>
          </w:tcPr>
          <w:p w14:paraId="4636467C" w14:textId="77777777" w:rsidR="00004649" w:rsidRPr="005B08D7" w:rsidRDefault="00004649" w:rsidP="00E60919">
            <w:pPr>
              <w:jc w:val="center"/>
              <w:rPr>
                <w:rFonts w:ascii="Calibri" w:hAnsi="Calibri" w:cs="Calibri"/>
                <w:sz w:val="22"/>
                <w:szCs w:val="22"/>
              </w:rPr>
            </w:pPr>
            <w:r w:rsidRPr="005B08D7">
              <w:rPr>
                <w:rFonts w:ascii="Calibri" w:hAnsi="Calibri" w:cs="Calibri"/>
                <w:sz w:val="22"/>
                <w:szCs w:val="22"/>
              </w:rPr>
              <w:t>________________</w:t>
            </w:r>
          </w:p>
        </w:tc>
        <w:tc>
          <w:tcPr>
            <w:tcW w:w="3095" w:type="dxa"/>
            <w:shd w:val="clear" w:color="auto" w:fill="auto"/>
          </w:tcPr>
          <w:p w14:paraId="2B3AECFF" w14:textId="77777777" w:rsidR="00004649" w:rsidRPr="005B08D7" w:rsidRDefault="00004649" w:rsidP="00E60919">
            <w:pPr>
              <w:snapToGrid w:val="0"/>
              <w:jc w:val="center"/>
              <w:rPr>
                <w:rFonts w:ascii="Calibri" w:hAnsi="Calibri" w:cs="Calibri"/>
                <w:sz w:val="22"/>
                <w:szCs w:val="22"/>
              </w:rPr>
            </w:pPr>
          </w:p>
        </w:tc>
        <w:tc>
          <w:tcPr>
            <w:tcW w:w="3097" w:type="dxa"/>
            <w:shd w:val="clear" w:color="auto" w:fill="auto"/>
          </w:tcPr>
          <w:p w14:paraId="0EA2C656" w14:textId="77777777" w:rsidR="00004649" w:rsidRPr="005B08D7" w:rsidRDefault="00004649" w:rsidP="00E60919">
            <w:pPr>
              <w:jc w:val="center"/>
              <w:rPr>
                <w:rFonts w:ascii="Calibri" w:hAnsi="Calibri" w:cs="Calibri"/>
                <w:sz w:val="22"/>
                <w:szCs w:val="22"/>
              </w:rPr>
            </w:pPr>
            <w:r w:rsidRPr="005B08D7">
              <w:rPr>
                <w:rFonts w:ascii="Calibri" w:hAnsi="Calibri" w:cs="Calibri"/>
                <w:sz w:val="22"/>
                <w:szCs w:val="22"/>
              </w:rPr>
              <w:t>________________</w:t>
            </w:r>
          </w:p>
        </w:tc>
      </w:tr>
    </w:tbl>
    <w:p w14:paraId="23153FA1" w14:textId="77DE0C6F" w:rsidR="00004649" w:rsidRPr="005B08D7" w:rsidRDefault="00004649" w:rsidP="00004649">
      <w:pPr>
        <w:spacing w:line="360" w:lineRule="auto"/>
        <w:jc w:val="right"/>
        <w:rPr>
          <w:rFonts w:ascii="Calibri" w:hAnsi="Calibri" w:cs="Calibri"/>
          <w:b/>
          <w:sz w:val="22"/>
          <w:szCs w:val="22"/>
        </w:rPr>
      </w:pPr>
    </w:p>
    <w:p w14:paraId="1C90044C" w14:textId="5C01A8C1" w:rsidR="00004649" w:rsidRPr="005B08D7" w:rsidRDefault="00004649" w:rsidP="00004649">
      <w:pPr>
        <w:spacing w:line="360" w:lineRule="auto"/>
        <w:jc w:val="right"/>
        <w:rPr>
          <w:rFonts w:ascii="Calibri" w:hAnsi="Calibri" w:cs="Calibri"/>
          <w:b/>
          <w:sz w:val="22"/>
          <w:szCs w:val="22"/>
        </w:rPr>
      </w:pPr>
    </w:p>
    <w:p w14:paraId="46B3E973" w14:textId="7F0FCBD9" w:rsidR="00004649" w:rsidRPr="005B08D7" w:rsidRDefault="00004649" w:rsidP="00004649">
      <w:pPr>
        <w:spacing w:line="360" w:lineRule="auto"/>
        <w:jc w:val="right"/>
        <w:rPr>
          <w:rFonts w:ascii="Calibri" w:hAnsi="Calibri" w:cs="Calibri"/>
          <w:b/>
          <w:sz w:val="22"/>
          <w:szCs w:val="22"/>
        </w:rPr>
      </w:pPr>
    </w:p>
    <w:p w14:paraId="1C0C3354" w14:textId="1B19DBC9" w:rsidR="00004649" w:rsidRPr="005B08D7" w:rsidRDefault="00004649" w:rsidP="00004649">
      <w:pPr>
        <w:spacing w:line="360" w:lineRule="auto"/>
        <w:jc w:val="right"/>
        <w:rPr>
          <w:rFonts w:ascii="Calibri" w:hAnsi="Calibri" w:cs="Calibri"/>
          <w:b/>
          <w:sz w:val="22"/>
          <w:szCs w:val="22"/>
        </w:rPr>
      </w:pPr>
    </w:p>
    <w:p w14:paraId="4A115F52" w14:textId="1782BA90" w:rsidR="00004649" w:rsidRPr="005B08D7" w:rsidRDefault="00004649" w:rsidP="00004649">
      <w:pPr>
        <w:spacing w:line="360" w:lineRule="auto"/>
        <w:jc w:val="right"/>
        <w:rPr>
          <w:rFonts w:ascii="Calibri" w:hAnsi="Calibri" w:cs="Calibri"/>
          <w:b/>
          <w:sz w:val="22"/>
          <w:szCs w:val="22"/>
        </w:rPr>
      </w:pPr>
    </w:p>
    <w:p w14:paraId="3757BC2F" w14:textId="26960AB0" w:rsidR="00004649" w:rsidRDefault="00004649" w:rsidP="00004649">
      <w:pPr>
        <w:spacing w:line="360" w:lineRule="auto"/>
        <w:jc w:val="right"/>
        <w:rPr>
          <w:rFonts w:ascii="Calibri" w:hAnsi="Calibri" w:cs="Calibri"/>
          <w:b/>
          <w:sz w:val="22"/>
          <w:szCs w:val="22"/>
        </w:rPr>
      </w:pPr>
    </w:p>
    <w:p w14:paraId="6524CC7D" w14:textId="77777777" w:rsidR="00987AC8" w:rsidRPr="005B08D7" w:rsidRDefault="00987AC8" w:rsidP="00004649">
      <w:pPr>
        <w:spacing w:line="360" w:lineRule="auto"/>
        <w:jc w:val="right"/>
        <w:rPr>
          <w:rFonts w:ascii="Calibri" w:hAnsi="Calibri" w:cs="Calibri"/>
          <w:b/>
          <w:sz w:val="22"/>
          <w:szCs w:val="22"/>
        </w:rPr>
      </w:pPr>
    </w:p>
    <w:p w14:paraId="605E104B" w14:textId="13A3FDA4" w:rsidR="00004649" w:rsidRPr="005B08D7" w:rsidRDefault="00004649" w:rsidP="00004649">
      <w:pPr>
        <w:spacing w:line="360" w:lineRule="auto"/>
        <w:jc w:val="right"/>
        <w:rPr>
          <w:rFonts w:ascii="Calibri" w:hAnsi="Calibri" w:cs="Calibri"/>
          <w:b/>
          <w:sz w:val="22"/>
          <w:szCs w:val="22"/>
        </w:rPr>
      </w:pPr>
    </w:p>
    <w:p w14:paraId="154641BD" w14:textId="4354BC3D" w:rsidR="00004649" w:rsidRPr="005B08D7" w:rsidRDefault="00004649" w:rsidP="00004649">
      <w:pPr>
        <w:spacing w:line="360" w:lineRule="auto"/>
        <w:jc w:val="right"/>
        <w:rPr>
          <w:rFonts w:ascii="Calibri" w:hAnsi="Calibri" w:cs="Calibri"/>
          <w:b/>
          <w:sz w:val="22"/>
          <w:szCs w:val="22"/>
        </w:rPr>
      </w:pPr>
    </w:p>
    <w:p w14:paraId="1F0D153A" w14:textId="77777777" w:rsidR="00004649" w:rsidRPr="005B08D7" w:rsidRDefault="00004649" w:rsidP="00993A76">
      <w:pPr>
        <w:shd w:val="clear" w:color="auto" w:fill="FFFFFF" w:themeFill="background1"/>
        <w:jc w:val="right"/>
        <w:rPr>
          <w:rFonts w:ascii="Calibri" w:hAnsi="Calibri" w:cs="Calibri"/>
          <w:sz w:val="22"/>
          <w:szCs w:val="22"/>
        </w:rPr>
      </w:pPr>
      <w:r w:rsidRPr="005B08D7">
        <w:rPr>
          <w:rFonts w:ascii="Calibri" w:hAnsi="Calibri" w:cs="Calibri"/>
          <w:b/>
          <w:bCs/>
          <w:sz w:val="22"/>
          <w:szCs w:val="22"/>
        </w:rPr>
        <w:lastRenderedPageBreak/>
        <w:t>RAZPISNI OBRAZEC 5</w:t>
      </w:r>
    </w:p>
    <w:p w14:paraId="53F4047F" w14:textId="77777777" w:rsidR="00004649" w:rsidRPr="005B08D7" w:rsidRDefault="00004649" w:rsidP="00004649">
      <w:pPr>
        <w:rPr>
          <w:rFonts w:ascii="Calibri" w:hAnsi="Calibri" w:cs="Calibri"/>
          <w:sz w:val="22"/>
          <w:szCs w:val="22"/>
        </w:rPr>
      </w:pPr>
    </w:p>
    <w:p w14:paraId="127E5480" w14:textId="61C901C7" w:rsidR="00004649" w:rsidRPr="005B08D7" w:rsidRDefault="00004649" w:rsidP="00D44B78">
      <w:pPr>
        <w:shd w:val="clear" w:color="auto" w:fill="E2EFD9" w:themeFill="accent6" w:themeFillTint="33"/>
        <w:jc w:val="center"/>
        <w:rPr>
          <w:rFonts w:ascii="Calibri" w:hAnsi="Calibri" w:cs="Calibri"/>
          <w:b/>
          <w:sz w:val="22"/>
          <w:szCs w:val="22"/>
        </w:rPr>
      </w:pPr>
      <w:r w:rsidRPr="005B08D7">
        <w:rPr>
          <w:rFonts w:ascii="Calibri" w:hAnsi="Calibri" w:cs="Calibri"/>
          <w:b/>
          <w:sz w:val="22"/>
          <w:szCs w:val="22"/>
        </w:rPr>
        <w:t>IZJAVA O SPREJEMANJU POGOJEV RAZPISNE DOKUMENTACIJE</w:t>
      </w:r>
    </w:p>
    <w:p w14:paraId="137C62D5" w14:textId="77777777" w:rsidR="00004649" w:rsidRPr="005B08D7" w:rsidRDefault="00004649" w:rsidP="00004649">
      <w:pPr>
        <w:rPr>
          <w:rFonts w:ascii="Calibri" w:hAnsi="Calibri" w:cs="Calibri"/>
          <w:b/>
          <w:sz w:val="22"/>
          <w:szCs w:val="22"/>
        </w:rPr>
      </w:pPr>
    </w:p>
    <w:p w14:paraId="25E83EED" w14:textId="77777777" w:rsidR="00004649" w:rsidRPr="005B08D7" w:rsidRDefault="00004649" w:rsidP="00004649">
      <w:pPr>
        <w:jc w:val="both"/>
        <w:rPr>
          <w:rFonts w:ascii="Calibri" w:hAnsi="Calibri" w:cs="Calibri"/>
          <w:b/>
          <w:sz w:val="22"/>
          <w:szCs w:val="22"/>
        </w:rPr>
      </w:pPr>
      <w:r w:rsidRPr="005B08D7">
        <w:rPr>
          <w:rFonts w:ascii="Calibri" w:hAnsi="Calibri" w:cs="Calibri"/>
          <w:sz w:val="22"/>
          <w:szCs w:val="22"/>
        </w:rPr>
        <w:t xml:space="preserve">Ponudnik _________________________________________________________ z žigom in podpisom potrjujem to izjavo, in sicer izjavljam: </w:t>
      </w:r>
    </w:p>
    <w:p w14:paraId="59C2D0C1" w14:textId="77777777" w:rsidR="00004649" w:rsidRPr="005B08D7" w:rsidRDefault="00004649" w:rsidP="00004649">
      <w:pPr>
        <w:rPr>
          <w:rFonts w:ascii="Calibri" w:hAnsi="Calibri" w:cs="Calibri"/>
          <w:b/>
          <w:sz w:val="22"/>
          <w:szCs w:val="22"/>
        </w:rPr>
      </w:pPr>
    </w:p>
    <w:p w14:paraId="21CF60F8" w14:textId="7D6A1C9D" w:rsidR="00004649" w:rsidRPr="005B08D7" w:rsidRDefault="00004649" w:rsidP="00004649">
      <w:pPr>
        <w:pStyle w:val="Odstavekseznama1"/>
        <w:numPr>
          <w:ilvl w:val="0"/>
          <w:numId w:val="13"/>
        </w:numPr>
        <w:tabs>
          <w:tab w:val="clear" w:pos="720"/>
        </w:tabs>
        <w:jc w:val="both"/>
        <w:rPr>
          <w:rFonts w:ascii="Calibri" w:hAnsi="Calibri" w:cs="Calibri"/>
          <w:sz w:val="22"/>
          <w:szCs w:val="22"/>
        </w:rPr>
      </w:pPr>
      <w:r w:rsidRPr="005B08D7">
        <w:rPr>
          <w:rFonts w:ascii="Calibri" w:hAnsi="Calibri" w:cs="Calibri"/>
          <w:sz w:val="22"/>
          <w:szCs w:val="22"/>
        </w:rPr>
        <w:t>da sem seznanjen z merili za dodelitev naročila v postopku oddaje tega javnega naročila, in sicer so to merila, kakor navedena spodaj</w:t>
      </w:r>
      <w:r w:rsidR="00987AC8">
        <w:rPr>
          <w:rFonts w:ascii="Calibri" w:hAnsi="Calibri" w:cs="Calibri"/>
          <w:sz w:val="22"/>
          <w:szCs w:val="22"/>
        </w:rPr>
        <w:t>;</w:t>
      </w:r>
    </w:p>
    <w:p w14:paraId="2BC7D04E" w14:textId="4C0C3425" w:rsidR="00004649" w:rsidRPr="005B08D7" w:rsidRDefault="00004649" w:rsidP="00004649">
      <w:pPr>
        <w:pStyle w:val="Odstavekseznama1"/>
        <w:numPr>
          <w:ilvl w:val="0"/>
          <w:numId w:val="13"/>
        </w:numPr>
        <w:tabs>
          <w:tab w:val="clear" w:pos="720"/>
          <w:tab w:val="num" w:pos="0"/>
        </w:tabs>
        <w:jc w:val="both"/>
        <w:rPr>
          <w:rFonts w:ascii="Calibri" w:hAnsi="Calibri" w:cs="Calibri"/>
          <w:sz w:val="22"/>
          <w:szCs w:val="22"/>
        </w:rPr>
      </w:pPr>
      <w:r w:rsidRPr="005B08D7">
        <w:rPr>
          <w:rFonts w:ascii="Calibri" w:hAnsi="Calibri" w:cs="Calibri"/>
          <w:sz w:val="22"/>
          <w:szCs w:val="22"/>
        </w:rPr>
        <w:t>da vse navedbe, priloge in dokazi, zahtevani v razpisni dokumentaciji, ki sem jih podal v ponudbi, ustrezajo dejanskemu stanju IN da jih lahko naročnik preveri</w:t>
      </w:r>
      <w:r w:rsidR="00987AC8">
        <w:rPr>
          <w:rFonts w:ascii="Calibri" w:hAnsi="Calibri" w:cs="Calibri"/>
          <w:sz w:val="22"/>
          <w:szCs w:val="22"/>
        </w:rPr>
        <w:t>;</w:t>
      </w:r>
    </w:p>
    <w:p w14:paraId="2B8EFB62" w14:textId="2D5FD9A5" w:rsidR="00004649" w:rsidRDefault="00004649" w:rsidP="00004649">
      <w:pPr>
        <w:pStyle w:val="Odstavekseznama1"/>
        <w:numPr>
          <w:ilvl w:val="0"/>
          <w:numId w:val="13"/>
        </w:numPr>
        <w:tabs>
          <w:tab w:val="clear" w:pos="720"/>
          <w:tab w:val="num" w:pos="0"/>
        </w:tabs>
        <w:jc w:val="both"/>
        <w:rPr>
          <w:rFonts w:ascii="Calibri" w:hAnsi="Calibri" w:cs="Calibri"/>
          <w:sz w:val="22"/>
          <w:szCs w:val="22"/>
        </w:rPr>
      </w:pPr>
      <w:r w:rsidRPr="005B08D7">
        <w:rPr>
          <w:rFonts w:ascii="Calibri" w:hAnsi="Calibri" w:cs="Calibri"/>
          <w:sz w:val="22"/>
          <w:szCs w:val="22"/>
        </w:rPr>
        <w:t xml:space="preserve"> da bom dela izvedel po cenah, v rokih in na način, ki sem jih ponudil in navedel v ponudbi</w:t>
      </w:r>
      <w:r w:rsidR="00987AC8">
        <w:rPr>
          <w:rFonts w:ascii="Calibri" w:hAnsi="Calibri" w:cs="Calibri"/>
          <w:sz w:val="22"/>
          <w:szCs w:val="22"/>
        </w:rPr>
        <w:t>;</w:t>
      </w:r>
    </w:p>
    <w:p w14:paraId="49AC131E" w14:textId="0842D8C1" w:rsidR="00987AC8" w:rsidRPr="00B60E9D" w:rsidRDefault="00987AC8" w:rsidP="00476C6A">
      <w:pPr>
        <w:pStyle w:val="Odstavekseznama"/>
        <w:numPr>
          <w:ilvl w:val="0"/>
          <w:numId w:val="13"/>
        </w:numPr>
        <w:tabs>
          <w:tab w:val="clear" w:pos="720"/>
          <w:tab w:val="num" w:pos="0"/>
        </w:tabs>
        <w:jc w:val="both"/>
        <w:rPr>
          <w:rFonts w:cs="Calibri"/>
        </w:rPr>
      </w:pPr>
      <w:r w:rsidRPr="00B60E9D">
        <w:rPr>
          <w:rFonts w:eastAsia="SimSun" w:cs="Calibri"/>
          <w:kern w:val="1"/>
          <w:lang w:eastAsia="hi-IN" w:bidi="hi-IN"/>
        </w:rPr>
        <w:t>da bomo pri svojem delu v celoti upoštevali PRIROČNIK O UREJANJU TURISTIČNIH POTI V DOLINI SOČE, ki je del tehničnih zahtev naročnika;</w:t>
      </w:r>
    </w:p>
    <w:p w14:paraId="274E972D" w14:textId="6AD89EB4" w:rsidR="00004649" w:rsidRPr="00987AC8" w:rsidRDefault="00004649" w:rsidP="00476C6A">
      <w:pPr>
        <w:pStyle w:val="Odstavekseznama"/>
        <w:numPr>
          <w:ilvl w:val="0"/>
          <w:numId w:val="13"/>
        </w:numPr>
        <w:tabs>
          <w:tab w:val="clear" w:pos="720"/>
          <w:tab w:val="num" w:pos="0"/>
        </w:tabs>
        <w:jc w:val="both"/>
        <w:rPr>
          <w:rFonts w:cs="Calibri"/>
          <w:b/>
        </w:rPr>
      </w:pPr>
      <w:r w:rsidRPr="00987AC8">
        <w:rPr>
          <w:rFonts w:cs="Calibri"/>
        </w:rPr>
        <w:t>da podajam plačilni rok _____ dni (</w:t>
      </w:r>
      <w:r w:rsidRPr="00987AC8">
        <w:rPr>
          <w:rFonts w:cs="Calibri"/>
          <w:b/>
          <w:u w:val="single"/>
        </w:rPr>
        <w:t>pogoj: 30 dni po prejemu e-računa)</w:t>
      </w:r>
      <w:r w:rsidR="00987AC8">
        <w:rPr>
          <w:rFonts w:cs="Calibri"/>
          <w:b/>
          <w:u w:val="single"/>
        </w:rPr>
        <w:t>.</w:t>
      </w:r>
    </w:p>
    <w:p w14:paraId="0D0A5226" w14:textId="77777777" w:rsidR="00004649" w:rsidRPr="005B08D7" w:rsidRDefault="00004649" w:rsidP="00004649">
      <w:pPr>
        <w:rPr>
          <w:rFonts w:ascii="Calibri" w:hAnsi="Calibri" w:cs="Calibri"/>
          <w:b/>
          <w:sz w:val="22"/>
          <w:szCs w:val="22"/>
        </w:rPr>
      </w:pPr>
    </w:p>
    <w:p w14:paraId="5FFE2324" w14:textId="4DE4D35D" w:rsidR="00004649" w:rsidRPr="005B08D7" w:rsidRDefault="00004649" w:rsidP="00004649">
      <w:pPr>
        <w:jc w:val="both"/>
        <w:rPr>
          <w:rFonts w:ascii="Calibri" w:hAnsi="Calibri" w:cs="Calibri"/>
          <w:sz w:val="22"/>
          <w:szCs w:val="22"/>
        </w:rPr>
      </w:pPr>
      <w:r w:rsidRPr="005B08D7">
        <w:rPr>
          <w:rFonts w:ascii="Calibri" w:hAnsi="Calibri" w:cs="Calibri"/>
          <w:sz w:val="22"/>
          <w:szCs w:val="22"/>
        </w:rPr>
        <w:t xml:space="preserve">Naročnik bo sklenil </w:t>
      </w:r>
      <w:r w:rsidR="00FC6F67" w:rsidRPr="00FC6F67">
        <w:rPr>
          <w:rFonts w:ascii="Calibri" w:hAnsi="Calibri" w:cs="Calibri"/>
          <w:sz w:val="22"/>
          <w:szCs w:val="22"/>
        </w:rPr>
        <w:t>okvirn</w:t>
      </w:r>
      <w:r w:rsidR="00FC6F67">
        <w:rPr>
          <w:rFonts w:ascii="Calibri" w:hAnsi="Calibri" w:cs="Calibri"/>
          <w:sz w:val="22"/>
          <w:szCs w:val="22"/>
        </w:rPr>
        <w:t>i</w:t>
      </w:r>
      <w:r w:rsidR="00FC6F67" w:rsidRPr="00FC6F67">
        <w:rPr>
          <w:rFonts w:ascii="Calibri" w:hAnsi="Calibri" w:cs="Calibri"/>
          <w:sz w:val="22"/>
          <w:szCs w:val="22"/>
        </w:rPr>
        <w:t xml:space="preserve"> sporazum</w:t>
      </w:r>
      <w:r w:rsidRPr="005B08D7">
        <w:rPr>
          <w:rFonts w:ascii="Calibri" w:hAnsi="Calibri" w:cs="Calibri"/>
          <w:sz w:val="22"/>
          <w:szCs w:val="22"/>
        </w:rPr>
        <w:t xml:space="preserve"> o izvedbi javnega naročila </w:t>
      </w:r>
      <w:r w:rsidRPr="005B08D7">
        <w:rPr>
          <w:rFonts w:ascii="Calibri" w:hAnsi="Calibri" w:cs="Calibri"/>
          <w:iCs/>
          <w:sz w:val="22"/>
          <w:szCs w:val="22"/>
        </w:rPr>
        <w:t>za posamezni sklop,</w:t>
      </w:r>
      <w:r w:rsidRPr="005B08D7">
        <w:rPr>
          <w:rFonts w:ascii="Calibri" w:eastAsia="Calibri" w:hAnsi="Calibri" w:cs="Calibri"/>
          <w:iCs/>
          <w:color w:val="000000"/>
          <w:sz w:val="22"/>
          <w:szCs w:val="22"/>
        </w:rPr>
        <w:t xml:space="preserve"> </w:t>
      </w:r>
      <w:r w:rsidRPr="005B08D7">
        <w:rPr>
          <w:rFonts w:ascii="Calibri" w:hAnsi="Calibri" w:cs="Calibri"/>
          <w:iCs/>
          <w:sz w:val="22"/>
          <w:szCs w:val="22"/>
        </w:rPr>
        <w:t xml:space="preserve">z ekonomsko najugodnejšim ponudnikom za ta sklop. </w:t>
      </w:r>
      <w:r w:rsidRPr="005B08D7">
        <w:rPr>
          <w:rFonts w:ascii="Calibri" w:eastAsia="Calibri" w:hAnsi="Calibri" w:cs="Calibri"/>
          <w:iCs/>
          <w:color w:val="000000"/>
          <w:sz w:val="22"/>
          <w:szCs w:val="22"/>
        </w:rPr>
        <w:t xml:space="preserve">Merilo za sklenitev </w:t>
      </w:r>
      <w:r w:rsidR="00FC6F67" w:rsidRPr="00FC6F67">
        <w:rPr>
          <w:rFonts w:ascii="Calibri" w:hAnsi="Calibri" w:cs="Calibri"/>
          <w:iCs/>
          <w:sz w:val="22"/>
          <w:szCs w:val="22"/>
        </w:rPr>
        <w:t>okvirnega sporazuma</w:t>
      </w:r>
      <w:r w:rsidRPr="005B08D7">
        <w:rPr>
          <w:rFonts w:ascii="Calibri" w:hAnsi="Calibri" w:cs="Calibri"/>
          <w:iCs/>
          <w:sz w:val="22"/>
          <w:szCs w:val="22"/>
        </w:rPr>
        <w:t xml:space="preserve"> za posamezni sklop je sestavljeno iz naslednjih meril:</w:t>
      </w:r>
      <w:r w:rsidRPr="005B08D7">
        <w:rPr>
          <w:rFonts w:ascii="Calibri" w:hAnsi="Calibri" w:cs="Calibri"/>
          <w:sz w:val="22"/>
          <w:szCs w:val="22"/>
        </w:rPr>
        <w:t xml:space="preserve"> </w:t>
      </w:r>
    </w:p>
    <w:p w14:paraId="339703C8" w14:textId="77777777" w:rsidR="00004649" w:rsidRPr="007109BC" w:rsidRDefault="00004649" w:rsidP="00004649">
      <w:pPr>
        <w:ind w:left="709"/>
        <w:jc w:val="both"/>
        <w:rPr>
          <w:rFonts w:ascii="Calibri" w:hAnsi="Calibri" w:cs="Calibri"/>
          <w:b/>
          <w:bCs/>
          <w:sz w:val="22"/>
          <w:szCs w:val="22"/>
        </w:rPr>
      </w:pPr>
      <w:bookmarkStart w:id="3" w:name="_Hlk3122828"/>
      <w:r w:rsidRPr="007109BC">
        <w:rPr>
          <w:rFonts w:ascii="Calibri" w:hAnsi="Calibri" w:cs="Calibri"/>
          <w:b/>
          <w:bCs/>
          <w:sz w:val="22"/>
          <w:szCs w:val="22"/>
        </w:rPr>
        <w:t xml:space="preserve">a) merilo ponudbena cena predstavlja skupaj največ 60 točk, </w:t>
      </w:r>
    </w:p>
    <w:p w14:paraId="4378D21E" w14:textId="77777777" w:rsidR="00004649" w:rsidRPr="007109BC" w:rsidRDefault="00004649" w:rsidP="00004649">
      <w:pPr>
        <w:spacing w:line="200" w:lineRule="atLeast"/>
        <w:ind w:left="709"/>
        <w:jc w:val="both"/>
        <w:rPr>
          <w:rFonts w:ascii="Calibri" w:hAnsi="Calibri" w:cs="Calibri"/>
          <w:b/>
          <w:bCs/>
          <w:sz w:val="22"/>
          <w:szCs w:val="22"/>
        </w:rPr>
      </w:pPr>
      <w:r w:rsidRPr="007109BC">
        <w:rPr>
          <w:rFonts w:ascii="Calibri" w:hAnsi="Calibri" w:cs="Calibri"/>
          <w:b/>
          <w:bCs/>
          <w:sz w:val="22"/>
          <w:szCs w:val="22"/>
        </w:rPr>
        <w:t>b) merilo reference predstavlja skupaj največ 40 točk.</w:t>
      </w:r>
    </w:p>
    <w:p w14:paraId="0D21A729" w14:textId="77777777" w:rsidR="00004649" w:rsidRPr="005B08D7" w:rsidRDefault="00004649" w:rsidP="00004649">
      <w:pPr>
        <w:spacing w:line="200" w:lineRule="atLeast"/>
        <w:jc w:val="both"/>
        <w:rPr>
          <w:rFonts w:ascii="Calibri" w:hAnsi="Calibri" w:cs="Calibri"/>
          <w:sz w:val="22"/>
          <w:szCs w:val="22"/>
        </w:rPr>
      </w:pPr>
    </w:p>
    <w:p w14:paraId="5F1696B3" w14:textId="77004652" w:rsidR="00004649" w:rsidRPr="005B08D7" w:rsidRDefault="00004649" w:rsidP="00004649">
      <w:pPr>
        <w:spacing w:line="200" w:lineRule="atLeast"/>
        <w:jc w:val="both"/>
        <w:rPr>
          <w:rFonts w:ascii="Calibri" w:hAnsi="Calibri" w:cs="Calibri"/>
          <w:sz w:val="22"/>
          <w:szCs w:val="22"/>
          <w:lang w:eastAsia="ar-SA"/>
        </w:rPr>
      </w:pPr>
      <w:r w:rsidRPr="005B08D7">
        <w:rPr>
          <w:rFonts w:ascii="Calibri" w:hAnsi="Calibri" w:cs="Calibri"/>
          <w:sz w:val="22"/>
          <w:szCs w:val="22"/>
        </w:rPr>
        <w:t xml:space="preserve">Naročnik bo sklenil </w:t>
      </w:r>
      <w:r w:rsidR="00FC6F67" w:rsidRPr="00FC6F67">
        <w:rPr>
          <w:rFonts w:ascii="Calibri" w:hAnsi="Calibri" w:cs="Calibri"/>
          <w:sz w:val="22"/>
          <w:szCs w:val="22"/>
        </w:rPr>
        <w:t>okvirn</w:t>
      </w:r>
      <w:r w:rsidR="00FC6F67">
        <w:rPr>
          <w:rFonts w:ascii="Calibri" w:hAnsi="Calibri" w:cs="Calibri"/>
          <w:sz w:val="22"/>
          <w:szCs w:val="22"/>
        </w:rPr>
        <w:t>i</w:t>
      </w:r>
      <w:r w:rsidR="00FC6F67" w:rsidRPr="00FC6F67">
        <w:rPr>
          <w:rFonts w:ascii="Calibri" w:hAnsi="Calibri" w:cs="Calibri"/>
          <w:sz w:val="22"/>
          <w:szCs w:val="22"/>
        </w:rPr>
        <w:t xml:space="preserve"> sporazum</w:t>
      </w:r>
      <w:r w:rsidRPr="005B08D7">
        <w:rPr>
          <w:rFonts w:ascii="Calibri" w:hAnsi="Calibri" w:cs="Calibri"/>
          <w:sz w:val="22"/>
          <w:szCs w:val="22"/>
        </w:rPr>
        <w:t xml:space="preserve"> s tistim ponudnikom, ki bo pri ocenjevanju ponudbe za posamezni sklop, po zgoraj navedenih merilih prejel največje skupno število točk. </w:t>
      </w:r>
    </w:p>
    <w:p w14:paraId="00A043D2" w14:textId="77777777" w:rsidR="00004649" w:rsidRPr="005B08D7" w:rsidRDefault="00004649" w:rsidP="00004649">
      <w:pPr>
        <w:spacing w:line="200" w:lineRule="atLeast"/>
        <w:jc w:val="both"/>
        <w:rPr>
          <w:rFonts w:ascii="Calibri" w:hAnsi="Calibri" w:cs="Calibri"/>
          <w:sz w:val="22"/>
          <w:szCs w:val="22"/>
        </w:rPr>
      </w:pPr>
    </w:p>
    <w:p w14:paraId="60E49547" w14:textId="3652D5FF" w:rsidR="005B08D7" w:rsidRDefault="00004649" w:rsidP="00004649">
      <w:pPr>
        <w:spacing w:line="200" w:lineRule="atLeast"/>
        <w:jc w:val="both"/>
        <w:rPr>
          <w:rFonts w:ascii="Calibri" w:hAnsi="Calibri" w:cs="Calibri"/>
          <w:sz w:val="22"/>
          <w:szCs w:val="22"/>
        </w:rPr>
      </w:pPr>
      <w:r w:rsidRPr="005B08D7">
        <w:rPr>
          <w:rFonts w:ascii="Calibri" w:hAnsi="Calibri" w:cs="Calibri"/>
          <w:sz w:val="22"/>
          <w:szCs w:val="22"/>
        </w:rPr>
        <w:t xml:space="preserve">Pri ocenjevanju po merilu ponudbene cene se upošteva </w:t>
      </w:r>
      <w:r w:rsidRPr="000073C7">
        <w:rPr>
          <w:rFonts w:ascii="Calibri" w:hAnsi="Calibri" w:cs="Calibri"/>
          <w:sz w:val="22"/>
          <w:szCs w:val="22"/>
          <w:u w:val="single"/>
        </w:rPr>
        <w:t>ponudbena vrednost del z DDV za celoten sklop</w:t>
      </w:r>
      <w:r w:rsidRPr="005B08D7">
        <w:rPr>
          <w:rFonts w:ascii="Calibri" w:hAnsi="Calibri" w:cs="Calibri"/>
          <w:sz w:val="22"/>
          <w:szCs w:val="22"/>
        </w:rPr>
        <w:t>, in sicer za celotno obdobje izvajanja del, ki so predmet javnega naročila. Ponudbena vrednost del na uro (ti. urna postavka) se upošteva le pri presoji sprejemljivosti ponudbe. Ponudba, ki nudi v primerjavi z ostalimi ponudbami najnižjo skupno vrednost, prejme največje število točk, tj. 60. Preostale ponudbe prejmejo ustrezno manjše število točk, in sicer glede na vrednost odstopanja ponujene cene od cene najugodnejšega ponudnika po formuli</w:t>
      </w:r>
      <w:r w:rsidR="005B08D7">
        <w:rPr>
          <w:rFonts w:ascii="Calibri" w:hAnsi="Calibri" w:cs="Calibri"/>
          <w:sz w:val="22"/>
          <w:szCs w:val="22"/>
        </w:rPr>
        <w:t xml:space="preserve"> </w:t>
      </w:r>
    </w:p>
    <w:p w14:paraId="720883C0" w14:textId="77777777" w:rsidR="005B08D7" w:rsidRDefault="005B08D7" w:rsidP="00004649">
      <w:pPr>
        <w:spacing w:line="200" w:lineRule="atLeast"/>
        <w:jc w:val="both"/>
        <w:rPr>
          <w:rFonts w:ascii="Calibri" w:hAnsi="Calibri" w:cs="Calibri"/>
          <w:sz w:val="22"/>
          <w:szCs w:val="22"/>
          <w:u w:val="single"/>
        </w:rPr>
      </w:pPr>
    </w:p>
    <w:p w14:paraId="0209E0F7" w14:textId="3C3FAE25" w:rsidR="00004649" w:rsidRPr="005B08D7" w:rsidRDefault="00004649" w:rsidP="00004649">
      <w:pPr>
        <w:spacing w:line="200" w:lineRule="atLeast"/>
        <w:jc w:val="both"/>
        <w:rPr>
          <w:rFonts w:ascii="Calibri" w:hAnsi="Calibri" w:cs="Calibri"/>
          <w:sz w:val="22"/>
          <w:szCs w:val="22"/>
        </w:rPr>
      </w:pPr>
      <w:r w:rsidRPr="005B08D7">
        <w:rPr>
          <w:rFonts w:ascii="Calibri" w:hAnsi="Calibri" w:cs="Calibri"/>
          <w:sz w:val="22"/>
          <w:szCs w:val="22"/>
          <w:u w:val="single"/>
        </w:rPr>
        <w:t>minimalna ponujena cena/ponujena cena ponudnika x 60.</w:t>
      </w:r>
    </w:p>
    <w:p w14:paraId="50080200" w14:textId="77777777" w:rsidR="00004649" w:rsidRPr="005B08D7" w:rsidRDefault="00004649" w:rsidP="00004649">
      <w:pPr>
        <w:spacing w:line="200" w:lineRule="atLeast"/>
        <w:jc w:val="both"/>
        <w:rPr>
          <w:rFonts w:ascii="Calibri" w:hAnsi="Calibri" w:cs="Calibri"/>
          <w:sz w:val="22"/>
          <w:szCs w:val="22"/>
        </w:rPr>
      </w:pPr>
    </w:p>
    <w:p w14:paraId="5E41A287" w14:textId="2320ABE6" w:rsidR="00004649" w:rsidRPr="005B08D7" w:rsidRDefault="00004649" w:rsidP="00004649">
      <w:pPr>
        <w:spacing w:line="200" w:lineRule="atLeast"/>
        <w:jc w:val="both"/>
        <w:rPr>
          <w:rFonts w:ascii="Calibri" w:hAnsi="Calibri" w:cs="Calibri"/>
          <w:sz w:val="22"/>
          <w:szCs w:val="22"/>
        </w:rPr>
      </w:pPr>
      <w:r w:rsidRPr="005B08D7">
        <w:rPr>
          <w:rFonts w:ascii="Calibri" w:hAnsi="Calibri" w:cs="Calibri"/>
          <w:sz w:val="22"/>
          <w:szCs w:val="22"/>
        </w:rPr>
        <w:t>Pri ocenjevanju po merilu reference se upošteva izvedba referenčnih del, ki presega (minimalne) pogoje za priznanje sposobnosti ponudnika. Za referenčna dela se štejejo dela v obdobju zadnjih pet let pred oddajo ponudbe, ki so po vsebini in prostorskem obsegu primerljiva z deli, za katera se oddaja ponudba. Ponudniku se prizna za vsako dodatno referenco 10 točk, skupaj največ 40 točk. Za izkazovanje dodatnih referenc ponudniki uporabijo RAZPISNI OBRAZEC 8.</w:t>
      </w:r>
    </w:p>
    <w:p w14:paraId="1704EE6F" w14:textId="77777777" w:rsidR="00004649" w:rsidRPr="005B08D7" w:rsidRDefault="00004649" w:rsidP="00004649">
      <w:pPr>
        <w:spacing w:line="200" w:lineRule="atLeast"/>
        <w:jc w:val="both"/>
        <w:rPr>
          <w:rFonts w:ascii="Calibri" w:hAnsi="Calibri" w:cs="Calibri"/>
          <w:sz w:val="22"/>
          <w:szCs w:val="22"/>
        </w:rPr>
      </w:pPr>
    </w:p>
    <w:p w14:paraId="333BE68D" w14:textId="53B2A562" w:rsidR="00004649" w:rsidRPr="005B08D7" w:rsidRDefault="00004649" w:rsidP="00004649">
      <w:pPr>
        <w:spacing w:line="200" w:lineRule="atLeast"/>
        <w:jc w:val="both"/>
        <w:rPr>
          <w:rFonts w:ascii="Calibri" w:hAnsi="Calibri" w:cs="Calibri"/>
          <w:sz w:val="22"/>
          <w:szCs w:val="22"/>
        </w:rPr>
      </w:pPr>
      <w:r w:rsidRPr="005B08D7">
        <w:rPr>
          <w:rFonts w:ascii="Calibri" w:hAnsi="Calibri" w:cs="Calibri"/>
          <w:sz w:val="22"/>
          <w:szCs w:val="22"/>
        </w:rPr>
        <w:t>V kolikor pri ocenjevanju več ponudnikov prejme enako število točk, je izbran tisti ponudnik, ki doseže največje število točk pri ocenjevanju po merilu reference.</w:t>
      </w:r>
    </w:p>
    <w:p w14:paraId="1C087AFA" w14:textId="77777777" w:rsidR="00004649" w:rsidRPr="005B08D7" w:rsidRDefault="00004649" w:rsidP="00004649">
      <w:pPr>
        <w:spacing w:line="200" w:lineRule="atLeast"/>
        <w:jc w:val="both"/>
        <w:rPr>
          <w:rFonts w:ascii="Calibri" w:hAnsi="Calibri" w:cs="Calibri"/>
          <w:sz w:val="22"/>
          <w:szCs w:val="22"/>
        </w:rPr>
      </w:pPr>
      <w:r w:rsidRPr="005B08D7">
        <w:rPr>
          <w:rFonts w:ascii="Calibri" w:hAnsi="Calibri" w:cs="Calibri"/>
          <w:sz w:val="22"/>
          <w:szCs w:val="22"/>
        </w:rPr>
        <w:t xml:space="preserve"> </w:t>
      </w:r>
    </w:p>
    <w:p w14:paraId="130698B9" w14:textId="3895BFAC" w:rsidR="009E5C98" w:rsidRDefault="009E5C98" w:rsidP="009E5C98">
      <w:pPr>
        <w:spacing w:line="200" w:lineRule="atLeast"/>
        <w:jc w:val="both"/>
        <w:rPr>
          <w:rFonts w:ascii="Calibri" w:hAnsi="Calibri" w:cs="Calibri"/>
          <w:sz w:val="22"/>
          <w:szCs w:val="22"/>
        </w:rPr>
      </w:pPr>
      <w:r w:rsidRPr="00033399">
        <w:rPr>
          <w:rFonts w:ascii="Calibri" w:hAnsi="Calibri" w:cs="Calibri"/>
          <w:sz w:val="22"/>
          <w:szCs w:val="22"/>
        </w:rPr>
        <w:t xml:space="preserve">V kolikor izbor najugodnejšega ponudnika ne bo možen po postavljenem merilu iz prejšnjega odstavka, bo izbran tisti ponudnik, </w:t>
      </w:r>
      <w:r>
        <w:rPr>
          <w:rFonts w:ascii="Calibri" w:hAnsi="Calibri" w:cs="Calibri"/>
          <w:sz w:val="22"/>
          <w:szCs w:val="22"/>
        </w:rPr>
        <w:t xml:space="preserve">ko bo </w:t>
      </w:r>
      <w:r w:rsidRPr="0054138B">
        <w:rPr>
          <w:rFonts w:ascii="Calibri" w:hAnsi="Calibri" w:cs="Calibri"/>
          <w:sz w:val="22"/>
          <w:szCs w:val="22"/>
        </w:rPr>
        <w:t xml:space="preserve">prvi oddal ponudbo preko portala e-JN </w:t>
      </w:r>
      <w:hyperlink r:id="rId13" w:history="1">
        <w:r w:rsidRPr="00302984">
          <w:rPr>
            <w:rStyle w:val="Hiperpovezava"/>
            <w:rFonts w:ascii="Calibri" w:hAnsi="Calibri" w:cs="Calibri"/>
            <w:sz w:val="22"/>
            <w:szCs w:val="22"/>
          </w:rPr>
          <w:t>https://ejn.gov.si</w:t>
        </w:r>
      </w:hyperlink>
    </w:p>
    <w:p w14:paraId="63E70711" w14:textId="73375CB8" w:rsidR="00B46636" w:rsidRDefault="00B46636" w:rsidP="009E5C98">
      <w:pPr>
        <w:spacing w:line="200" w:lineRule="atLeast"/>
        <w:jc w:val="both"/>
        <w:rPr>
          <w:rFonts w:ascii="Calibri" w:hAnsi="Calibri" w:cs="Calibri"/>
          <w:sz w:val="22"/>
          <w:szCs w:val="22"/>
        </w:rPr>
      </w:pPr>
    </w:p>
    <w:p w14:paraId="2DECFF46" w14:textId="77777777" w:rsidR="00B46636" w:rsidRDefault="00B46636" w:rsidP="009E5C98">
      <w:pPr>
        <w:spacing w:line="200" w:lineRule="atLeast"/>
        <w:jc w:val="both"/>
        <w:rPr>
          <w:rFonts w:ascii="Calibri" w:hAnsi="Calibri" w:cs="Calibri"/>
          <w:sz w:val="22"/>
          <w:szCs w:val="22"/>
        </w:rPr>
      </w:pPr>
    </w:p>
    <w:tbl>
      <w:tblPr>
        <w:tblW w:w="0" w:type="auto"/>
        <w:jc w:val="center"/>
        <w:tblLayout w:type="fixed"/>
        <w:tblLook w:val="0000" w:firstRow="0" w:lastRow="0" w:firstColumn="0" w:lastColumn="0" w:noHBand="0" w:noVBand="0"/>
      </w:tblPr>
      <w:tblGrid>
        <w:gridCol w:w="3094"/>
        <w:gridCol w:w="3095"/>
        <w:gridCol w:w="3097"/>
      </w:tblGrid>
      <w:tr w:rsidR="00B46636" w:rsidRPr="005B08D7" w14:paraId="5F2E641D" w14:textId="77777777" w:rsidTr="008F5C67">
        <w:trPr>
          <w:jc w:val="center"/>
        </w:trPr>
        <w:tc>
          <w:tcPr>
            <w:tcW w:w="3094" w:type="dxa"/>
            <w:shd w:val="clear" w:color="auto" w:fill="auto"/>
          </w:tcPr>
          <w:p w14:paraId="0361B20A" w14:textId="77777777" w:rsidR="00B46636" w:rsidRPr="005B08D7" w:rsidRDefault="00B46636" w:rsidP="008F5C67">
            <w:pPr>
              <w:jc w:val="center"/>
              <w:rPr>
                <w:rFonts w:ascii="Calibri" w:hAnsi="Calibri" w:cs="Calibri"/>
                <w:sz w:val="22"/>
                <w:szCs w:val="22"/>
              </w:rPr>
            </w:pPr>
            <w:r w:rsidRPr="005B08D7">
              <w:rPr>
                <w:rFonts w:ascii="Calibri" w:hAnsi="Calibri" w:cs="Calibri"/>
                <w:sz w:val="22"/>
                <w:szCs w:val="22"/>
              </w:rPr>
              <w:t>Datum</w:t>
            </w:r>
          </w:p>
        </w:tc>
        <w:tc>
          <w:tcPr>
            <w:tcW w:w="3095" w:type="dxa"/>
            <w:shd w:val="clear" w:color="auto" w:fill="auto"/>
          </w:tcPr>
          <w:p w14:paraId="55F7E7E6" w14:textId="77777777" w:rsidR="00B46636" w:rsidRPr="005B08D7" w:rsidRDefault="00B46636" w:rsidP="008F5C67">
            <w:pPr>
              <w:jc w:val="center"/>
              <w:rPr>
                <w:rFonts w:ascii="Calibri" w:hAnsi="Calibri" w:cs="Calibri"/>
                <w:sz w:val="22"/>
                <w:szCs w:val="22"/>
              </w:rPr>
            </w:pPr>
            <w:r w:rsidRPr="005B08D7">
              <w:rPr>
                <w:rFonts w:ascii="Calibri" w:hAnsi="Calibri" w:cs="Calibri"/>
                <w:sz w:val="22"/>
                <w:szCs w:val="22"/>
              </w:rPr>
              <w:t>Žig</w:t>
            </w:r>
          </w:p>
        </w:tc>
        <w:tc>
          <w:tcPr>
            <w:tcW w:w="3097" w:type="dxa"/>
            <w:shd w:val="clear" w:color="auto" w:fill="auto"/>
          </w:tcPr>
          <w:p w14:paraId="22883A39" w14:textId="77777777" w:rsidR="00B46636" w:rsidRPr="005B08D7" w:rsidRDefault="00B46636" w:rsidP="008F5C67">
            <w:pPr>
              <w:jc w:val="center"/>
              <w:rPr>
                <w:rFonts w:ascii="Calibri" w:hAnsi="Calibri" w:cs="Calibri"/>
                <w:sz w:val="22"/>
                <w:szCs w:val="22"/>
              </w:rPr>
            </w:pPr>
            <w:r w:rsidRPr="005B08D7">
              <w:rPr>
                <w:rFonts w:ascii="Calibri" w:hAnsi="Calibri" w:cs="Calibri"/>
                <w:sz w:val="22"/>
                <w:szCs w:val="22"/>
              </w:rPr>
              <w:t xml:space="preserve">Podpis </w:t>
            </w:r>
          </w:p>
        </w:tc>
      </w:tr>
      <w:tr w:rsidR="00B46636" w:rsidRPr="005B08D7" w14:paraId="5FE67638" w14:textId="77777777" w:rsidTr="008F5C67">
        <w:trPr>
          <w:jc w:val="center"/>
        </w:trPr>
        <w:tc>
          <w:tcPr>
            <w:tcW w:w="3094" w:type="dxa"/>
            <w:shd w:val="clear" w:color="auto" w:fill="auto"/>
          </w:tcPr>
          <w:p w14:paraId="11C38A59" w14:textId="77777777" w:rsidR="00B46636" w:rsidRPr="005B08D7" w:rsidRDefault="00B46636" w:rsidP="008F5C67">
            <w:pPr>
              <w:snapToGrid w:val="0"/>
              <w:jc w:val="center"/>
              <w:rPr>
                <w:rFonts w:ascii="Calibri" w:hAnsi="Calibri" w:cs="Calibri"/>
                <w:sz w:val="22"/>
                <w:szCs w:val="22"/>
              </w:rPr>
            </w:pPr>
          </w:p>
        </w:tc>
        <w:tc>
          <w:tcPr>
            <w:tcW w:w="3095" w:type="dxa"/>
            <w:shd w:val="clear" w:color="auto" w:fill="auto"/>
          </w:tcPr>
          <w:p w14:paraId="159F3BB2" w14:textId="77777777" w:rsidR="00B46636" w:rsidRPr="005B08D7" w:rsidRDefault="00B46636" w:rsidP="008F5C67">
            <w:pPr>
              <w:snapToGrid w:val="0"/>
              <w:jc w:val="center"/>
              <w:rPr>
                <w:rFonts w:ascii="Calibri" w:hAnsi="Calibri" w:cs="Calibri"/>
                <w:sz w:val="22"/>
                <w:szCs w:val="22"/>
              </w:rPr>
            </w:pPr>
          </w:p>
        </w:tc>
        <w:tc>
          <w:tcPr>
            <w:tcW w:w="3097" w:type="dxa"/>
            <w:shd w:val="clear" w:color="auto" w:fill="auto"/>
          </w:tcPr>
          <w:p w14:paraId="18C1DA75" w14:textId="77777777" w:rsidR="00B46636" w:rsidRPr="005B08D7" w:rsidRDefault="00B46636" w:rsidP="008F5C67">
            <w:pPr>
              <w:snapToGrid w:val="0"/>
              <w:jc w:val="center"/>
              <w:rPr>
                <w:rFonts w:ascii="Calibri" w:hAnsi="Calibri" w:cs="Calibri"/>
                <w:sz w:val="22"/>
                <w:szCs w:val="22"/>
              </w:rPr>
            </w:pPr>
          </w:p>
        </w:tc>
      </w:tr>
      <w:tr w:rsidR="00B46636" w:rsidRPr="005B08D7" w14:paraId="3FB0A035" w14:textId="77777777" w:rsidTr="008F5C67">
        <w:trPr>
          <w:jc w:val="center"/>
        </w:trPr>
        <w:tc>
          <w:tcPr>
            <w:tcW w:w="3094" w:type="dxa"/>
            <w:shd w:val="clear" w:color="auto" w:fill="auto"/>
          </w:tcPr>
          <w:p w14:paraId="275239A2" w14:textId="77777777" w:rsidR="00B46636" w:rsidRPr="005B08D7" w:rsidRDefault="00B46636" w:rsidP="008F5C67">
            <w:pPr>
              <w:jc w:val="center"/>
              <w:rPr>
                <w:rFonts w:ascii="Calibri" w:hAnsi="Calibri" w:cs="Calibri"/>
                <w:sz w:val="22"/>
                <w:szCs w:val="22"/>
              </w:rPr>
            </w:pPr>
            <w:r w:rsidRPr="005B08D7">
              <w:rPr>
                <w:rFonts w:ascii="Calibri" w:hAnsi="Calibri" w:cs="Calibri"/>
                <w:sz w:val="22"/>
                <w:szCs w:val="22"/>
              </w:rPr>
              <w:t>________________</w:t>
            </w:r>
          </w:p>
        </w:tc>
        <w:tc>
          <w:tcPr>
            <w:tcW w:w="3095" w:type="dxa"/>
            <w:shd w:val="clear" w:color="auto" w:fill="auto"/>
          </w:tcPr>
          <w:p w14:paraId="1879B5EC" w14:textId="77777777" w:rsidR="00B46636" w:rsidRPr="005B08D7" w:rsidRDefault="00B46636" w:rsidP="008F5C67">
            <w:pPr>
              <w:snapToGrid w:val="0"/>
              <w:jc w:val="center"/>
              <w:rPr>
                <w:rFonts w:ascii="Calibri" w:hAnsi="Calibri" w:cs="Calibri"/>
                <w:sz w:val="22"/>
                <w:szCs w:val="22"/>
              </w:rPr>
            </w:pPr>
          </w:p>
        </w:tc>
        <w:tc>
          <w:tcPr>
            <w:tcW w:w="3097" w:type="dxa"/>
            <w:shd w:val="clear" w:color="auto" w:fill="auto"/>
          </w:tcPr>
          <w:p w14:paraId="1044EFCF" w14:textId="77777777" w:rsidR="00B46636" w:rsidRPr="005B08D7" w:rsidRDefault="00B46636" w:rsidP="008F5C67">
            <w:pPr>
              <w:jc w:val="center"/>
              <w:rPr>
                <w:rFonts w:ascii="Calibri" w:hAnsi="Calibri" w:cs="Calibri"/>
                <w:sz w:val="22"/>
                <w:szCs w:val="22"/>
              </w:rPr>
            </w:pPr>
            <w:r w:rsidRPr="005B08D7">
              <w:rPr>
                <w:rFonts w:ascii="Calibri" w:hAnsi="Calibri" w:cs="Calibri"/>
                <w:sz w:val="22"/>
                <w:szCs w:val="22"/>
              </w:rPr>
              <w:t>________________</w:t>
            </w:r>
          </w:p>
        </w:tc>
      </w:tr>
    </w:tbl>
    <w:p w14:paraId="7A13CDE8" w14:textId="31665420" w:rsidR="00B46636" w:rsidRDefault="00B46636" w:rsidP="009E5C98">
      <w:pPr>
        <w:spacing w:line="200" w:lineRule="atLeast"/>
        <w:jc w:val="both"/>
        <w:rPr>
          <w:rFonts w:ascii="Calibri" w:hAnsi="Calibri" w:cs="Calibri"/>
          <w:sz w:val="22"/>
          <w:szCs w:val="22"/>
        </w:rPr>
      </w:pPr>
    </w:p>
    <w:p w14:paraId="3DB61BAD" w14:textId="3D5C5D9E" w:rsidR="00B46636" w:rsidRDefault="00B46636" w:rsidP="009E5C98">
      <w:pPr>
        <w:spacing w:line="200" w:lineRule="atLeast"/>
        <w:jc w:val="both"/>
        <w:rPr>
          <w:rFonts w:ascii="Calibri" w:hAnsi="Calibri" w:cs="Calibri"/>
          <w:sz w:val="22"/>
          <w:szCs w:val="22"/>
        </w:rPr>
      </w:pPr>
    </w:p>
    <w:p w14:paraId="1B803DF5" w14:textId="77E90350" w:rsidR="00B46636" w:rsidRDefault="00B46636" w:rsidP="009E5C98">
      <w:pPr>
        <w:spacing w:line="200" w:lineRule="atLeast"/>
        <w:jc w:val="both"/>
        <w:rPr>
          <w:rFonts w:ascii="Calibri" w:hAnsi="Calibri" w:cs="Calibri"/>
          <w:sz w:val="22"/>
          <w:szCs w:val="22"/>
        </w:rPr>
      </w:pPr>
    </w:p>
    <w:bookmarkEnd w:id="3"/>
    <w:p w14:paraId="232524A0" w14:textId="77777777" w:rsidR="00004649" w:rsidRPr="005B08D7" w:rsidRDefault="00004649" w:rsidP="00D44B78">
      <w:pPr>
        <w:pageBreakBefore/>
        <w:shd w:val="clear" w:color="auto" w:fill="FFFFFF" w:themeFill="background1"/>
        <w:jc w:val="right"/>
        <w:rPr>
          <w:rFonts w:ascii="Calibri" w:hAnsi="Calibri" w:cs="Calibri"/>
          <w:b/>
          <w:sz w:val="22"/>
          <w:szCs w:val="22"/>
        </w:rPr>
      </w:pPr>
      <w:r w:rsidRPr="005B08D7">
        <w:rPr>
          <w:rFonts w:ascii="Calibri" w:hAnsi="Calibri" w:cs="Calibri"/>
          <w:b/>
          <w:sz w:val="22"/>
          <w:szCs w:val="22"/>
        </w:rPr>
        <w:lastRenderedPageBreak/>
        <w:t>RAZPISNI OBRAZEC 6</w:t>
      </w:r>
    </w:p>
    <w:p w14:paraId="62FADA8D" w14:textId="77777777" w:rsidR="00004649" w:rsidRPr="005B08D7" w:rsidRDefault="00004649" w:rsidP="00004649">
      <w:pPr>
        <w:jc w:val="right"/>
        <w:rPr>
          <w:rFonts w:ascii="Calibri" w:hAnsi="Calibri" w:cs="Calibri"/>
          <w:b/>
          <w:sz w:val="22"/>
          <w:szCs w:val="22"/>
        </w:rPr>
      </w:pPr>
    </w:p>
    <w:p w14:paraId="56942417" w14:textId="0442A79D" w:rsidR="005B08D7" w:rsidRDefault="001475F5" w:rsidP="00D44B78">
      <w:pPr>
        <w:shd w:val="clear" w:color="auto" w:fill="E2EFD9" w:themeFill="accent6" w:themeFillTint="33"/>
        <w:autoSpaceDE w:val="0"/>
        <w:jc w:val="center"/>
        <w:rPr>
          <w:rFonts w:ascii="Calibri" w:hAnsi="Calibri" w:cs="Calibri"/>
          <w:b/>
          <w:bCs/>
          <w:sz w:val="22"/>
          <w:szCs w:val="22"/>
        </w:rPr>
      </w:pPr>
      <w:r>
        <w:rPr>
          <w:rFonts w:ascii="Calibri" w:hAnsi="Calibri" w:cs="Calibri"/>
          <w:b/>
          <w:bCs/>
          <w:sz w:val="22"/>
          <w:szCs w:val="22"/>
        </w:rPr>
        <w:t>OKVIRNI SPORAZUM</w:t>
      </w:r>
      <w:r w:rsidR="00004649" w:rsidRPr="005B08D7">
        <w:rPr>
          <w:rFonts w:ascii="Calibri" w:hAnsi="Calibri" w:cs="Calibri"/>
          <w:b/>
          <w:bCs/>
          <w:sz w:val="22"/>
          <w:szCs w:val="22"/>
        </w:rPr>
        <w:t xml:space="preserve"> </w:t>
      </w:r>
      <w:r w:rsidR="005B08D7">
        <w:rPr>
          <w:rFonts w:ascii="Calibri" w:hAnsi="Calibri" w:cs="Calibri"/>
          <w:b/>
          <w:bCs/>
          <w:sz w:val="22"/>
          <w:szCs w:val="22"/>
        </w:rPr>
        <w:t xml:space="preserve">O </w:t>
      </w:r>
      <w:r w:rsidR="00004649" w:rsidRPr="005B08D7">
        <w:rPr>
          <w:rFonts w:ascii="Calibri" w:hAnsi="Calibri" w:cs="Calibri"/>
          <w:b/>
          <w:bCs/>
          <w:sz w:val="22"/>
          <w:szCs w:val="22"/>
        </w:rPr>
        <w:t>IZVEDBI JAVNEGA NAROČILA</w:t>
      </w:r>
      <w:r w:rsidR="005B08D7">
        <w:rPr>
          <w:rFonts w:ascii="Calibri" w:hAnsi="Calibri" w:cs="Calibri"/>
          <w:b/>
          <w:bCs/>
          <w:sz w:val="22"/>
          <w:szCs w:val="22"/>
        </w:rPr>
        <w:t xml:space="preserve"> </w:t>
      </w:r>
    </w:p>
    <w:p w14:paraId="0321C304" w14:textId="5BF01E47" w:rsidR="00004649" w:rsidRPr="005B08D7" w:rsidRDefault="00004649" w:rsidP="00987AC8">
      <w:pPr>
        <w:shd w:val="clear" w:color="auto" w:fill="E2EFD9" w:themeFill="accent6" w:themeFillTint="33"/>
        <w:autoSpaceDE w:val="0"/>
        <w:jc w:val="center"/>
        <w:rPr>
          <w:rFonts w:ascii="Calibri" w:hAnsi="Calibri" w:cs="Calibri"/>
          <w:b/>
          <w:bCs/>
          <w:sz w:val="22"/>
          <w:szCs w:val="22"/>
        </w:rPr>
      </w:pPr>
      <w:r w:rsidRPr="005B08D7">
        <w:rPr>
          <w:rFonts w:ascii="Calibri" w:hAnsi="Calibri" w:cs="Calibri"/>
          <w:b/>
          <w:bCs/>
          <w:sz w:val="22"/>
          <w:szCs w:val="22"/>
        </w:rPr>
        <w:t>»</w:t>
      </w:r>
      <w:bookmarkStart w:id="4" w:name="_Hlk121399346"/>
      <w:r w:rsidR="00987AC8" w:rsidRPr="00987AC8">
        <w:rPr>
          <w:rFonts w:ascii="Calibri" w:hAnsi="Calibri" w:cs="Calibri"/>
          <w:b/>
          <w:bCs/>
          <w:sz w:val="22"/>
          <w:szCs w:val="22"/>
        </w:rPr>
        <w:t>Redno vzdrževanje javnih poti na območju Občin Bovec, Kobarid in Tolmin za obdobje 2023 – 2026</w:t>
      </w:r>
      <w:r w:rsidRPr="005B08D7">
        <w:rPr>
          <w:rFonts w:ascii="Calibri" w:hAnsi="Calibri" w:cs="Calibri"/>
          <w:b/>
          <w:bCs/>
          <w:sz w:val="22"/>
          <w:szCs w:val="22"/>
        </w:rPr>
        <w:t xml:space="preserve"> </w:t>
      </w:r>
      <w:bookmarkEnd w:id="4"/>
      <w:r w:rsidRPr="005B08D7">
        <w:rPr>
          <w:rFonts w:ascii="Calibri" w:hAnsi="Calibri" w:cs="Calibri"/>
          <w:b/>
          <w:bCs/>
          <w:sz w:val="22"/>
          <w:szCs w:val="22"/>
        </w:rPr>
        <w:t>- SKLOP __«</w:t>
      </w:r>
    </w:p>
    <w:p w14:paraId="41431E9C" w14:textId="6B27F352" w:rsidR="00004649" w:rsidRPr="005B08D7" w:rsidRDefault="00004649" w:rsidP="00D44B78">
      <w:pPr>
        <w:shd w:val="clear" w:color="auto" w:fill="E2EFD9" w:themeFill="accent6" w:themeFillTint="33"/>
        <w:jc w:val="center"/>
        <w:rPr>
          <w:rFonts w:ascii="Calibri" w:hAnsi="Calibri" w:cs="Calibri"/>
          <w:sz w:val="22"/>
          <w:szCs w:val="22"/>
        </w:rPr>
      </w:pPr>
      <w:r w:rsidRPr="005B08D7">
        <w:rPr>
          <w:rFonts w:ascii="Calibri" w:hAnsi="Calibri" w:cs="Calibri"/>
          <w:sz w:val="22"/>
          <w:szCs w:val="22"/>
        </w:rPr>
        <w:t xml:space="preserve"> (v nadaljevanju: </w:t>
      </w:r>
      <w:r w:rsidR="001475F5">
        <w:rPr>
          <w:rFonts w:ascii="Calibri" w:hAnsi="Calibri" w:cs="Calibri"/>
          <w:sz w:val="22"/>
          <w:szCs w:val="22"/>
        </w:rPr>
        <w:t>okvirni sporazum</w:t>
      </w:r>
      <w:r w:rsidRPr="005B08D7">
        <w:rPr>
          <w:rFonts w:ascii="Calibri" w:hAnsi="Calibri" w:cs="Calibri"/>
          <w:sz w:val="22"/>
          <w:szCs w:val="22"/>
        </w:rPr>
        <w:t>)</w:t>
      </w:r>
    </w:p>
    <w:p w14:paraId="46FA1C51" w14:textId="77777777" w:rsidR="00004649" w:rsidRPr="005B08D7" w:rsidRDefault="00004649" w:rsidP="00004649">
      <w:pPr>
        <w:jc w:val="both"/>
        <w:rPr>
          <w:rFonts w:ascii="Calibri" w:hAnsi="Calibri" w:cs="Calibri"/>
          <w:sz w:val="22"/>
          <w:szCs w:val="22"/>
        </w:rPr>
      </w:pPr>
    </w:p>
    <w:p w14:paraId="041D3183" w14:textId="77777777" w:rsidR="00004649" w:rsidRPr="005B08D7" w:rsidRDefault="00004649" w:rsidP="00004649">
      <w:pPr>
        <w:jc w:val="both"/>
        <w:rPr>
          <w:rFonts w:ascii="Calibri" w:hAnsi="Calibri" w:cs="Calibri"/>
          <w:sz w:val="22"/>
          <w:szCs w:val="22"/>
        </w:rPr>
      </w:pPr>
      <w:r w:rsidRPr="005B08D7">
        <w:rPr>
          <w:rFonts w:ascii="Calibri" w:hAnsi="Calibri" w:cs="Calibri"/>
          <w:sz w:val="22"/>
          <w:szCs w:val="22"/>
        </w:rPr>
        <w:t>ki jo skleneta:</w:t>
      </w:r>
    </w:p>
    <w:p w14:paraId="6F011926" w14:textId="45EC1B4F" w:rsidR="00004649" w:rsidRDefault="00004649" w:rsidP="00004649">
      <w:pPr>
        <w:jc w:val="both"/>
        <w:rPr>
          <w:rFonts w:ascii="Calibri" w:hAnsi="Calibri" w:cs="Calibri"/>
          <w:sz w:val="22"/>
          <w:szCs w:val="22"/>
        </w:rPr>
      </w:pPr>
    </w:p>
    <w:p w14:paraId="0DE0720E" w14:textId="77777777" w:rsidR="00106784" w:rsidRPr="005B08D7" w:rsidRDefault="00106784" w:rsidP="00004649">
      <w:pPr>
        <w:jc w:val="both"/>
        <w:rPr>
          <w:rFonts w:ascii="Calibri" w:hAnsi="Calibri" w:cs="Calibri"/>
          <w:sz w:val="22"/>
          <w:szCs w:val="22"/>
        </w:rPr>
      </w:pPr>
    </w:p>
    <w:p w14:paraId="182EA73D" w14:textId="77777777" w:rsidR="00004649" w:rsidRPr="005B08D7" w:rsidRDefault="00004649" w:rsidP="00004649">
      <w:pPr>
        <w:pBdr>
          <w:top w:val="single" w:sz="4" w:space="1" w:color="000000"/>
          <w:left w:val="single" w:sz="4" w:space="10" w:color="000000"/>
          <w:bottom w:val="single" w:sz="4" w:space="1" w:color="000000"/>
          <w:right w:val="single" w:sz="4" w:space="4" w:color="000000"/>
        </w:pBdr>
        <w:jc w:val="center"/>
        <w:rPr>
          <w:rFonts w:ascii="Calibri" w:hAnsi="Calibri" w:cs="Calibri"/>
          <w:sz w:val="22"/>
          <w:szCs w:val="22"/>
        </w:rPr>
      </w:pPr>
      <w:r w:rsidRPr="005B08D7">
        <w:rPr>
          <w:rFonts w:ascii="Calibri" w:hAnsi="Calibri" w:cs="Calibri"/>
          <w:b/>
          <w:sz w:val="22"/>
          <w:szCs w:val="22"/>
        </w:rPr>
        <w:t>TURIZEM DOLINA SOČE, Rupa 17, 5230 Bovec</w:t>
      </w:r>
    </w:p>
    <w:p w14:paraId="3B5CC5AD" w14:textId="70492FE5" w:rsidR="00004649" w:rsidRPr="005B08D7" w:rsidRDefault="00004649" w:rsidP="005B08D7">
      <w:pPr>
        <w:pBdr>
          <w:top w:val="single" w:sz="4" w:space="1" w:color="000000"/>
          <w:left w:val="single" w:sz="4" w:space="10" w:color="000000"/>
          <w:bottom w:val="single" w:sz="4" w:space="1" w:color="000000"/>
          <w:right w:val="single" w:sz="4" w:space="4" w:color="000000"/>
        </w:pBdr>
        <w:jc w:val="center"/>
        <w:rPr>
          <w:rFonts w:ascii="Calibri" w:hAnsi="Calibri" w:cs="Calibri"/>
          <w:sz w:val="22"/>
          <w:szCs w:val="22"/>
        </w:rPr>
      </w:pPr>
      <w:r w:rsidRPr="005B08D7">
        <w:rPr>
          <w:rFonts w:ascii="Calibri" w:hAnsi="Calibri" w:cs="Calibri"/>
          <w:sz w:val="22"/>
          <w:szCs w:val="22"/>
        </w:rPr>
        <w:t xml:space="preserve">ki ga  zastopa </w:t>
      </w:r>
      <w:proofErr w:type="spellStart"/>
      <w:r w:rsidR="005B08D7" w:rsidRPr="005B08D7">
        <w:rPr>
          <w:rFonts w:ascii="Calibri" w:hAnsi="Calibri" w:cs="Calibri"/>
          <w:sz w:val="22"/>
          <w:szCs w:val="22"/>
        </w:rPr>
        <w:t>Vilijam</w:t>
      </w:r>
      <w:proofErr w:type="spellEnd"/>
      <w:r w:rsidR="005B08D7" w:rsidRPr="005B08D7">
        <w:rPr>
          <w:rFonts w:ascii="Calibri" w:hAnsi="Calibri" w:cs="Calibri"/>
          <w:sz w:val="22"/>
          <w:szCs w:val="22"/>
        </w:rPr>
        <w:t xml:space="preserve"> </w:t>
      </w:r>
      <w:proofErr w:type="spellStart"/>
      <w:r w:rsidR="005B08D7" w:rsidRPr="005B08D7">
        <w:rPr>
          <w:rFonts w:ascii="Calibri" w:hAnsi="Calibri" w:cs="Calibri"/>
          <w:sz w:val="22"/>
          <w:szCs w:val="22"/>
        </w:rPr>
        <w:t>Kvalić</w:t>
      </w:r>
      <w:proofErr w:type="spellEnd"/>
      <w:r w:rsidR="005B08D7" w:rsidRPr="005B08D7">
        <w:rPr>
          <w:rFonts w:ascii="Calibri" w:hAnsi="Calibri" w:cs="Calibri"/>
          <w:sz w:val="22"/>
          <w:szCs w:val="22"/>
        </w:rPr>
        <w:t>, direktor</w:t>
      </w:r>
    </w:p>
    <w:p w14:paraId="7118428E" w14:textId="77777777" w:rsidR="00004649" w:rsidRPr="005B08D7" w:rsidRDefault="00004649" w:rsidP="00004649">
      <w:pPr>
        <w:pBdr>
          <w:top w:val="single" w:sz="4" w:space="1" w:color="000000"/>
          <w:left w:val="single" w:sz="4" w:space="10" w:color="000000"/>
          <w:bottom w:val="single" w:sz="4" w:space="1" w:color="000000"/>
          <w:right w:val="single" w:sz="4" w:space="4" w:color="000000"/>
        </w:pBdr>
        <w:rPr>
          <w:rFonts w:ascii="Calibri" w:hAnsi="Calibri" w:cs="Calibri"/>
          <w:sz w:val="22"/>
          <w:szCs w:val="22"/>
        </w:rPr>
      </w:pPr>
      <w:r w:rsidRPr="005B08D7">
        <w:rPr>
          <w:rFonts w:ascii="Calibri" w:hAnsi="Calibri" w:cs="Calibri"/>
          <w:sz w:val="22"/>
          <w:szCs w:val="22"/>
        </w:rPr>
        <w:t xml:space="preserve">matična številka: </w:t>
      </w:r>
      <w:r w:rsidRPr="005B08D7">
        <w:rPr>
          <w:rFonts w:ascii="Calibri" w:hAnsi="Calibri" w:cs="Calibri"/>
          <w:b/>
          <w:bCs/>
          <w:sz w:val="22"/>
          <w:szCs w:val="22"/>
        </w:rPr>
        <w:t>7260300000</w:t>
      </w:r>
    </w:p>
    <w:p w14:paraId="4ABE3114" w14:textId="77777777" w:rsidR="00004649" w:rsidRPr="005B08D7" w:rsidRDefault="00004649" w:rsidP="00004649">
      <w:pPr>
        <w:pBdr>
          <w:top w:val="single" w:sz="4" w:space="1" w:color="000000"/>
          <w:left w:val="single" w:sz="4" w:space="10" w:color="000000"/>
          <w:bottom w:val="single" w:sz="4" w:space="1" w:color="000000"/>
          <w:right w:val="single" w:sz="4" w:space="4" w:color="000000"/>
        </w:pBdr>
        <w:rPr>
          <w:rFonts w:ascii="Calibri" w:hAnsi="Calibri" w:cs="Calibri"/>
          <w:color w:val="000000"/>
          <w:sz w:val="22"/>
          <w:szCs w:val="22"/>
        </w:rPr>
      </w:pPr>
      <w:r w:rsidRPr="005B08D7">
        <w:rPr>
          <w:rFonts w:ascii="Calibri" w:hAnsi="Calibri" w:cs="Calibri"/>
          <w:sz w:val="22"/>
          <w:szCs w:val="22"/>
        </w:rPr>
        <w:t xml:space="preserve">davčna številka in ID številka za DDV: </w:t>
      </w:r>
      <w:r w:rsidRPr="005B08D7">
        <w:rPr>
          <w:rFonts w:ascii="Calibri" w:hAnsi="Calibri" w:cs="Calibri"/>
          <w:b/>
          <w:bCs/>
          <w:sz w:val="22"/>
          <w:szCs w:val="22"/>
        </w:rPr>
        <w:t>SI 15230627</w:t>
      </w:r>
    </w:p>
    <w:p w14:paraId="7D6DB0E4" w14:textId="77777777" w:rsidR="00004649" w:rsidRPr="005B08D7" w:rsidRDefault="00004649" w:rsidP="00004649">
      <w:pPr>
        <w:pBdr>
          <w:top w:val="single" w:sz="4" w:space="1" w:color="000000"/>
          <w:left w:val="single" w:sz="4" w:space="10" w:color="000000"/>
          <w:bottom w:val="single" w:sz="4" w:space="1" w:color="000000"/>
          <w:right w:val="single" w:sz="4" w:space="4" w:color="000000"/>
        </w:pBdr>
        <w:rPr>
          <w:rFonts w:ascii="Calibri" w:hAnsi="Calibri" w:cs="Calibri"/>
          <w:sz w:val="22"/>
          <w:szCs w:val="22"/>
        </w:rPr>
      </w:pPr>
      <w:r w:rsidRPr="005B08D7">
        <w:rPr>
          <w:rFonts w:ascii="Calibri" w:hAnsi="Calibri" w:cs="Calibri"/>
          <w:color w:val="000000"/>
          <w:sz w:val="22"/>
          <w:szCs w:val="22"/>
        </w:rPr>
        <w:t>TRR: SI56 0120 6600 0000 164, odprt pri Banka Slovenije Ljubljana</w:t>
      </w:r>
    </w:p>
    <w:p w14:paraId="742818DB" w14:textId="77777777" w:rsidR="00004649" w:rsidRPr="005B08D7" w:rsidRDefault="00004649" w:rsidP="00004649">
      <w:pPr>
        <w:pBdr>
          <w:top w:val="single" w:sz="4" w:space="1" w:color="000000"/>
          <w:left w:val="single" w:sz="4" w:space="10" w:color="000000"/>
          <w:bottom w:val="single" w:sz="4" w:space="1" w:color="000000"/>
          <w:right w:val="single" w:sz="4" w:space="4" w:color="000000"/>
        </w:pBdr>
        <w:rPr>
          <w:rFonts w:ascii="Calibri" w:hAnsi="Calibri" w:cs="Calibri"/>
          <w:sz w:val="22"/>
          <w:szCs w:val="22"/>
        </w:rPr>
      </w:pPr>
      <w:r w:rsidRPr="005B08D7">
        <w:rPr>
          <w:rFonts w:ascii="Calibri" w:hAnsi="Calibri" w:cs="Calibri"/>
          <w:sz w:val="22"/>
          <w:szCs w:val="22"/>
        </w:rPr>
        <w:t>(v nadaljevanju:</w:t>
      </w:r>
      <w:r w:rsidRPr="005B08D7">
        <w:rPr>
          <w:rFonts w:ascii="Calibri" w:hAnsi="Calibri" w:cs="Calibri"/>
          <w:b/>
          <w:sz w:val="22"/>
          <w:szCs w:val="22"/>
        </w:rPr>
        <w:t xml:space="preserve"> naročnik</w:t>
      </w:r>
      <w:r w:rsidRPr="005B08D7">
        <w:rPr>
          <w:rFonts w:ascii="Calibri" w:hAnsi="Calibri" w:cs="Calibri"/>
          <w:sz w:val="22"/>
          <w:szCs w:val="22"/>
        </w:rPr>
        <w:t>)</w:t>
      </w:r>
    </w:p>
    <w:p w14:paraId="414E777B" w14:textId="77777777" w:rsidR="00004649" w:rsidRPr="005B08D7" w:rsidRDefault="00004649" w:rsidP="00004649">
      <w:pPr>
        <w:pBdr>
          <w:top w:val="single" w:sz="4" w:space="1" w:color="000000"/>
          <w:left w:val="single" w:sz="4" w:space="10" w:color="000000"/>
          <w:bottom w:val="single" w:sz="4" w:space="1" w:color="000000"/>
          <w:right w:val="single" w:sz="4" w:space="4" w:color="000000"/>
        </w:pBdr>
        <w:rPr>
          <w:rFonts w:ascii="Calibri" w:hAnsi="Calibri" w:cs="Calibri"/>
          <w:sz w:val="22"/>
          <w:szCs w:val="22"/>
        </w:rPr>
      </w:pPr>
    </w:p>
    <w:p w14:paraId="7A4A6F24" w14:textId="77777777" w:rsidR="00004649" w:rsidRPr="005B08D7" w:rsidRDefault="00004649" w:rsidP="00004649">
      <w:pPr>
        <w:jc w:val="both"/>
        <w:rPr>
          <w:rFonts w:ascii="Calibri" w:hAnsi="Calibri" w:cs="Calibri"/>
          <w:sz w:val="22"/>
          <w:szCs w:val="22"/>
        </w:rPr>
      </w:pPr>
    </w:p>
    <w:p w14:paraId="1496A088" w14:textId="77777777" w:rsidR="00004649" w:rsidRPr="005B08D7" w:rsidRDefault="00004649" w:rsidP="00004649">
      <w:pPr>
        <w:jc w:val="both"/>
        <w:rPr>
          <w:rFonts w:ascii="Calibri" w:hAnsi="Calibri" w:cs="Calibri"/>
          <w:sz w:val="22"/>
          <w:szCs w:val="22"/>
        </w:rPr>
      </w:pPr>
      <w:r w:rsidRPr="005B08D7">
        <w:rPr>
          <w:rFonts w:ascii="Calibri" w:hAnsi="Calibri" w:cs="Calibri"/>
          <w:sz w:val="22"/>
          <w:szCs w:val="22"/>
        </w:rPr>
        <w:t>in</w:t>
      </w:r>
    </w:p>
    <w:p w14:paraId="71993CF9" w14:textId="77777777" w:rsidR="00004649" w:rsidRPr="005B08D7" w:rsidRDefault="00004649" w:rsidP="00004649">
      <w:pPr>
        <w:jc w:val="both"/>
        <w:rPr>
          <w:rFonts w:ascii="Calibri" w:hAnsi="Calibri" w:cs="Calibri"/>
          <w:sz w:val="22"/>
          <w:szCs w:val="22"/>
        </w:rPr>
      </w:pPr>
    </w:p>
    <w:p w14:paraId="1EC505CF" w14:textId="77777777" w:rsidR="00004649" w:rsidRPr="005B08D7" w:rsidRDefault="00004649" w:rsidP="00004649">
      <w:pPr>
        <w:pBdr>
          <w:top w:val="single" w:sz="4" w:space="1" w:color="000000"/>
          <w:left w:val="single" w:sz="4" w:space="4" w:color="000000"/>
          <w:bottom w:val="single" w:sz="4" w:space="1" w:color="000000"/>
          <w:right w:val="single" w:sz="4" w:space="4" w:color="000000"/>
        </w:pBdr>
        <w:jc w:val="center"/>
        <w:rPr>
          <w:rFonts w:ascii="Calibri" w:hAnsi="Calibri" w:cs="Calibri"/>
          <w:b/>
          <w:sz w:val="22"/>
          <w:szCs w:val="22"/>
        </w:rPr>
      </w:pPr>
      <w:r w:rsidRPr="005B08D7">
        <w:rPr>
          <w:rFonts w:ascii="Calibri" w:hAnsi="Calibri" w:cs="Calibri"/>
          <w:b/>
          <w:sz w:val="22"/>
          <w:szCs w:val="22"/>
        </w:rPr>
        <w:t>___________________________________________________,</w:t>
      </w:r>
    </w:p>
    <w:p w14:paraId="077C98AA" w14:textId="77777777" w:rsidR="00004649" w:rsidRPr="005B08D7" w:rsidRDefault="00004649" w:rsidP="00004649">
      <w:pPr>
        <w:pBdr>
          <w:top w:val="single" w:sz="4" w:space="1" w:color="000000"/>
          <w:left w:val="single" w:sz="4" w:space="4" w:color="000000"/>
          <w:bottom w:val="single" w:sz="4" w:space="1" w:color="000000"/>
          <w:right w:val="single" w:sz="4" w:space="4" w:color="000000"/>
        </w:pBdr>
        <w:jc w:val="center"/>
        <w:rPr>
          <w:rFonts w:ascii="Calibri" w:hAnsi="Calibri" w:cs="Calibri"/>
          <w:sz w:val="22"/>
          <w:szCs w:val="22"/>
        </w:rPr>
      </w:pPr>
      <w:r w:rsidRPr="005B08D7">
        <w:rPr>
          <w:rFonts w:ascii="Calibri" w:hAnsi="Calibri" w:cs="Calibri"/>
          <w:b/>
          <w:sz w:val="22"/>
          <w:szCs w:val="22"/>
        </w:rPr>
        <w:t>___________________________________________________,</w:t>
      </w:r>
    </w:p>
    <w:p w14:paraId="51F969A7" w14:textId="77777777" w:rsidR="00004649" w:rsidRPr="005B08D7" w:rsidRDefault="00004649" w:rsidP="00004649">
      <w:pPr>
        <w:pBdr>
          <w:top w:val="single" w:sz="4" w:space="1" w:color="000000"/>
          <w:left w:val="single" w:sz="4" w:space="4" w:color="000000"/>
          <w:bottom w:val="single" w:sz="4" w:space="1" w:color="000000"/>
          <w:right w:val="single" w:sz="4" w:space="4" w:color="000000"/>
        </w:pBdr>
        <w:jc w:val="center"/>
        <w:rPr>
          <w:rFonts w:ascii="Calibri" w:hAnsi="Calibri" w:cs="Calibri"/>
          <w:sz w:val="22"/>
          <w:szCs w:val="22"/>
        </w:rPr>
      </w:pPr>
      <w:r w:rsidRPr="005B08D7">
        <w:rPr>
          <w:rFonts w:ascii="Calibri" w:hAnsi="Calibri" w:cs="Calibri"/>
          <w:sz w:val="22"/>
          <w:szCs w:val="22"/>
        </w:rPr>
        <w:t>ki ga zastopa  _______________________________</w:t>
      </w:r>
    </w:p>
    <w:p w14:paraId="685718D6" w14:textId="77777777" w:rsidR="00004649" w:rsidRPr="005B08D7" w:rsidRDefault="00004649" w:rsidP="00004649">
      <w:pPr>
        <w:pBdr>
          <w:top w:val="single" w:sz="4" w:space="1" w:color="000000"/>
          <w:left w:val="single" w:sz="4" w:space="4" w:color="000000"/>
          <w:bottom w:val="single" w:sz="4" w:space="1" w:color="000000"/>
          <w:right w:val="single" w:sz="4" w:space="4" w:color="000000"/>
        </w:pBdr>
        <w:jc w:val="center"/>
        <w:rPr>
          <w:rFonts w:ascii="Calibri" w:hAnsi="Calibri" w:cs="Calibri"/>
          <w:sz w:val="22"/>
          <w:szCs w:val="22"/>
        </w:rPr>
      </w:pPr>
      <w:r w:rsidRPr="005B08D7">
        <w:rPr>
          <w:rFonts w:ascii="Calibri" w:hAnsi="Calibri" w:cs="Calibri"/>
          <w:sz w:val="22"/>
          <w:szCs w:val="22"/>
        </w:rPr>
        <w:t>(navesti ime, priimek, funkcijo)</w:t>
      </w:r>
    </w:p>
    <w:p w14:paraId="7060BC88" w14:textId="77777777" w:rsidR="00004649" w:rsidRPr="005B08D7" w:rsidRDefault="00004649" w:rsidP="00004649">
      <w:pPr>
        <w:pBdr>
          <w:top w:val="single" w:sz="4" w:space="1" w:color="000000"/>
          <w:left w:val="single" w:sz="4" w:space="4" w:color="000000"/>
          <w:bottom w:val="single" w:sz="4" w:space="1" w:color="000000"/>
          <w:right w:val="single" w:sz="4" w:space="4" w:color="000000"/>
        </w:pBdr>
        <w:jc w:val="center"/>
        <w:rPr>
          <w:rFonts w:ascii="Calibri" w:hAnsi="Calibri" w:cs="Calibri"/>
          <w:sz w:val="22"/>
          <w:szCs w:val="22"/>
        </w:rPr>
      </w:pPr>
    </w:p>
    <w:p w14:paraId="4A2D91BC" w14:textId="77777777" w:rsidR="00004649" w:rsidRPr="005B08D7" w:rsidRDefault="00004649" w:rsidP="00004649">
      <w:pPr>
        <w:pBdr>
          <w:top w:val="single" w:sz="4" w:space="1" w:color="000000"/>
          <w:left w:val="single" w:sz="4" w:space="4" w:color="000000"/>
          <w:bottom w:val="single" w:sz="4" w:space="1" w:color="000000"/>
          <w:right w:val="single" w:sz="4" w:space="4" w:color="000000"/>
        </w:pBdr>
        <w:rPr>
          <w:rFonts w:ascii="Calibri" w:hAnsi="Calibri" w:cs="Calibri"/>
          <w:sz w:val="22"/>
          <w:szCs w:val="22"/>
        </w:rPr>
      </w:pPr>
      <w:r w:rsidRPr="005B08D7">
        <w:rPr>
          <w:rFonts w:ascii="Calibri" w:hAnsi="Calibri" w:cs="Calibri"/>
          <w:sz w:val="22"/>
          <w:szCs w:val="22"/>
        </w:rPr>
        <w:t>matična številka: ………….……………..</w:t>
      </w:r>
    </w:p>
    <w:p w14:paraId="513CBB87" w14:textId="77777777" w:rsidR="00004649" w:rsidRPr="005B08D7" w:rsidRDefault="00004649" w:rsidP="00004649">
      <w:pPr>
        <w:pBdr>
          <w:top w:val="single" w:sz="4" w:space="1" w:color="000000"/>
          <w:left w:val="single" w:sz="4" w:space="4" w:color="000000"/>
          <w:bottom w:val="single" w:sz="4" w:space="1" w:color="000000"/>
          <w:right w:val="single" w:sz="4" w:space="4" w:color="000000"/>
        </w:pBdr>
        <w:rPr>
          <w:rFonts w:ascii="Calibri" w:hAnsi="Calibri" w:cs="Calibri"/>
          <w:sz w:val="22"/>
          <w:szCs w:val="22"/>
        </w:rPr>
      </w:pPr>
      <w:r w:rsidRPr="005B08D7">
        <w:rPr>
          <w:rFonts w:ascii="Calibri" w:hAnsi="Calibri" w:cs="Calibri"/>
          <w:sz w:val="22"/>
          <w:szCs w:val="22"/>
        </w:rPr>
        <w:t>davčna številka: SI ………………….…..</w:t>
      </w:r>
    </w:p>
    <w:p w14:paraId="21F308E8" w14:textId="77777777" w:rsidR="00004649" w:rsidRPr="005B08D7" w:rsidRDefault="00004649" w:rsidP="00004649">
      <w:pPr>
        <w:pBdr>
          <w:top w:val="single" w:sz="4" w:space="1" w:color="000000"/>
          <w:left w:val="single" w:sz="4" w:space="4" w:color="000000"/>
          <w:bottom w:val="single" w:sz="4" w:space="1" w:color="000000"/>
          <w:right w:val="single" w:sz="4" w:space="4" w:color="000000"/>
        </w:pBdr>
        <w:rPr>
          <w:rFonts w:ascii="Calibri" w:hAnsi="Calibri" w:cs="Calibri"/>
          <w:sz w:val="22"/>
          <w:szCs w:val="22"/>
        </w:rPr>
      </w:pPr>
      <w:r w:rsidRPr="005B08D7">
        <w:rPr>
          <w:rFonts w:ascii="Calibri" w:hAnsi="Calibri" w:cs="Calibri"/>
          <w:sz w:val="22"/>
          <w:szCs w:val="22"/>
        </w:rPr>
        <w:t>TRR št.: IBAN SI56 ……………………..…….., odprt pri ………………………</w:t>
      </w:r>
    </w:p>
    <w:p w14:paraId="03A95E1D" w14:textId="77777777" w:rsidR="00004649" w:rsidRPr="005B08D7" w:rsidRDefault="00004649" w:rsidP="00004649">
      <w:pPr>
        <w:pBdr>
          <w:top w:val="single" w:sz="4" w:space="1" w:color="000000"/>
          <w:left w:val="single" w:sz="4" w:space="4" w:color="000000"/>
          <w:bottom w:val="single" w:sz="4" w:space="1" w:color="000000"/>
          <w:right w:val="single" w:sz="4" w:space="4" w:color="000000"/>
        </w:pBdr>
        <w:rPr>
          <w:rFonts w:ascii="Calibri" w:hAnsi="Calibri" w:cs="Calibri"/>
          <w:b/>
          <w:sz w:val="22"/>
          <w:szCs w:val="22"/>
        </w:rPr>
      </w:pPr>
      <w:r w:rsidRPr="005B08D7">
        <w:rPr>
          <w:rFonts w:ascii="Calibri" w:hAnsi="Calibri" w:cs="Calibri"/>
          <w:sz w:val="22"/>
          <w:szCs w:val="22"/>
        </w:rPr>
        <w:t xml:space="preserve">(v nadaljevanju: </w:t>
      </w:r>
      <w:r w:rsidRPr="005B08D7">
        <w:rPr>
          <w:rFonts w:ascii="Calibri" w:hAnsi="Calibri" w:cs="Calibri"/>
          <w:b/>
          <w:sz w:val="22"/>
          <w:szCs w:val="22"/>
        </w:rPr>
        <w:t>ponudnik/izvajalec</w:t>
      </w:r>
      <w:r w:rsidRPr="005B08D7">
        <w:rPr>
          <w:rFonts w:ascii="Calibri" w:hAnsi="Calibri" w:cs="Calibri"/>
          <w:sz w:val="22"/>
          <w:szCs w:val="22"/>
        </w:rPr>
        <w:t>)</w:t>
      </w:r>
    </w:p>
    <w:p w14:paraId="138C29FF" w14:textId="77777777" w:rsidR="00004649" w:rsidRPr="005B08D7" w:rsidRDefault="00004649" w:rsidP="00004649">
      <w:pPr>
        <w:jc w:val="both"/>
        <w:rPr>
          <w:rFonts w:ascii="Calibri" w:hAnsi="Calibri" w:cs="Calibri"/>
          <w:b/>
          <w:sz w:val="22"/>
          <w:szCs w:val="22"/>
        </w:rPr>
      </w:pPr>
    </w:p>
    <w:p w14:paraId="0333DC9B" w14:textId="77777777" w:rsidR="00004649" w:rsidRPr="005B08D7" w:rsidRDefault="00004649" w:rsidP="00004649">
      <w:pPr>
        <w:autoSpaceDE w:val="0"/>
        <w:jc w:val="both"/>
        <w:rPr>
          <w:rFonts w:ascii="Calibri" w:hAnsi="Calibri" w:cs="Calibri"/>
          <w:sz w:val="22"/>
          <w:szCs w:val="22"/>
        </w:rPr>
      </w:pPr>
    </w:p>
    <w:p w14:paraId="77A2C5ED" w14:textId="53ECD0C6" w:rsidR="00004649" w:rsidRPr="005B08D7" w:rsidRDefault="00004649" w:rsidP="00EE7ABF">
      <w:pPr>
        <w:autoSpaceDE w:val="0"/>
        <w:jc w:val="center"/>
        <w:rPr>
          <w:rFonts w:ascii="Calibri" w:hAnsi="Calibri" w:cs="Calibri"/>
          <w:sz w:val="22"/>
          <w:szCs w:val="22"/>
        </w:rPr>
      </w:pPr>
      <w:r w:rsidRPr="005B08D7">
        <w:rPr>
          <w:rFonts w:ascii="Calibri" w:hAnsi="Calibri" w:cs="Calibri"/>
          <w:b/>
          <w:bCs/>
          <w:sz w:val="22"/>
          <w:szCs w:val="22"/>
        </w:rPr>
        <w:t xml:space="preserve">I. PREDMET </w:t>
      </w:r>
      <w:r w:rsidR="001475F5">
        <w:rPr>
          <w:rFonts w:ascii="Calibri" w:hAnsi="Calibri" w:cs="Calibri"/>
          <w:b/>
          <w:bCs/>
          <w:sz w:val="22"/>
          <w:szCs w:val="22"/>
        </w:rPr>
        <w:t>SPORAZUMA</w:t>
      </w:r>
    </w:p>
    <w:p w14:paraId="3A9007F7" w14:textId="77777777" w:rsidR="00004649" w:rsidRPr="005B08D7" w:rsidRDefault="00004649" w:rsidP="00004649">
      <w:pPr>
        <w:autoSpaceDE w:val="0"/>
        <w:jc w:val="center"/>
        <w:rPr>
          <w:rFonts w:ascii="Calibri" w:hAnsi="Calibri" w:cs="Calibri"/>
          <w:sz w:val="22"/>
          <w:szCs w:val="22"/>
        </w:rPr>
      </w:pPr>
      <w:r w:rsidRPr="005B08D7">
        <w:rPr>
          <w:rFonts w:ascii="Calibri" w:hAnsi="Calibri" w:cs="Calibri"/>
          <w:sz w:val="22"/>
          <w:szCs w:val="22"/>
        </w:rPr>
        <w:t>1. člen</w:t>
      </w:r>
    </w:p>
    <w:p w14:paraId="428E6AAB" w14:textId="77777777" w:rsidR="00004649" w:rsidRPr="005B08D7" w:rsidRDefault="00004649" w:rsidP="00004649">
      <w:pPr>
        <w:autoSpaceDE w:val="0"/>
        <w:jc w:val="both"/>
        <w:rPr>
          <w:rFonts w:ascii="Calibri" w:hAnsi="Calibri" w:cs="Calibri"/>
          <w:sz w:val="22"/>
          <w:szCs w:val="22"/>
        </w:rPr>
      </w:pPr>
    </w:p>
    <w:p w14:paraId="297A0672" w14:textId="0689EA99" w:rsidR="00004649" w:rsidRPr="005B08D7" w:rsidRDefault="00004649" w:rsidP="007109BC">
      <w:pPr>
        <w:spacing w:line="200" w:lineRule="atLeast"/>
        <w:jc w:val="both"/>
        <w:rPr>
          <w:rFonts w:ascii="Calibri" w:hAnsi="Calibri" w:cs="Calibri"/>
          <w:sz w:val="22"/>
          <w:szCs w:val="22"/>
        </w:rPr>
      </w:pPr>
      <w:r w:rsidRPr="005B08D7">
        <w:rPr>
          <w:rFonts w:ascii="Calibri" w:hAnsi="Calibri" w:cs="Calibri"/>
          <w:sz w:val="22"/>
          <w:szCs w:val="22"/>
        </w:rPr>
        <w:t>Izvajalec je bil v skladu z določili Zakona o javnem naročanju (</w:t>
      </w:r>
      <w:r w:rsidRPr="005B08D7">
        <w:rPr>
          <w:rFonts w:ascii="Calibri" w:hAnsi="Calibri" w:cs="Calibri"/>
          <w:iCs/>
          <w:sz w:val="22"/>
          <w:szCs w:val="22"/>
        </w:rPr>
        <w:t>Uradni list RS, št.</w:t>
      </w:r>
      <w:r w:rsidR="00EE7ABF">
        <w:rPr>
          <w:rFonts w:ascii="Calibri" w:hAnsi="Calibri" w:cs="Calibri"/>
          <w:iCs/>
          <w:sz w:val="22"/>
          <w:szCs w:val="22"/>
        </w:rPr>
        <w:t xml:space="preserve"> </w:t>
      </w:r>
      <w:r w:rsidR="00CE5B8C" w:rsidRPr="00CE5B8C">
        <w:rPr>
          <w:rFonts w:ascii="Calibri" w:hAnsi="Calibri" w:cs="Calibri"/>
          <w:iCs/>
          <w:sz w:val="22"/>
          <w:szCs w:val="22"/>
        </w:rPr>
        <w:t xml:space="preserve">91/15, 14/18, 121/21, 10/22, 74/22 – </w:t>
      </w:r>
      <w:proofErr w:type="spellStart"/>
      <w:r w:rsidR="00CE5B8C" w:rsidRPr="00CE5B8C">
        <w:rPr>
          <w:rFonts w:ascii="Calibri" w:hAnsi="Calibri" w:cs="Calibri"/>
          <w:iCs/>
          <w:sz w:val="22"/>
          <w:szCs w:val="22"/>
        </w:rPr>
        <w:t>odl</w:t>
      </w:r>
      <w:proofErr w:type="spellEnd"/>
      <w:r w:rsidR="00CE5B8C" w:rsidRPr="00CE5B8C">
        <w:rPr>
          <w:rFonts w:ascii="Calibri" w:hAnsi="Calibri" w:cs="Calibri"/>
          <w:iCs/>
          <w:sz w:val="22"/>
          <w:szCs w:val="22"/>
        </w:rPr>
        <w:t>. US in 100/22 – ZNUZSZS)</w:t>
      </w:r>
      <w:r w:rsidRPr="005B08D7">
        <w:rPr>
          <w:rFonts w:ascii="Calibri" w:hAnsi="Calibri" w:cs="Calibri"/>
          <w:sz w:val="22"/>
          <w:szCs w:val="22"/>
        </w:rPr>
        <w:t>, izbran kot ekonomsko najugodnejši ponudnik na javnem naročilu „</w:t>
      </w:r>
      <w:r w:rsidR="00987AC8" w:rsidRPr="00987AC8">
        <w:rPr>
          <w:rFonts w:ascii="Calibri" w:hAnsi="Calibri" w:cs="Calibri"/>
          <w:sz w:val="22"/>
          <w:szCs w:val="22"/>
        </w:rPr>
        <w:t>Redno vzdrževanje javnih poti na območju Občin Bovec, Kobarid in Tolmin za obdobje 2023 – 2026</w:t>
      </w:r>
      <w:r w:rsidRPr="005B08D7">
        <w:rPr>
          <w:rFonts w:ascii="Calibri" w:hAnsi="Calibri" w:cs="Calibri"/>
          <w:sz w:val="22"/>
          <w:szCs w:val="22"/>
        </w:rPr>
        <w:t>“, objavljenim na Portalu javnih naročil, in sicer za izvedbo del, ki so predmet javnega naročila, na sklopu __: ________________.  Postopek javnega naročila je vodil naročnik.</w:t>
      </w:r>
    </w:p>
    <w:p w14:paraId="0EAFB771" w14:textId="77777777" w:rsidR="00004649" w:rsidRPr="005B08D7" w:rsidRDefault="00004649" w:rsidP="007109BC">
      <w:pPr>
        <w:spacing w:line="200" w:lineRule="atLeast"/>
        <w:jc w:val="both"/>
        <w:rPr>
          <w:rFonts w:ascii="Calibri" w:hAnsi="Calibri" w:cs="Calibri"/>
          <w:sz w:val="22"/>
          <w:szCs w:val="22"/>
        </w:rPr>
      </w:pPr>
    </w:p>
    <w:p w14:paraId="272D0D7A" w14:textId="0E513B05" w:rsidR="007840BF" w:rsidRDefault="007840BF" w:rsidP="007109BC">
      <w:pPr>
        <w:spacing w:line="200" w:lineRule="atLeast"/>
        <w:jc w:val="both"/>
        <w:rPr>
          <w:rFonts w:ascii="Calibri" w:hAnsi="Calibri" w:cs="Calibri"/>
          <w:sz w:val="22"/>
          <w:szCs w:val="22"/>
        </w:rPr>
      </w:pPr>
      <w:r w:rsidRPr="007840BF">
        <w:rPr>
          <w:rFonts w:ascii="Calibri" w:hAnsi="Calibri" w:cs="Calibri"/>
          <w:sz w:val="22"/>
          <w:szCs w:val="22"/>
        </w:rPr>
        <w:t>Stranki tega okvirnega sporazuma ugotavljata, da naročnik po obsegu in tudi časovno ne more vnaprej določiti potreb po delih, ki so predmet tega okvirnega sporazuma, zaradi česar bo ta dela časovno in količinsko naročal glede na dejanske potrebe in razpoložljiva finančna sredstva, vendar po cenah, dogovorjenih s tem okvirnim sporazumom.</w:t>
      </w:r>
    </w:p>
    <w:p w14:paraId="6C473099" w14:textId="77777777" w:rsidR="007840BF" w:rsidRDefault="007840BF" w:rsidP="007840BF">
      <w:pPr>
        <w:spacing w:line="200" w:lineRule="atLeast"/>
        <w:jc w:val="both"/>
        <w:rPr>
          <w:rFonts w:ascii="Calibri" w:hAnsi="Calibri" w:cs="Calibri"/>
          <w:sz w:val="22"/>
          <w:szCs w:val="22"/>
        </w:rPr>
      </w:pPr>
    </w:p>
    <w:p w14:paraId="25037178" w14:textId="2FB4CD25" w:rsidR="007840BF" w:rsidRPr="005B08D7" w:rsidRDefault="007840BF" w:rsidP="007840BF">
      <w:pPr>
        <w:spacing w:line="200" w:lineRule="atLeast"/>
        <w:jc w:val="both"/>
        <w:rPr>
          <w:rFonts w:ascii="Calibri" w:hAnsi="Calibri" w:cs="Calibri"/>
          <w:sz w:val="22"/>
          <w:szCs w:val="22"/>
        </w:rPr>
      </w:pPr>
      <w:r w:rsidRPr="005B08D7">
        <w:rPr>
          <w:rFonts w:ascii="Calibri" w:hAnsi="Calibri" w:cs="Calibri"/>
          <w:sz w:val="22"/>
          <w:szCs w:val="22"/>
        </w:rPr>
        <w:t>Naročnik s t</w:t>
      </w:r>
      <w:r w:rsidR="00FC6F67">
        <w:rPr>
          <w:rFonts w:ascii="Calibri" w:hAnsi="Calibri" w:cs="Calibri"/>
          <w:sz w:val="22"/>
          <w:szCs w:val="22"/>
        </w:rPr>
        <w:t xml:space="preserve">em </w:t>
      </w:r>
      <w:r w:rsidR="00FC6F67" w:rsidRPr="00FC6F67">
        <w:rPr>
          <w:rFonts w:ascii="Calibri" w:hAnsi="Calibri" w:cs="Calibri"/>
          <w:sz w:val="22"/>
          <w:szCs w:val="22"/>
        </w:rPr>
        <w:t>okvirn</w:t>
      </w:r>
      <w:r w:rsidR="00FC6F67">
        <w:rPr>
          <w:rFonts w:ascii="Calibri" w:hAnsi="Calibri" w:cs="Calibri"/>
          <w:sz w:val="22"/>
          <w:szCs w:val="22"/>
        </w:rPr>
        <w:t>im</w:t>
      </w:r>
      <w:r w:rsidR="00FC6F67" w:rsidRPr="00FC6F67">
        <w:rPr>
          <w:rFonts w:ascii="Calibri" w:hAnsi="Calibri" w:cs="Calibri"/>
          <w:sz w:val="22"/>
          <w:szCs w:val="22"/>
        </w:rPr>
        <w:t xml:space="preserve"> sporazum</w:t>
      </w:r>
      <w:r w:rsidR="00FC6F67">
        <w:rPr>
          <w:rFonts w:ascii="Calibri" w:hAnsi="Calibri" w:cs="Calibri"/>
          <w:sz w:val="22"/>
          <w:szCs w:val="22"/>
        </w:rPr>
        <w:t>om</w:t>
      </w:r>
      <w:r w:rsidR="00FC6F67" w:rsidRPr="00FC6F67">
        <w:rPr>
          <w:rFonts w:ascii="Calibri" w:hAnsi="Calibri" w:cs="Calibri"/>
          <w:sz w:val="22"/>
          <w:szCs w:val="22"/>
        </w:rPr>
        <w:t xml:space="preserve"> </w:t>
      </w:r>
      <w:r w:rsidRPr="005B08D7">
        <w:rPr>
          <w:rFonts w:ascii="Calibri" w:hAnsi="Calibri" w:cs="Calibri"/>
          <w:sz w:val="22"/>
          <w:szCs w:val="22"/>
        </w:rPr>
        <w:t>oddaja, izvajalec pa prevzema v izvedbo redno vzdrževanje pohodniških poti na območju Občin Bovec, Kobarid in Tolmin, in sicer na naslednjem sklopu:</w:t>
      </w:r>
      <w:r w:rsidRPr="005B08D7">
        <w:rPr>
          <w:rFonts w:ascii="Calibri" w:hAnsi="Calibri" w:cs="Calibri"/>
          <w:sz w:val="22"/>
          <w:szCs w:val="22"/>
        </w:rPr>
        <w:br/>
        <w:t>______________________.</w:t>
      </w:r>
    </w:p>
    <w:p w14:paraId="5D51D508" w14:textId="77777777" w:rsidR="007840BF" w:rsidRDefault="007840BF" w:rsidP="007109BC">
      <w:pPr>
        <w:spacing w:line="200" w:lineRule="atLeast"/>
        <w:jc w:val="both"/>
        <w:rPr>
          <w:rFonts w:ascii="Calibri" w:hAnsi="Calibri" w:cs="Calibri"/>
          <w:sz w:val="22"/>
          <w:szCs w:val="22"/>
        </w:rPr>
      </w:pPr>
    </w:p>
    <w:p w14:paraId="061D3309" w14:textId="76843A15" w:rsidR="00004649" w:rsidRDefault="00004649" w:rsidP="007109BC">
      <w:pPr>
        <w:spacing w:line="200" w:lineRule="atLeast"/>
        <w:jc w:val="both"/>
        <w:rPr>
          <w:rFonts w:ascii="Calibri" w:hAnsi="Calibri" w:cs="Calibri"/>
          <w:sz w:val="22"/>
          <w:szCs w:val="22"/>
        </w:rPr>
      </w:pPr>
      <w:r w:rsidRPr="005B08D7">
        <w:rPr>
          <w:rFonts w:ascii="Calibri" w:hAnsi="Calibri" w:cs="Calibri"/>
          <w:sz w:val="22"/>
          <w:szCs w:val="22"/>
        </w:rPr>
        <w:t>Financiranje javnega naročila je predvideno iz proračunskih sredstev naročnika, namenjenih za vzdrževanje in urejanje pohodniških poti.</w:t>
      </w:r>
    </w:p>
    <w:p w14:paraId="49B51DE8" w14:textId="444924DF" w:rsidR="00106784" w:rsidRDefault="00106784" w:rsidP="007109BC">
      <w:pPr>
        <w:spacing w:line="200" w:lineRule="atLeast"/>
        <w:jc w:val="both"/>
        <w:rPr>
          <w:rFonts w:ascii="Calibri" w:hAnsi="Calibri" w:cs="Calibri"/>
          <w:sz w:val="22"/>
          <w:szCs w:val="22"/>
        </w:rPr>
      </w:pPr>
    </w:p>
    <w:p w14:paraId="451865D0" w14:textId="77777777" w:rsidR="00106784" w:rsidRPr="005B08D7" w:rsidRDefault="00106784" w:rsidP="007109BC">
      <w:pPr>
        <w:spacing w:line="200" w:lineRule="atLeast"/>
        <w:jc w:val="both"/>
        <w:rPr>
          <w:rFonts w:ascii="Calibri" w:hAnsi="Calibri" w:cs="Calibri"/>
          <w:sz w:val="22"/>
          <w:szCs w:val="22"/>
        </w:rPr>
      </w:pPr>
    </w:p>
    <w:p w14:paraId="293B909A" w14:textId="77777777" w:rsidR="00004649" w:rsidRPr="005B08D7" w:rsidRDefault="00004649" w:rsidP="007109BC">
      <w:pPr>
        <w:spacing w:line="200" w:lineRule="atLeast"/>
        <w:jc w:val="both"/>
        <w:rPr>
          <w:rFonts w:ascii="Calibri" w:hAnsi="Calibri" w:cs="Calibri"/>
          <w:sz w:val="22"/>
          <w:szCs w:val="22"/>
        </w:rPr>
      </w:pPr>
    </w:p>
    <w:p w14:paraId="6D271D7D" w14:textId="77777777" w:rsidR="00004649" w:rsidRPr="005B08D7" w:rsidRDefault="00004649" w:rsidP="00004649">
      <w:pPr>
        <w:spacing w:line="200" w:lineRule="atLeast"/>
        <w:jc w:val="center"/>
        <w:rPr>
          <w:rFonts w:ascii="Calibri" w:hAnsi="Calibri" w:cs="Calibri"/>
          <w:sz w:val="22"/>
          <w:szCs w:val="22"/>
        </w:rPr>
      </w:pPr>
      <w:r w:rsidRPr="005B08D7">
        <w:rPr>
          <w:rFonts w:ascii="Calibri" w:hAnsi="Calibri" w:cs="Calibri"/>
          <w:b/>
          <w:bCs/>
          <w:sz w:val="22"/>
          <w:szCs w:val="22"/>
        </w:rPr>
        <w:lastRenderedPageBreak/>
        <w:t>2. člen</w:t>
      </w:r>
    </w:p>
    <w:p w14:paraId="10A3316F" w14:textId="77777777" w:rsidR="00004649" w:rsidRPr="005B08D7" w:rsidRDefault="00004649" w:rsidP="00004649">
      <w:pPr>
        <w:spacing w:line="200" w:lineRule="atLeast"/>
        <w:rPr>
          <w:rFonts w:ascii="Calibri" w:hAnsi="Calibri" w:cs="Calibri"/>
          <w:sz w:val="22"/>
          <w:szCs w:val="22"/>
        </w:rPr>
      </w:pPr>
    </w:p>
    <w:p w14:paraId="5FAC2DE3" w14:textId="36AC2DC1" w:rsidR="00004649" w:rsidRPr="005B08D7" w:rsidRDefault="00004649" w:rsidP="00004649">
      <w:pPr>
        <w:spacing w:line="200" w:lineRule="atLeast"/>
        <w:rPr>
          <w:rFonts w:ascii="Calibri" w:hAnsi="Calibri" w:cs="Calibri"/>
          <w:sz w:val="22"/>
          <w:szCs w:val="22"/>
        </w:rPr>
      </w:pPr>
      <w:r w:rsidRPr="005B08D7">
        <w:rPr>
          <w:rFonts w:ascii="Calibri" w:hAnsi="Calibri" w:cs="Calibri"/>
          <w:sz w:val="22"/>
          <w:szCs w:val="22"/>
        </w:rPr>
        <w:t xml:space="preserve">Dela iz 1. člena </w:t>
      </w:r>
      <w:r w:rsidR="00106784">
        <w:rPr>
          <w:rFonts w:ascii="Calibri" w:hAnsi="Calibri" w:cs="Calibri"/>
          <w:sz w:val="22"/>
          <w:szCs w:val="22"/>
        </w:rPr>
        <w:t xml:space="preserve">tega </w:t>
      </w:r>
      <w:r w:rsidR="00106784" w:rsidRPr="00106784">
        <w:rPr>
          <w:rFonts w:ascii="Calibri" w:hAnsi="Calibri" w:cs="Calibri"/>
          <w:sz w:val="22"/>
          <w:szCs w:val="22"/>
        </w:rPr>
        <w:t xml:space="preserve">okvirnega sporazuma </w:t>
      </w:r>
      <w:r w:rsidRPr="005B08D7">
        <w:rPr>
          <w:rFonts w:ascii="Calibri" w:hAnsi="Calibri" w:cs="Calibri"/>
          <w:sz w:val="22"/>
          <w:szCs w:val="22"/>
        </w:rPr>
        <w:t>se bodo izvajala na podlagi:</w:t>
      </w:r>
    </w:p>
    <w:p w14:paraId="6B695100" w14:textId="77777777" w:rsidR="00004649" w:rsidRPr="005B08D7" w:rsidRDefault="00004649" w:rsidP="00004649">
      <w:pPr>
        <w:numPr>
          <w:ilvl w:val="0"/>
          <w:numId w:val="15"/>
        </w:numPr>
        <w:suppressAutoHyphens/>
        <w:spacing w:line="200" w:lineRule="atLeast"/>
        <w:rPr>
          <w:rFonts w:ascii="Calibri" w:hAnsi="Calibri" w:cs="Calibri"/>
          <w:sz w:val="22"/>
          <w:szCs w:val="22"/>
        </w:rPr>
      </w:pPr>
      <w:r w:rsidRPr="005B08D7">
        <w:rPr>
          <w:rFonts w:ascii="Calibri" w:hAnsi="Calibri" w:cs="Calibri"/>
          <w:sz w:val="22"/>
          <w:szCs w:val="22"/>
        </w:rPr>
        <w:t>razpisne dokumentacije naročnika z vsemi prilogami,</w:t>
      </w:r>
    </w:p>
    <w:p w14:paraId="425570A6" w14:textId="50DB652C" w:rsidR="00004649" w:rsidRDefault="00004649" w:rsidP="00004649">
      <w:pPr>
        <w:numPr>
          <w:ilvl w:val="0"/>
          <w:numId w:val="15"/>
        </w:numPr>
        <w:suppressAutoHyphens/>
        <w:spacing w:line="200" w:lineRule="atLeast"/>
        <w:rPr>
          <w:rFonts w:ascii="Calibri" w:hAnsi="Calibri" w:cs="Calibri"/>
          <w:sz w:val="22"/>
          <w:szCs w:val="22"/>
        </w:rPr>
      </w:pPr>
      <w:r w:rsidRPr="005B08D7">
        <w:rPr>
          <w:rFonts w:ascii="Calibri" w:hAnsi="Calibri" w:cs="Calibri"/>
          <w:sz w:val="22"/>
          <w:szCs w:val="22"/>
        </w:rPr>
        <w:t>ponudbe izvajalca št. _____________ z dne ____________</w:t>
      </w:r>
      <w:r w:rsidR="00FC6F67">
        <w:rPr>
          <w:rFonts w:ascii="Calibri" w:hAnsi="Calibri" w:cs="Calibri"/>
          <w:sz w:val="22"/>
          <w:szCs w:val="22"/>
        </w:rPr>
        <w:t xml:space="preserve">, </w:t>
      </w:r>
    </w:p>
    <w:p w14:paraId="0BC5224D" w14:textId="0A3D3920" w:rsidR="00FC6F67" w:rsidRPr="005B08D7" w:rsidRDefault="00FC6F67" w:rsidP="00004649">
      <w:pPr>
        <w:numPr>
          <w:ilvl w:val="0"/>
          <w:numId w:val="15"/>
        </w:numPr>
        <w:suppressAutoHyphens/>
        <w:spacing w:line="200" w:lineRule="atLeast"/>
        <w:rPr>
          <w:rFonts w:ascii="Calibri" w:hAnsi="Calibri" w:cs="Calibri"/>
          <w:sz w:val="22"/>
          <w:szCs w:val="22"/>
        </w:rPr>
      </w:pPr>
      <w:r w:rsidRPr="00FC6F67">
        <w:rPr>
          <w:rFonts w:ascii="Calibri" w:hAnsi="Calibri" w:cs="Calibri"/>
          <w:sz w:val="22"/>
          <w:szCs w:val="22"/>
        </w:rPr>
        <w:t>v skladu z vsakokratnim naročilom za izvedbo del</w:t>
      </w:r>
      <w:r>
        <w:rPr>
          <w:rFonts w:ascii="Calibri" w:hAnsi="Calibri" w:cs="Calibri"/>
          <w:sz w:val="22"/>
          <w:szCs w:val="22"/>
        </w:rPr>
        <w:t xml:space="preserve"> (urejanje novih poti)</w:t>
      </w:r>
      <w:r w:rsidRPr="00FC6F67">
        <w:rPr>
          <w:rFonts w:ascii="Calibri" w:hAnsi="Calibri" w:cs="Calibri"/>
          <w:sz w:val="22"/>
          <w:szCs w:val="22"/>
        </w:rPr>
        <w:t>, ki so predmet tega okvirnega sporazuma.</w:t>
      </w:r>
    </w:p>
    <w:p w14:paraId="62CF6FB0" w14:textId="77777777" w:rsidR="00004649" w:rsidRPr="005B08D7" w:rsidRDefault="00004649" w:rsidP="00004649">
      <w:pPr>
        <w:spacing w:line="200" w:lineRule="atLeast"/>
        <w:rPr>
          <w:rFonts w:ascii="Calibri" w:hAnsi="Calibri" w:cs="Calibri"/>
          <w:sz w:val="22"/>
          <w:szCs w:val="22"/>
        </w:rPr>
      </w:pPr>
    </w:p>
    <w:p w14:paraId="4AFC958B" w14:textId="32D54669" w:rsidR="00004649" w:rsidRDefault="00004649" w:rsidP="00004649">
      <w:pPr>
        <w:spacing w:line="200" w:lineRule="atLeast"/>
        <w:jc w:val="both"/>
        <w:rPr>
          <w:rFonts w:ascii="Calibri" w:hAnsi="Calibri" w:cs="Calibri"/>
          <w:sz w:val="22"/>
          <w:szCs w:val="22"/>
        </w:rPr>
      </w:pPr>
      <w:r w:rsidRPr="005B08D7">
        <w:rPr>
          <w:rFonts w:ascii="Calibri" w:hAnsi="Calibri" w:cs="Calibri"/>
          <w:sz w:val="22"/>
          <w:szCs w:val="22"/>
        </w:rPr>
        <w:t xml:space="preserve">Celotna razpisna dokumentacija z vsemi prilogami in ponudba izvajalca št. ______________ z dne ____________ sta sestavni del </w:t>
      </w:r>
      <w:r w:rsidR="00FC6F67" w:rsidRPr="00FC6F67">
        <w:rPr>
          <w:rFonts w:ascii="Calibri" w:hAnsi="Calibri" w:cs="Calibri"/>
          <w:sz w:val="22"/>
          <w:szCs w:val="22"/>
        </w:rPr>
        <w:t>tega okvirnega sporazuma</w:t>
      </w:r>
      <w:r w:rsidRPr="005B08D7">
        <w:rPr>
          <w:rFonts w:ascii="Calibri" w:hAnsi="Calibri" w:cs="Calibri"/>
          <w:sz w:val="22"/>
          <w:szCs w:val="22"/>
        </w:rPr>
        <w:t>.</w:t>
      </w:r>
    </w:p>
    <w:p w14:paraId="3AFAFC6B" w14:textId="77777777" w:rsidR="00FC6F67" w:rsidRPr="005B08D7" w:rsidRDefault="00FC6F67" w:rsidP="00004649">
      <w:pPr>
        <w:spacing w:line="200" w:lineRule="atLeast"/>
        <w:jc w:val="both"/>
        <w:rPr>
          <w:rFonts w:ascii="Calibri" w:hAnsi="Calibri" w:cs="Calibri"/>
          <w:sz w:val="22"/>
          <w:szCs w:val="22"/>
        </w:rPr>
      </w:pPr>
    </w:p>
    <w:p w14:paraId="7BB56553" w14:textId="77777777" w:rsidR="00004649" w:rsidRPr="005B08D7" w:rsidRDefault="00004649" w:rsidP="00EE7ABF">
      <w:pPr>
        <w:spacing w:line="200" w:lineRule="atLeast"/>
        <w:jc w:val="center"/>
        <w:rPr>
          <w:rFonts w:ascii="Calibri" w:hAnsi="Calibri" w:cs="Calibri"/>
          <w:b/>
          <w:bCs/>
          <w:sz w:val="22"/>
          <w:szCs w:val="22"/>
        </w:rPr>
      </w:pPr>
      <w:r w:rsidRPr="005B08D7">
        <w:rPr>
          <w:rFonts w:ascii="Calibri" w:hAnsi="Calibri" w:cs="Calibri"/>
          <w:b/>
          <w:bCs/>
          <w:sz w:val="22"/>
          <w:szCs w:val="22"/>
        </w:rPr>
        <w:t>II. VREDNOST DEL</w:t>
      </w:r>
    </w:p>
    <w:p w14:paraId="2109BC6A" w14:textId="77777777" w:rsidR="00004649" w:rsidRPr="005B08D7" w:rsidRDefault="00004649" w:rsidP="00004649">
      <w:pPr>
        <w:spacing w:line="200" w:lineRule="atLeast"/>
        <w:jc w:val="center"/>
        <w:rPr>
          <w:rFonts w:ascii="Calibri" w:hAnsi="Calibri" w:cs="Calibri"/>
          <w:sz w:val="22"/>
          <w:szCs w:val="22"/>
        </w:rPr>
      </w:pPr>
      <w:r w:rsidRPr="005B08D7">
        <w:rPr>
          <w:rFonts w:ascii="Calibri" w:hAnsi="Calibri" w:cs="Calibri"/>
          <w:b/>
          <w:bCs/>
          <w:sz w:val="22"/>
          <w:szCs w:val="22"/>
        </w:rPr>
        <w:t>3. člen</w:t>
      </w:r>
    </w:p>
    <w:p w14:paraId="0D8DE13D" w14:textId="77777777" w:rsidR="00004649" w:rsidRPr="005B08D7" w:rsidRDefault="00004649" w:rsidP="00004649">
      <w:pPr>
        <w:spacing w:line="200" w:lineRule="atLeast"/>
        <w:rPr>
          <w:rFonts w:ascii="Calibri" w:hAnsi="Calibri" w:cs="Calibri"/>
          <w:sz w:val="22"/>
          <w:szCs w:val="22"/>
        </w:rPr>
      </w:pPr>
    </w:p>
    <w:p w14:paraId="17069384" w14:textId="75880795" w:rsidR="00004649" w:rsidRPr="005B08D7" w:rsidRDefault="00D31020" w:rsidP="00004649">
      <w:pPr>
        <w:spacing w:line="200" w:lineRule="atLeast"/>
        <w:jc w:val="both"/>
        <w:rPr>
          <w:rFonts w:ascii="Calibri" w:hAnsi="Calibri" w:cs="Calibri"/>
          <w:sz w:val="22"/>
          <w:szCs w:val="22"/>
          <w:lang w:eastAsia="ar-SA"/>
        </w:rPr>
      </w:pPr>
      <w:r>
        <w:rPr>
          <w:rFonts w:ascii="Calibri" w:hAnsi="Calibri" w:cs="Calibri"/>
          <w:sz w:val="22"/>
          <w:szCs w:val="22"/>
        </w:rPr>
        <w:t>Okvirna p</w:t>
      </w:r>
      <w:r w:rsidR="00004649" w:rsidRPr="005B08D7">
        <w:rPr>
          <w:rFonts w:ascii="Calibri" w:hAnsi="Calibri" w:cs="Calibri"/>
          <w:sz w:val="22"/>
          <w:szCs w:val="22"/>
        </w:rPr>
        <w:t xml:space="preserve">ogodbena vrednost del, ki so predmet </w:t>
      </w:r>
      <w:r w:rsidR="00FC6F67" w:rsidRPr="00FC6F67">
        <w:rPr>
          <w:rFonts w:ascii="Calibri" w:hAnsi="Calibri" w:cs="Calibri"/>
          <w:sz w:val="22"/>
          <w:szCs w:val="22"/>
        </w:rPr>
        <w:t>tega okvirnega sporazuma</w:t>
      </w:r>
      <w:r w:rsidR="00004649" w:rsidRPr="005B08D7">
        <w:rPr>
          <w:rFonts w:ascii="Calibri" w:hAnsi="Calibri" w:cs="Calibri"/>
          <w:sz w:val="22"/>
          <w:szCs w:val="22"/>
        </w:rPr>
        <w:t xml:space="preserve">, znaša na podlagi ponudbe </w:t>
      </w:r>
      <w:r w:rsidR="00FC6F67">
        <w:rPr>
          <w:rFonts w:ascii="Calibri" w:hAnsi="Calibri" w:cs="Calibri"/>
          <w:sz w:val="22"/>
          <w:szCs w:val="22"/>
        </w:rPr>
        <w:t xml:space="preserve">                             </w:t>
      </w:r>
      <w:r w:rsidR="00004649" w:rsidRPr="005B08D7">
        <w:rPr>
          <w:rFonts w:ascii="Calibri" w:hAnsi="Calibri" w:cs="Calibri"/>
          <w:sz w:val="22"/>
          <w:szCs w:val="22"/>
        </w:rPr>
        <w:t>št. ______________ z dne ____________:</w:t>
      </w:r>
    </w:p>
    <w:p w14:paraId="7255E4D3" w14:textId="77777777" w:rsidR="00004649" w:rsidRPr="005B08D7" w:rsidRDefault="00004649" w:rsidP="00004649">
      <w:pPr>
        <w:numPr>
          <w:ilvl w:val="0"/>
          <w:numId w:val="16"/>
        </w:numPr>
        <w:suppressAutoHyphens/>
        <w:spacing w:line="200" w:lineRule="atLeast"/>
        <w:jc w:val="both"/>
        <w:rPr>
          <w:rFonts w:ascii="Calibri" w:hAnsi="Calibri" w:cs="Calibri"/>
          <w:sz w:val="22"/>
          <w:szCs w:val="22"/>
        </w:rPr>
      </w:pPr>
      <w:r w:rsidRPr="005B08D7">
        <w:rPr>
          <w:rFonts w:ascii="Calibri" w:hAnsi="Calibri" w:cs="Calibri"/>
          <w:sz w:val="22"/>
          <w:szCs w:val="22"/>
        </w:rPr>
        <w:t xml:space="preserve"> ______________ EUR (brez DDV) na uro, </w:t>
      </w:r>
    </w:p>
    <w:p w14:paraId="6438637E" w14:textId="72F5F2FA" w:rsidR="00004649" w:rsidRDefault="00004649" w:rsidP="00004649">
      <w:pPr>
        <w:numPr>
          <w:ilvl w:val="0"/>
          <w:numId w:val="16"/>
        </w:numPr>
        <w:suppressAutoHyphens/>
        <w:spacing w:line="200" w:lineRule="atLeast"/>
        <w:jc w:val="both"/>
        <w:rPr>
          <w:rFonts w:ascii="Calibri" w:hAnsi="Calibri" w:cs="Calibri"/>
          <w:sz w:val="22"/>
          <w:szCs w:val="22"/>
        </w:rPr>
      </w:pPr>
      <w:r w:rsidRPr="005B08D7">
        <w:rPr>
          <w:rFonts w:ascii="Calibri" w:hAnsi="Calibri" w:cs="Calibri"/>
          <w:sz w:val="22"/>
          <w:szCs w:val="22"/>
        </w:rPr>
        <w:t xml:space="preserve"> ______________ EUR (brez DDV) za celoten sklop, ki je predmet te</w:t>
      </w:r>
      <w:r w:rsidR="00D31020">
        <w:rPr>
          <w:rFonts w:ascii="Calibri" w:hAnsi="Calibri" w:cs="Calibri"/>
          <w:sz w:val="22"/>
          <w:szCs w:val="22"/>
        </w:rPr>
        <w:t>ga</w:t>
      </w:r>
      <w:r w:rsidRPr="005B08D7">
        <w:rPr>
          <w:rFonts w:ascii="Calibri" w:hAnsi="Calibri" w:cs="Calibri"/>
          <w:sz w:val="22"/>
          <w:szCs w:val="22"/>
        </w:rPr>
        <w:t xml:space="preserve"> </w:t>
      </w:r>
      <w:r w:rsidR="00D31020" w:rsidRPr="00D31020">
        <w:rPr>
          <w:rFonts w:ascii="Calibri" w:hAnsi="Calibri" w:cs="Calibri"/>
          <w:sz w:val="22"/>
          <w:szCs w:val="22"/>
        </w:rPr>
        <w:t>okvirnega sporazuma</w:t>
      </w:r>
      <w:r w:rsidRPr="005B08D7">
        <w:rPr>
          <w:rFonts w:ascii="Calibri" w:hAnsi="Calibri" w:cs="Calibri"/>
          <w:sz w:val="22"/>
          <w:szCs w:val="22"/>
        </w:rPr>
        <w:t>, in sicer za celotno trajanje te</w:t>
      </w:r>
      <w:r w:rsidR="00D31020">
        <w:rPr>
          <w:rFonts w:ascii="Calibri" w:hAnsi="Calibri" w:cs="Calibri"/>
          <w:sz w:val="22"/>
          <w:szCs w:val="22"/>
        </w:rPr>
        <w:t>ga</w:t>
      </w:r>
      <w:r w:rsidRPr="005B08D7">
        <w:rPr>
          <w:rFonts w:ascii="Calibri" w:hAnsi="Calibri" w:cs="Calibri"/>
          <w:sz w:val="22"/>
          <w:szCs w:val="22"/>
        </w:rPr>
        <w:t xml:space="preserve"> </w:t>
      </w:r>
      <w:r w:rsidR="00D31020" w:rsidRPr="00D31020">
        <w:rPr>
          <w:rFonts w:ascii="Calibri" w:hAnsi="Calibri" w:cs="Calibri"/>
          <w:sz w:val="22"/>
          <w:szCs w:val="22"/>
        </w:rPr>
        <w:t>okvirnega sporazuma</w:t>
      </w:r>
      <w:r w:rsidRPr="005B08D7">
        <w:rPr>
          <w:rFonts w:ascii="Calibri" w:hAnsi="Calibri" w:cs="Calibri"/>
          <w:sz w:val="22"/>
          <w:szCs w:val="22"/>
        </w:rPr>
        <w:t>.</w:t>
      </w:r>
    </w:p>
    <w:p w14:paraId="2C2F591C" w14:textId="37FFF23B" w:rsidR="00987AC8" w:rsidRPr="00CE5B8C" w:rsidRDefault="00987AC8" w:rsidP="00987AC8">
      <w:pPr>
        <w:numPr>
          <w:ilvl w:val="0"/>
          <w:numId w:val="16"/>
        </w:numPr>
        <w:suppressAutoHyphens/>
        <w:spacing w:line="200" w:lineRule="atLeast"/>
        <w:jc w:val="both"/>
        <w:rPr>
          <w:rFonts w:ascii="Calibri" w:hAnsi="Calibri" w:cs="Calibri"/>
          <w:b/>
          <w:bCs/>
          <w:sz w:val="22"/>
          <w:szCs w:val="22"/>
        </w:rPr>
      </w:pPr>
      <w:r w:rsidRPr="00CE5B8C">
        <w:rPr>
          <w:rFonts w:ascii="Calibri" w:hAnsi="Calibri" w:cs="Calibri"/>
          <w:b/>
          <w:bCs/>
          <w:sz w:val="22"/>
          <w:szCs w:val="22"/>
        </w:rPr>
        <w:t xml:space="preserve">______________ EUR (z DDV) za celoten sklop, ki je predmet </w:t>
      </w:r>
      <w:r w:rsidR="00FC6F67" w:rsidRPr="00FC6F67">
        <w:rPr>
          <w:rFonts w:ascii="Calibri" w:hAnsi="Calibri" w:cs="Calibri"/>
          <w:b/>
          <w:bCs/>
          <w:sz w:val="22"/>
          <w:szCs w:val="22"/>
        </w:rPr>
        <w:t>tega okvirnega sporazuma</w:t>
      </w:r>
      <w:r w:rsidRPr="00CE5B8C">
        <w:rPr>
          <w:rFonts w:ascii="Calibri" w:hAnsi="Calibri" w:cs="Calibri"/>
          <w:b/>
          <w:bCs/>
          <w:sz w:val="22"/>
          <w:szCs w:val="22"/>
        </w:rPr>
        <w:t xml:space="preserve">, in sicer za celotno trajanje </w:t>
      </w:r>
      <w:r w:rsidR="00FC6F67" w:rsidRPr="00FC6F67">
        <w:rPr>
          <w:rFonts w:ascii="Calibri" w:hAnsi="Calibri" w:cs="Calibri"/>
          <w:b/>
          <w:bCs/>
          <w:sz w:val="22"/>
          <w:szCs w:val="22"/>
        </w:rPr>
        <w:t>tega okvirnega sporazuma</w:t>
      </w:r>
      <w:r w:rsidRPr="00CE5B8C">
        <w:rPr>
          <w:rFonts w:ascii="Calibri" w:hAnsi="Calibri" w:cs="Calibri"/>
          <w:b/>
          <w:bCs/>
          <w:sz w:val="22"/>
          <w:szCs w:val="22"/>
        </w:rPr>
        <w:t>.</w:t>
      </w:r>
    </w:p>
    <w:p w14:paraId="6A82A4BA" w14:textId="77777777" w:rsidR="00D31020" w:rsidRDefault="00D31020" w:rsidP="00004649">
      <w:pPr>
        <w:spacing w:line="200" w:lineRule="atLeast"/>
        <w:jc w:val="both"/>
        <w:rPr>
          <w:rFonts w:ascii="Calibri" w:hAnsi="Calibri" w:cs="Calibri"/>
          <w:sz w:val="22"/>
          <w:szCs w:val="22"/>
        </w:rPr>
      </w:pPr>
    </w:p>
    <w:p w14:paraId="624DC7E4" w14:textId="0A1F638D" w:rsidR="00004649" w:rsidRDefault="00D31020" w:rsidP="00004649">
      <w:pPr>
        <w:spacing w:line="200" w:lineRule="atLeast"/>
        <w:jc w:val="both"/>
        <w:rPr>
          <w:rFonts w:ascii="Calibri" w:hAnsi="Calibri" w:cs="Calibri"/>
          <w:sz w:val="22"/>
          <w:szCs w:val="22"/>
        </w:rPr>
      </w:pPr>
      <w:r>
        <w:rPr>
          <w:rFonts w:ascii="Calibri" w:hAnsi="Calibri" w:cs="Calibri"/>
          <w:sz w:val="22"/>
          <w:szCs w:val="22"/>
        </w:rPr>
        <w:t xml:space="preserve">Za urejevanje novih poti, nepredvidenih del se </w:t>
      </w:r>
      <w:r w:rsidRPr="00D31020">
        <w:rPr>
          <w:rFonts w:ascii="Calibri" w:hAnsi="Calibri" w:cs="Calibri"/>
          <w:sz w:val="22"/>
          <w:szCs w:val="22"/>
        </w:rPr>
        <w:t>stranki</w:t>
      </w:r>
      <w:r>
        <w:rPr>
          <w:rFonts w:ascii="Calibri" w:hAnsi="Calibri" w:cs="Calibri"/>
          <w:sz w:val="22"/>
          <w:szCs w:val="22"/>
        </w:rPr>
        <w:t xml:space="preserve"> sporazuma </w:t>
      </w:r>
      <w:r w:rsidRPr="00D31020">
        <w:rPr>
          <w:rFonts w:ascii="Calibri" w:hAnsi="Calibri" w:cs="Calibri"/>
          <w:sz w:val="22"/>
          <w:szCs w:val="22"/>
        </w:rPr>
        <w:t>dogovorita, da bo izvajalec v času veljavnosti tega okvirnega sporazuma za naročnika izvajal dela, ki so predmet tega okvirnega sporazuma, po naslednjih cenah:</w:t>
      </w:r>
    </w:p>
    <w:p w14:paraId="713ACE05" w14:textId="77777777" w:rsidR="00D31020" w:rsidRPr="00D31020" w:rsidRDefault="00D31020" w:rsidP="00004649">
      <w:pPr>
        <w:spacing w:line="200" w:lineRule="atLeast"/>
        <w:jc w:val="both"/>
        <w:rPr>
          <w:rFonts w:ascii="Calibri" w:hAnsi="Calibri" w:cs="Calibri"/>
          <w:sz w:val="10"/>
          <w:szCs w:val="10"/>
        </w:rPr>
      </w:pPr>
    </w:p>
    <w:tbl>
      <w:tblPr>
        <w:tblW w:w="7739" w:type="dxa"/>
        <w:tblInd w:w="55" w:type="dxa"/>
        <w:tblBorders>
          <w:top w:val="single" w:sz="2" w:space="0" w:color="00B050"/>
          <w:left w:val="single" w:sz="2" w:space="0" w:color="00B050"/>
          <w:bottom w:val="single" w:sz="2" w:space="0" w:color="00B050"/>
          <w:right w:val="single" w:sz="2" w:space="0" w:color="00B050"/>
          <w:insideH w:val="single" w:sz="2" w:space="0" w:color="00B050"/>
          <w:insideV w:val="single" w:sz="2" w:space="0" w:color="00B050"/>
        </w:tblBorders>
        <w:tblLayout w:type="fixed"/>
        <w:tblCellMar>
          <w:top w:w="55" w:type="dxa"/>
          <w:left w:w="55" w:type="dxa"/>
          <w:bottom w:w="55" w:type="dxa"/>
          <w:right w:w="55" w:type="dxa"/>
        </w:tblCellMar>
        <w:tblLook w:val="04A0" w:firstRow="1" w:lastRow="0" w:firstColumn="1" w:lastColumn="0" w:noHBand="0" w:noVBand="1"/>
      </w:tblPr>
      <w:tblGrid>
        <w:gridCol w:w="3061"/>
        <w:gridCol w:w="850"/>
        <w:gridCol w:w="851"/>
        <w:gridCol w:w="1559"/>
        <w:gridCol w:w="1418"/>
      </w:tblGrid>
      <w:tr w:rsidR="00D31020" w:rsidRPr="00D31020" w14:paraId="6F8A1097" w14:textId="77777777" w:rsidTr="000073C7">
        <w:trPr>
          <w:trHeight w:val="331"/>
        </w:trPr>
        <w:tc>
          <w:tcPr>
            <w:tcW w:w="3061" w:type="dxa"/>
            <w:shd w:val="clear" w:color="auto" w:fill="E2EFD9" w:themeFill="accent6" w:themeFillTint="33"/>
            <w:vAlign w:val="center"/>
            <w:hideMark/>
          </w:tcPr>
          <w:p w14:paraId="4849308C" w14:textId="77777777" w:rsidR="00D31020" w:rsidRPr="00D31020" w:rsidRDefault="00D31020" w:rsidP="00993A76">
            <w:pPr>
              <w:pStyle w:val="Vsebinatabele"/>
              <w:jc w:val="center"/>
              <w:rPr>
                <w:rFonts w:asciiTheme="minorHAnsi" w:hAnsiTheme="minorHAnsi" w:cstheme="minorHAnsi"/>
                <w:sz w:val="22"/>
                <w:szCs w:val="22"/>
              </w:rPr>
            </w:pPr>
            <w:r w:rsidRPr="00D31020">
              <w:rPr>
                <w:rFonts w:asciiTheme="minorHAnsi" w:hAnsiTheme="minorHAnsi" w:cstheme="minorHAnsi"/>
                <w:sz w:val="22"/>
                <w:szCs w:val="22"/>
              </w:rPr>
              <w:t>Postavka</w:t>
            </w:r>
          </w:p>
        </w:tc>
        <w:tc>
          <w:tcPr>
            <w:tcW w:w="850" w:type="dxa"/>
            <w:shd w:val="clear" w:color="auto" w:fill="E2EFD9" w:themeFill="accent6" w:themeFillTint="33"/>
            <w:vAlign w:val="center"/>
            <w:hideMark/>
          </w:tcPr>
          <w:p w14:paraId="3AD847B2" w14:textId="77777777" w:rsidR="00D31020" w:rsidRPr="00D31020" w:rsidRDefault="00D31020" w:rsidP="00993A76">
            <w:pPr>
              <w:pStyle w:val="Vsebinatabele"/>
              <w:jc w:val="center"/>
              <w:rPr>
                <w:rFonts w:asciiTheme="minorHAnsi" w:hAnsiTheme="minorHAnsi" w:cstheme="minorHAnsi"/>
                <w:sz w:val="22"/>
                <w:szCs w:val="22"/>
              </w:rPr>
            </w:pPr>
            <w:r w:rsidRPr="00D31020">
              <w:rPr>
                <w:rFonts w:asciiTheme="minorHAnsi" w:hAnsiTheme="minorHAnsi" w:cstheme="minorHAnsi"/>
                <w:sz w:val="22"/>
                <w:szCs w:val="22"/>
              </w:rPr>
              <w:t>Število enot</w:t>
            </w:r>
          </w:p>
        </w:tc>
        <w:tc>
          <w:tcPr>
            <w:tcW w:w="851" w:type="dxa"/>
            <w:shd w:val="clear" w:color="auto" w:fill="E2EFD9" w:themeFill="accent6" w:themeFillTint="33"/>
            <w:vAlign w:val="center"/>
            <w:hideMark/>
          </w:tcPr>
          <w:p w14:paraId="16435387" w14:textId="4E0F86B5" w:rsidR="00D31020" w:rsidRPr="00D31020" w:rsidRDefault="00D31020" w:rsidP="00993A76">
            <w:pPr>
              <w:pStyle w:val="Vsebinatabele"/>
              <w:jc w:val="center"/>
              <w:rPr>
                <w:rFonts w:asciiTheme="minorHAnsi" w:hAnsiTheme="minorHAnsi" w:cstheme="minorHAnsi"/>
                <w:sz w:val="22"/>
                <w:szCs w:val="22"/>
              </w:rPr>
            </w:pPr>
            <w:r w:rsidRPr="00D31020">
              <w:rPr>
                <w:rFonts w:asciiTheme="minorHAnsi" w:hAnsiTheme="minorHAnsi" w:cstheme="minorHAnsi"/>
                <w:sz w:val="22"/>
                <w:szCs w:val="22"/>
              </w:rPr>
              <w:t>Enota</w:t>
            </w:r>
          </w:p>
        </w:tc>
        <w:tc>
          <w:tcPr>
            <w:tcW w:w="1559" w:type="dxa"/>
            <w:shd w:val="clear" w:color="auto" w:fill="E2EFD9" w:themeFill="accent6" w:themeFillTint="33"/>
            <w:vAlign w:val="center"/>
            <w:hideMark/>
          </w:tcPr>
          <w:p w14:paraId="2FE8300B" w14:textId="77777777" w:rsidR="00D31020" w:rsidRPr="00D31020" w:rsidRDefault="00D31020" w:rsidP="00993A76">
            <w:pPr>
              <w:pStyle w:val="Vsebinatabele"/>
              <w:jc w:val="center"/>
              <w:rPr>
                <w:rFonts w:asciiTheme="minorHAnsi" w:hAnsiTheme="minorHAnsi" w:cstheme="minorHAnsi"/>
                <w:sz w:val="22"/>
                <w:szCs w:val="22"/>
              </w:rPr>
            </w:pPr>
            <w:r w:rsidRPr="00D31020">
              <w:rPr>
                <w:rFonts w:asciiTheme="minorHAnsi" w:hAnsiTheme="minorHAnsi" w:cstheme="minorHAnsi"/>
                <w:sz w:val="22"/>
                <w:szCs w:val="22"/>
              </w:rPr>
              <w:t>Cena na enoto (brez DDV)</w:t>
            </w:r>
          </w:p>
        </w:tc>
        <w:tc>
          <w:tcPr>
            <w:tcW w:w="1418" w:type="dxa"/>
            <w:shd w:val="clear" w:color="auto" w:fill="E2EFD9" w:themeFill="accent6" w:themeFillTint="33"/>
            <w:vAlign w:val="center"/>
            <w:hideMark/>
          </w:tcPr>
          <w:p w14:paraId="7987F334" w14:textId="77777777" w:rsidR="00D31020" w:rsidRPr="00D31020" w:rsidRDefault="00D31020" w:rsidP="00993A76">
            <w:pPr>
              <w:pStyle w:val="Vsebinatabele"/>
              <w:jc w:val="center"/>
              <w:rPr>
                <w:rFonts w:asciiTheme="minorHAnsi" w:hAnsiTheme="minorHAnsi" w:cstheme="minorHAnsi"/>
                <w:sz w:val="22"/>
                <w:szCs w:val="22"/>
              </w:rPr>
            </w:pPr>
            <w:r w:rsidRPr="00D31020">
              <w:rPr>
                <w:rFonts w:asciiTheme="minorHAnsi" w:hAnsiTheme="minorHAnsi" w:cstheme="minorHAnsi"/>
                <w:sz w:val="22"/>
                <w:szCs w:val="22"/>
              </w:rPr>
              <w:t>Cena na enoto (z DDV)</w:t>
            </w:r>
          </w:p>
        </w:tc>
      </w:tr>
      <w:tr w:rsidR="00993A76" w:rsidRPr="00D31020" w14:paraId="76E263C6" w14:textId="77777777" w:rsidTr="000073C7">
        <w:trPr>
          <w:trHeight w:val="227"/>
        </w:trPr>
        <w:tc>
          <w:tcPr>
            <w:tcW w:w="3061" w:type="dxa"/>
            <w:hideMark/>
          </w:tcPr>
          <w:p w14:paraId="1EAB770E" w14:textId="77777777" w:rsidR="00D31020" w:rsidRPr="00D31020" w:rsidRDefault="00D31020" w:rsidP="00D31020">
            <w:pPr>
              <w:pStyle w:val="Vsebinatabele"/>
              <w:rPr>
                <w:rFonts w:asciiTheme="minorHAnsi" w:hAnsiTheme="minorHAnsi" w:cstheme="minorHAnsi"/>
                <w:sz w:val="22"/>
                <w:szCs w:val="22"/>
              </w:rPr>
            </w:pPr>
            <w:r w:rsidRPr="00D31020">
              <w:rPr>
                <w:rFonts w:asciiTheme="minorHAnsi" w:hAnsiTheme="minorHAnsi" w:cstheme="minorHAnsi"/>
                <w:sz w:val="22"/>
                <w:szCs w:val="22"/>
              </w:rPr>
              <w:t>Izkopi raznih temeljev</w:t>
            </w:r>
          </w:p>
        </w:tc>
        <w:tc>
          <w:tcPr>
            <w:tcW w:w="850" w:type="dxa"/>
            <w:hideMark/>
          </w:tcPr>
          <w:p w14:paraId="330313DA" w14:textId="77777777" w:rsidR="00D31020" w:rsidRPr="00D31020" w:rsidRDefault="00D31020" w:rsidP="00D31020">
            <w:pPr>
              <w:pStyle w:val="Vsebinatabele"/>
              <w:jc w:val="center"/>
              <w:rPr>
                <w:rFonts w:asciiTheme="minorHAnsi" w:hAnsiTheme="minorHAnsi" w:cstheme="minorHAnsi"/>
                <w:sz w:val="22"/>
                <w:szCs w:val="22"/>
              </w:rPr>
            </w:pPr>
            <w:r w:rsidRPr="00D31020">
              <w:rPr>
                <w:rFonts w:asciiTheme="minorHAnsi" w:hAnsiTheme="minorHAnsi" w:cstheme="minorHAnsi"/>
                <w:sz w:val="22"/>
                <w:szCs w:val="22"/>
              </w:rPr>
              <w:t>1</w:t>
            </w:r>
          </w:p>
        </w:tc>
        <w:tc>
          <w:tcPr>
            <w:tcW w:w="851" w:type="dxa"/>
            <w:hideMark/>
          </w:tcPr>
          <w:p w14:paraId="181D5BC7" w14:textId="77777777" w:rsidR="00D31020" w:rsidRPr="00D31020" w:rsidRDefault="00D31020" w:rsidP="00D31020">
            <w:pPr>
              <w:pStyle w:val="Vsebinatabele"/>
              <w:jc w:val="center"/>
              <w:rPr>
                <w:rFonts w:asciiTheme="minorHAnsi" w:hAnsiTheme="minorHAnsi" w:cstheme="minorHAnsi"/>
                <w:sz w:val="22"/>
                <w:szCs w:val="22"/>
              </w:rPr>
            </w:pPr>
            <w:r w:rsidRPr="00D31020">
              <w:rPr>
                <w:rFonts w:asciiTheme="minorHAnsi" w:hAnsiTheme="minorHAnsi" w:cstheme="minorHAnsi"/>
                <w:sz w:val="22"/>
                <w:szCs w:val="22"/>
              </w:rPr>
              <w:t>ura</w:t>
            </w:r>
          </w:p>
        </w:tc>
        <w:tc>
          <w:tcPr>
            <w:tcW w:w="1559" w:type="dxa"/>
            <w:hideMark/>
          </w:tcPr>
          <w:p w14:paraId="3956A301" w14:textId="77777777" w:rsidR="00D31020" w:rsidRPr="00D31020" w:rsidRDefault="00D31020" w:rsidP="00D31020">
            <w:pPr>
              <w:pStyle w:val="Vsebinatabele"/>
              <w:jc w:val="center"/>
              <w:rPr>
                <w:rFonts w:asciiTheme="minorHAnsi" w:hAnsiTheme="minorHAnsi" w:cstheme="minorHAnsi"/>
                <w:sz w:val="22"/>
                <w:szCs w:val="22"/>
              </w:rPr>
            </w:pPr>
            <w:r w:rsidRPr="00D31020">
              <w:rPr>
                <w:rFonts w:asciiTheme="minorHAnsi" w:hAnsiTheme="minorHAnsi" w:cstheme="minorHAnsi"/>
                <w:sz w:val="22"/>
                <w:szCs w:val="22"/>
              </w:rPr>
              <w:t>EUR</w:t>
            </w:r>
          </w:p>
        </w:tc>
        <w:tc>
          <w:tcPr>
            <w:tcW w:w="1418" w:type="dxa"/>
            <w:hideMark/>
          </w:tcPr>
          <w:p w14:paraId="4BB842AA" w14:textId="77777777" w:rsidR="00D31020" w:rsidRPr="00D31020" w:rsidRDefault="00D31020" w:rsidP="00D31020">
            <w:pPr>
              <w:pStyle w:val="Vsebinatabele"/>
              <w:jc w:val="center"/>
              <w:rPr>
                <w:rFonts w:asciiTheme="minorHAnsi" w:hAnsiTheme="minorHAnsi" w:cstheme="minorHAnsi"/>
                <w:sz w:val="22"/>
                <w:szCs w:val="22"/>
              </w:rPr>
            </w:pPr>
            <w:r w:rsidRPr="00D31020">
              <w:rPr>
                <w:rFonts w:asciiTheme="minorHAnsi" w:hAnsiTheme="minorHAnsi" w:cstheme="minorHAnsi"/>
                <w:sz w:val="22"/>
                <w:szCs w:val="22"/>
              </w:rPr>
              <w:t>EUR</w:t>
            </w:r>
          </w:p>
        </w:tc>
      </w:tr>
      <w:tr w:rsidR="00993A76" w:rsidRPr="00D31020" w14:paraId="40B5C8A5" w14:textId="77777777" w:rsidTr="000073C7">
        <w:trPr>
          <w:trHeight w:val="227"/>
        </w:trPr>
        <w:tc>
          <w:tcPr>
            <w:tcW w:w="3061" w:type="dxa"/>
            <w:hideMark/>
          </w:tcPr>
          <w:p w14:paraId="661A91F9" w14:textId="77777777" w:rsidR="00D31020" w:rsidRPr="00D31020" w:rsidRDefault="00D31020" w:rsidP="00D31020">
            <w:pPr>
              <w:pStyle w:val="Vsebinatabele"/>
              <w:rPr>
                <w:rFonts w:asciiTheme="minorHAnsi" w:hAnsiTheme="minorHAnsi" w:cstheme="minorHAnsi"/>
                <w:sz w:val="22"/>
                <w:szCs w:val="22"/>
              </w:rPr>
            </w:pPr>
            <w:r w:rsidRPr="00D31020">
              <w:rPr>
                <w:rFonts w:asciiTheme="minorHAnsi" w:hAnsiTheme="minorHAnsi" w:cstheme="minorHAnsi"/>
                <w:sz w:val="22"/>
                <w:szCs w:val="22"/>
              </w:rPr>
              <w:t>Betoniranje (temeljev, nosilcev in škarp)</w:t>
            </w:r>
          </w:p>
        </w:tc>
        <w:tc>
          <w:tcPr>
            <w:tcW w:w="850" w:type="dxa"/>
            <w:hideMark/>
          </w:tcPr>
          <w:p w14:paraId="245EDECA" w14:textId="77777777" w:rsidR="00D31020" w:rsidRPr="00D31020" w:rsidRDefault="00D31020" w:rsidP="00D31020">
            <w:pPr>
              <w:pStyle w:val="Vsebinatabele"/>
              <w:jc w:val="center"/>
              <w:rPr>
                <w:rFonts w:asciiTheme="minorHAnsi" w:hAnsiTheme="minorHAnsi" w:cstheme="minorHAnsi"/>
                <w:sz w:val="22"/>
                <w:szCs w:val="22"/>
              </w:rPr>
            </w:pPr>
            <w:r w:rsidRPr="00D31020">
              <w:rPr>
                <w:rFonts w:asciiTheme="minorHAnsi" w:hAnsiTheme="minorHAnsi" w:cstheme="minorHAnsi"/>
                <w:sz w:val="22"/>
                <w:szCs w:val="22"/>
              </w:rPr>
              <w:t>1</w:t>
            </w:r>
          </w:p>
        </w:tc>
        <w:tc>
          <w:tcPr>
            <w:tcW w:w="851" w:type="dxa"/>
            <w:hideMark/>
          </w:tcPr>
          <w:p w14:paraId="6695C359" w14:textId="77777777" w:rsidR="00D31020" w:rsidRPr="00D31020" w:rsidRDefault="00D31020" w:rsidP="00D31020">
            <w:pPr>
              <w:pStyle w:val="Vsebinatabele"/>
              <w:jc w:val="center"/>
              <w:rPr>
                <w:rFonts w:asciiTheme="minorHAnsi" w:hAnsiTheme="minorHAnsi" w:cstheme="minorHAnsi"/>
                <w:sz w:val="22"/>
                <w:szCs w:val="22"/>
              </w:rPr>
            </w:pPr>
            <w:r w:rsidRPr="00D31020">
              <w:rPr>
                <w:rFonts w:asciiTheme="minorHAnsi" w:hAnsiTheme="minorHAnsi" w:cstheme="minorHAnsi"/>
                <w:sz w:val="22"/>
                <w:szCs w:val="22"/>
              </w:rPr>
              <w:t>ura</w:t>
            </w:r>
          </w:p>
        </w:tc>
        <w:tc>
          <w:tcPr>
            <w:tcW w:w="1559" w:type="dxa"/>
            <w:hideMark/>
          </w:tcPr>
          <w:p w14:paraId="1A74109D" w14:textId="77777777" w:rsidR="00D31020" w:rsidRPr="00D31020" w:rsidRDefault="00D31020" w:rsidP="00D31020">
            <w:pPr>
              <w:pStyle w:val="Vsebinatabele"/>
              <w:jc w:val="center"/>
              <w:rPr>
                <w:rFonts w:asciiTheme="minorHAnsi" w:hAnsiTheme="minorHAnsi" w:cstheme="minorHAnsi"/>
                <w:sz w:val="22"/>
                <w:szCs w:val="22"/>
              </w:rPr>
            </w:pPr>
            <w:r w:rsidRPr="00D31020">
              <w:rPr>
                <w:rFonts w:asciiTheme="minorHAnsi" w:hAnsiTheme="minorHAnsi" w:cstheme="minorHAnsi"/>
                <w:sz w:val="22"/>
                <w:szCs w:val="22"/>
              </w:rPr>
              <w:t>EUR</w:t>
            </w:r>
          </w:p>
        </w:tc>
        <w:tc>
          <w:tcPr>
            <w:tcW w:w="1418" w:type="dxa"/>
            <w:hideMark/>
          </w:tcPr>
          <w:p w14:paraId="71AE245C" w14:textId="77777777" w:rsidR="00D31020" w:rsidRPr="00D31020" w:rsidRDefault="00D31020" w:rsidP="00D31020">
            <w:pPr>
              <w:pStyle w:val="Vsebinatabele"/>
              <w:jc w:val="center"/>
              <w:rPr>
                <w:rFonts w:asciiTheme="minorHAnsi" w:hAnsiTheme="minorHAnsi" w:cstheme="minorHAnsi"/>
                <w:sz w:val="22"/>
                <w:szCs w:val="22"/>
              </w:rPr>
            </w:pPr>
            <w:r w:rsidRPr="00D31020">
              <w:rPr>
                <w:rFonts w:asciiTheme="minorHAnsi" w:hAnsiTheme="minorHAnsi" w:cstheme="minorHAnsi"/>
                <w:sz w:val="22"/>
                <w:szCs w:val="22"/>
              </w:rPr>
              <w:t>EUR</w:t>
            </w:r>
          </w:p>
        </w:tc>
      </w:tr>
      <w:tr w:rsidR="00993A76" w:rsidRPr="00D31020" w14:paraId="0F7BC488" w14:textId="77777777" w:rsidTr="000073C7">
        <w:trPr>
          <w:trHeight w:val="227"/>
        </w:trPr>
        <w:tc>
          <w:tcPr>
            <w:tcW w:w="3061" w:type="dxa"/>
            <w:hideMark/>
          </w:tcPr>
          <w:p w14:paraId="18DF3916" w14:textId="77777777" w:rsidR="00D31020" w:rsidRPr="00D31020" w:rsidRDefault="00D31020" w:rsidP="00D31020">
            <w:pPr>
              <w:pStyle w:val="Vsebinatabele"/>
              <w:rPr>
                <w:rFonts w:asciiTheme="minorHAnsi" w:hAnsiTheme="minorHAnsi" w:cstheme="minorHAnsi"/>
                <w:sz w:val="22"/>
                <w:szCs w:val="22"/>
              </w:rPr>
            </w:pPr>
            <w:r w:rsidRPr="00D31020">
              <w:rPr>
                <w:rFonts w:asciiTheme="minorHAnsi" w:hAnsiTheme="minorHAnsi" w:cstheme="minorHAnsi"/>
                <w:sz w:val="22"/>
                <w:szCs w:val="22"/>
              </w:rPr>
              <w:t>Montaža stebričkov in tablic</w:t>
            </w:r>
          </w:p>
        </w:tc>
        <w:tc>
          <w:tcPr>
            <w:tcW w:w="850" w:type="dxa"/>
            <w:hideMark/>
          </w:tcPr>
          <w:p w14:paraId="469DBDFC" w14:textId="77777777" w:rsidR="00D31020" w:rsidRPr="00D31020" w:rsidRDefault="00D31020" w:rsidP="00D31020">
            <w:pPr>
              <w:pStyle w:val="Vsebinatabele"/>
              <w:jc w:val="center"/>
              <w:rPr>
                <w:rFonts w:asciiTheme="minorHAnsi" w:hAnsiTheme="minorHAnsi" w:cstheme="minorHAnsi"/>
                <w:sz w:val="22"/>
                <w:szCs w:val="22"/>
              </w:rPr>
            </w:pPr>
            <w:r w:rsidRPr="00D31020">
              <w:rPr>
                <w:rFonts w:asciiTheme="minorHAnsi" w:hAnsiTheme="minorHAnsi" w:cstheme="minorHAnsi"/>
                <w:sz w:val="22"/>
                <w:szCs w:val="22"/>
              </w:rPr>
              <w:t>1</w:t>
            </w:r>
          </w:p>
        </w:tc>
        <w:tc>
          <w:tcPr>
            <w:tcW w:w="851" w:type="dxa"/>
            <w:hideMark/>
          </w:tcPr>
          <w:p w14:paraId="2C8E40D8" w14:textId="77777777" w:rsidR="00D31020" w:rsidRPr="00D31020" w:rsidRDefault="00D31020" w:rsidP="00D31020">
            <w:pPr>
              <w:pStyle w:val="Vsebinatabele"/>
              <w:jc w:val="center"/>
              <w:rPr>
                <w:rFonts w:asciiTheme="minorHAnsi" w:hAnsiTheme="minorHAnsi" w:cstheme="minorHAnsi"/>
                <w:sz w:val="22"/>
                <w:szCs w:val="22"/>
              </w:rPr>
            </w:pPr>
            <w:r w:rsidRPr="00D31020">
              <w:rPr>
                <w:rFonts w:asciiTheme="minorHAnsi" w:hAnsiTheme="minorHAnsi" w:cstheme="minorHAnsi"/>
                <w:sz w:val="22"/>
                <w:szCs w:val="22"/>
              </w:rPr>
              <w:t>ura</w:t>
            </w:r>
          </w:p>
        </w:tc>
        <w:tc>
          <w:tcPr>
            <w:tcW w:w="1559" w:type="dxa"/>
            <w:hideMark/>
          </w:tcPr>
          <w:p w14:paraId="685A5F34" w14:textId="77777777" w:rsidR="00D31020" w:rsidRPr="00D31020" w:rsidRDefault="00D31020" w:rsidP="00D31020">
            <w:pPr>
              <w:pStyle w:val="Vsebinatabele"/>
              <w:jc w:val="center"/>
              <w:rPr>
                <w:rFonts w:asciiTheme="minorHAnsi" w:hAnsiTheme="minorHAnsi" w:cstheme="minorHAnsi"/>
                <w:sz w:val="22"/>
                <w:szCs w:val="22"/>
              </w:rPr>
            </w:pPr>
            <w:r w:rsidRPr="00D31020">
              <w:rPr>
                <w:rFonts w:asciiTheme="minorHAnsi" w:hAnsiTheme="minorHAnsi" w:cstheme="minorHAnsi"/>
                <w:sz w:val="22"/>
                <w:szCs w:val="22"/>
              </w:rPr>
              <w:t>EUR</w:t>
            </w:r>
          </w:p>
        </w:tc>
        <w:tc>
          <w:tcPr>
            <w:tcW w:w="1418" w:type="dxa"/>
            <w:hideMark/>
          </w:tcPr>
          <w:p w14:paraId="6E034BB1" w14:textId="77777777" w:rsidR="00D31020" w:rsidRPr="00D31020" w:rsidRDefault="00D31020" w:rsidP="00D31020">
            <w:pPr>
              <w:pStyle w:val="Vsebinatabele"/>
              <w:jc w:val="center"/>
              <w:rPr>
                <w:rFonts w:asciiTheme="minorHAnsi" w:hAnsiTheme="minorHAnsi" w:cstheme="minorHAnsi"/>
                <w:sz w:val="22"/>
                <w:szCs w:val="22"/>
              </w:rPr>
            </w:pPr>
            <w:r w:rsidRPr="00D31020">
              <w:rPr>
                <w:rFonts w:asciiTheme="minorHAnsi" w:hAnsiTheme="minorHAnsi" w:cstheme="minorHAnsi"/>
                <w:sz w:val="22"/>
                <w:szCs w:val="22"/>
              </w:rPr>
              <w:t>EUR</w:t>
            </w:r>
          </w:p>
        </w:tc>
      </w:tr>
      <w:tr w:rsidR="00993A76" w:rsidRPr="00D31020" w14:paraId="7825E5A5" w14:textId="77777777" w:rsidTr="000073C7">
        <w:trPr>
          <w:trHeight w:val="227"/>
        </w:trPr>
        <w:tc>
          <w:tcPr>
            <w:tcW w:w="3061" w:type="dxa"/>
            <w:hideMark/>
          </w:tcPr>
          <w:p w14:paraId="1A2F595E" w14:textId="77777777" w:rsidR="00D31020" w:rsidRPr="00D31020" w:rsidRDefault="00D31020" w:rsidP="00D31020">
            <w:pPr>
              <w:pStyle w:val="Vsebinatabele"/>
              <w:rPr>
                <w:rFonts w:asciiTheme="minorHAnsi" w:hAnsiTheme="minorHAnsi" w:cstheme="minorHAnsi"/>
                <w:sz w:val="22"/>
                <w:szCs w:val="22"/>
              </w:rPr>
            </w:pPr>
            <w:r w:rsidRPr="00D31020">
              <w:rPr>
                <w:rFonts w:asciiTheme="minorHAnsi" w:hAnsiTheme="minorHAnsi" w:cstheme="minorHAnsi"/>
                <w:sz w:val="22"/>
                <w:szCs w:val="22"/>
              </w:rPr>
              <w:t>Montaža mostičkov</w:t>
            </w:r>
          </w:p>
        </w:tc>
        <w:tc>
          <w:tcPr>
            <w:tcW w:w="850" w:type="dxa"/>
            <w:hideMark/>
          </w:tcPr>
          <w:p w14:paraId="25843B53" w14:textId="77777777" w:rsidR="00D31020" w:rsidRPr="00D31020" w:rsidRDefault="00D31020" w:rsidP="00D31020">
            <w:pPr>
              <w:pStyle w:val="Vsebinatabele"/>
              <w:jc w:val="center"/>
              <w:rPr>
                <w:rFonts w:asciiTheme="minorHAnsi" w:hAnsiTheme="minorHAnsi" w:cstheme="minorHAnsi"/>
                <w:sz w:val="22"/>
                <w:szCs w:val="22"/>
              </w:rPr>
            </w:pPr>
            <w:r w:rsidRPr="00D31020">
              <w:rPr>
                <w:rFonts w:asciiTheme="minorHAnsi" w:hAnsiTheme="minorHAnsi" w:cstheme="minorHAnsi"/>
                <w:sz w:val="22"/>
                <w:szCs w:val="22"/>
              </w:rPr>
              <w:t>1</w:t>
            </w:r>
          </w:p>
        </w:tc>
        <w:tc>
          <w:tcPr>
            <w:tcW w:w="851" w:type="dxa"/>
            <w:hideMark/>
          </w:tcPr>
          <w:p w14:paraId="5CE4A043" w14:textId="77777777" w:rsidR="00D31020" w:rsidRPr="00D31020" w:rsidRDefault="00D31020" w:rsidP="00D31020">
            <w:pPr>
              <w:pStyle w:val="Vsebinatabele"/>
              <w:jc w:val="center"/>
              <w:rPr>
                <w:rFonts w:asciiTheme="minorHAnsi" w:hAnsiTheme="minorHAnsi" w:cstheme="minorHAnsi"/>
                <w:sz w:val="22"/>
                <w:szCs w:val="22"/>
              </w:rPr>
            </w:pPr>
            <w:r w:rsidRPr="00D31020">
              <w:rPr>
                <w:rFonts w:asciiTheme="minorHAnsi" w:hAnsiTheme="minorHAnsi" w:cstheme="minorHAnsi"/>
                <w:sz w:val="22"/>
                <w:szCs w:val="22"/>
              </w:rPr>
              <w:t>ura</w:t>
            </w:r>
          </w:p>
        </w:tc>
        <w:tc>
          <w:tcPr>
            <w:tcW w:w="1559" w:type="dxa"/>
            <w:hideMark/>
          </w:tcPr>
          <w:p w14:paraId="49E5249F" w14:textId="77777777" w:rsidR="00D31020" w:rsidRPr="00D31020" w:rsidRDefault="00D31020" w:rsidP="00D31020">
            <w:pPr>
              <w:pStyle w:val="Vsebinatabele"/>
              <w:jc w:val="center"/>
              <w:rPr>
                <w:rFonts w:asciiTheme="minorHAnsi" w:hAnsiTheme="minorHAnsi" w:cstheme="minorHAnsi"/>
                <w:sz w:val="22"/>
                <w:szCs w:val="22"/>
              </w:rPr>
            </w:pPr>
            <w:r w:rsidRPr="00D31020">
              <w:rPr>
                <w:rFonts w:asciiTheme="minorHAnsi" w:hAnsiTheme="minorHAnsi" w:cstheme="minorHAnsi"/>
                <w:sz w:val="22"/>
                <w:szCs w:val="22"/>
              </w:rPr>
              <w:t>EUR</w:t>
            </w:r>
          </w:p>
        </w:tc>
        <w:tc>
          <w:tcPr>
            <w:tcW w:w="1418" w:type="dxa"/>
            <w:hideMark/>
          </w:tcPr>
          <w:p w14:paraId="76BAD262" w14:textId="77777777" w:rsidR="00D31020" w:rsidRPr="00D31020" w:rsidRDefault="00D31020" w:rsidP="00D31020">
            <w:pPr>
              <w:pStyle w:val="Vsebinatabele"/>
              <w:jc w:val="center"/>
              <w:rPr>
                <w:rFonts w:asciiTheme="minorHAnsi" w:hAnsiTheme="minorHAnsi" w:cstheme="minorHAnsi"/>
                <w:sz w:val="22"/>
                <w:szCs w:val="22"/>
              </w:rPr>
            </w:pPr>
            <w:r w:rsidRPr="00D31020">
              <w:rPr>
                <w:rFonts w:asciiTheme="minorHAnsi" w:hAnsiTheme="minorHAnsi" w:cstheme="minorHAnsi"/>
                <w:sz w:val="22"/>
                <w:szCs w:val="22"/>
              </w:rPr>
              <w:t>EUR</w:t>
            </w:r>
          </w:p>
        </w:tc>
      </w:tr>
      <w:tr w:rsidR="00993A76" w:rsidRPr="00D31020" w14:paraId="752540FE" w14:textId="77777777" w:rsidTr="000073C7">
        <w:trPr>
          <w:trHeight w:val="227"/>
        </w:trPr>
        <w:tc>
          <w:tcPr>
            <w:tcW w:w="3061" w:type="dxa"/>
            <w:hideMark/>
          </w:tcPr>
          <w:p w14:paraId="60E7E872" w14:textId="77777777" w:rsidR="00D31020" w:rsidRPr="00D31020" w:rsidRDefault="00D31020" w:rsidP="00D31020">
            <w:pPr>
              <w:pStyle w:val="Vsebinatabele"/>
              <w:rPr>
                <w:rFonts w:asciiTheme="minorHAnsi" w:hAnsiTheme="minorHAnsi" w:cstheme="minorHAnsi"/>
                <w:sz w:val="22"/>
                <w:szCs w:val="22"/>
              </w:rPr>
            </w:pPr>
            <w:r w:rsidRPr="00D31020">
              <w:rPr>
                <w:rFonts w:asciiTheme="minorHAnsi" w:hAnsiTheme="minorHAnsi" w:cstheme="minorHAnsi"/>
                <w:sz w:val="22"/>
                <w:szCs w:val="22"/>
              </w:rPr>
              <w:t>Prevozi materiala po terenu</w:t>
            </w:r>
          </w:p>
        </w:tc>
        <w:tc>
          <w:tcPr>
            <w:tcW w:w="850" w:type="dxa"/>
            <w:hideMark/>
          </w:tcPr>
          <w:p w14:paraId="3BCD40D8" w14:textId="77777777" w:rsidR="00D31020" w:rsidRPr="00D31020" w:rsidRDefault="00D31020" w:rsidP="00D31020">
            <w:pPr>
              <w:pStyle w:val="Vsebinatabele"/>
              <w:jc w:val="center"/>
              <w:rPr>
                <w:rFonts w:asciiTheme="minorHAnsi" w:hAnsiTheme="minorHAnsi" w:cstheme="minorHAnsi"/>
                <w:sz w:val="22"/>
                <w:szCs w:val="22"/>
              </w:rPr>
            </w:pPr>
            <w:r w:rsidRPr="00D31020">
              <w:rPr>
                <w:rFonts w:asciiTheme="minorHAnsi" w:hAnsiTheme="minorHAnsi" w:cstheme="minorHAnsi"/>
                <w:sz w:val="22"/>
                <w:szCs w:val="22"/>
              </w:rPr>
              <w:t>1</w:t>
            </w:r>
          </w:p>
        </w:tc>
        <w:tc>
          <w:tcPr>
            <w:tcW w:w="851" w:type="dxa"/>
            <w:hideMark/>
          </w:tcPr>
          <w:p w14:paraId="4C3D79BB" w14:textId="77777777" w:rsidR="00D31020" w:rsidRPr="00D31020" w:rsidRDefault="00D31020" w:rsidP="00D31020">
            <w:pPr>
              <w:pStyle w:val="Vsebinatabele"/>
              <w:jc w:val="center"/>
              <w:rPr>
                <w:rFonts w:asciiTheme="minorHAnsi" w:hAnsiTheme="minorHAnsi" w:cstheme="minorHAnsi"/>
                <w:sz w:val="22"/>
                <w:szCs w:val="22"/>
              </w:rPr>
            </w:pPr>
            <w:r w:rsidRPr="00D31020">
              <w:rPr>
                <w:rFonts w:asciiTheme="minorHAnsi" w:hAnsiTheme="minorHAnsi" w:cstheme="minorHAnsi"/>
                <w:sz w:val="22"/>
                <w:szCs w:val="22"/>
              </w:rPr>
              <w:t>km</w:t>
            </w:r>
          </w:p>
        </w:tc>
        <w:tc>
          <w:tcPr>
            <w:tcW w:w="1559" w:type="dxa"/>
            <w:hideMark/>
          </w:tcPr>
          <w:p w14:paraId="6D73DDE9" w14:textId="77777777" w:rsidR="00D31020" w:rsidRPr="00D31020" w:rsidRDefault="00D31020" w:rsidP="00D31020">
            <w:pPr>
              <w:pStyle w:val="Vsebinatabele"/>
              <w:jc w:val="center"/>
              <w:rPr>
                <w:rFonts w:asciiTheme="minorHAnsi" w:hAnsiTheme="minorHAnsi" w:cstheme="minorHAnsi"/>
                <w:sz w:val="22"/>
                <w:szCs w:val="22"/>
              </w:rPr>
            </w:pPr>
            <w:r w:rsidRPr="00D31020">
              <w:rPr>
                <w:rFonts w:asciiTheme="minorHAnsi" w:hAnsiTheme="minorHAnsi" w:cstheme="minorHAnsi"/>
                <w:sz w:val="22"/>
                <w:szCs w:val="22"/>
              </w:rPr>
              <w:t>EUR</w:t>
            </w:r>
          </w:p>
        </w:tc>
        <w:tc>
          <w:tcPr>
            <w:tcW w:w="1418" w:type="dxa"/>
            <w:hideMark/>
          </w:tcPr>
          <w:p w14:paraId="111531D4" w14:textId="77777777" w:rsidR="00D31020" w:rsidRPr="00D31020" w:rsidRDefault="00D31020" w:rsidP="00D31020">
            <w:pPr>
              <w:pStyle w:val="Vsebinatabele"/>
              <w:jc w:val="center"/>
              <w:rPr>
                <w:rFonts w:asciiTheme="minorHAnsi" w:hAnsiTheme="minorHAnsi" w:cstheme="minorHAnsi"/>
                <w:sz w:val="22"/>
                <w:szCs w:val="22"/>
              </w:rPr>
            </w:pPr>
            <w:r w:rsidRPr="00D31020">
              <w:rPr>
                <w:rFonts w:asciiTheme="minorHAnsi" w:hAnsiTheme="minorHAnsi" w:cstheme="minorHAnsi"/>
                <w:sz w:val="22"/>
                <w:szCs w:val="22"/>
              </w:rPr>
              <w:t>EUR</w:t>
            </w:r>
          </w:p>
        </w:tc>
      </w:tr>
      <w:tr w:rsidR="00993A76" w:rsidRPr="00D31020" w14:paraId="1BC7D706" w14:textId="77777777" w:rsidTr="000073C7">
        <w:trPr>
          <w:trHeight w:val="227"/>
        </w:trPr>
        <w:tc>
          <w:tcPr>
            <w:tcW w:w="3061" w:type="dxa"/>
            <w:hideMark/>
          </w:tcPr>
          <w:p w14:paraId="313B4C35" w14:textId="77777777" w:rsidR="00D31020" w:rsidRPr="00D31020" w:rsidRDefault="00D31020" w:rsidP="00D31020">
            <w:pPr>
              <w:pStyle w:val="Vsebinatabele"/>
              <w:rPr>
                <w:rFonts w:asciiTheme="minorHAnsi" w:hAnsiTheme="minorHAnsi" w:cstheme="minorHAnsi"/>
                <w:sz w:val="22"/>
                <w:szCs w:val="22"/>
              </w:rPr>
            </w:pPr>
            <w:r w:rsidRPr="00D31020">
              <w:rPr>
                <w:rFonts w:asciiTheme="minorHAnsi" w:hAnsiTheme="minorHAnsi" w:cstheme="minorHAnsi"/>
                <w:sz w:val="22"/>
                <w:szCs w:val="22"/>
              </w:rPr>
              <w:t>Beton MB20</w:t>
            </w:r>
          </w:p>
        </w:tc>
        <w:tc>
          <w:tcPr>
            <w:tcW w:w="850" w:type="dxa"/>
            <w:hideMark/>
          </w:tcPr>
          <w:p w14:paraId="4AE75183" w14:textId="77777777" w:rsidR="00D31020" w:rsidRPr="00D31020" w:rsidRDefault="00D31020" w:rsidP="00D31020">
            <w:pPr>
              <w:pStyle w:val="Vsebinatabele"/>
              <w:jc w:val="center"/>
              <w:rPr>
                <w:rFonts w:asciiTheme="minorHAnsi" w:hAnsiTheme="minorHAnsi" w:cstheme="minorHAnsi"/>
                <w:sz w:val="22"/>
                <w:szCs w:val="22"/>
              </w:rPr>
            </w:pPr>
            <w:r w:rsidRPr="00D31020">
              <w:rPr>
                <w:rFonts w:asciiTheme="minorHAnsi" w:hAnsiTheme="minorHAnsi" w:cstheme="minorHAnsi"/>
                <w:sz w:val="22"/>
                <w:szCs w:val="22"/>
              </w:rPr>
              <w:t>1</w:t>
            </w:r>
          </w:p>
        </w:tc>
        <w:tc>
          <w:tcPr>
            <w:tcW w:w="851" w:type="dxa"/>
            <w:hideMark/>
          </w:tcPr>
          <w:p w14:paraId="272EFAA3" w14:textId="77777777" w:rsidR="00D31020" w:rsidRPr="00D31020" w:rsidRDefault="00D31020" w:rsidP="00D31020">
            <w:pPr>
              <w:pStyle w:val="Vsebinatabele"/>
              <w:jc w:val="center"/>
              <w:rPr>
                <w:rFonts w:asciiTheme="minorHAnsi" w:hAnsiTheme="minorHAnsi" w:cstheme="minorHAnsi"/>
                <w:sz w:val="22"/>
                <w:szCs w:val="22"/>
              </w:rPr>
            </w:pPr>
            <w:r w:rsidRPr="00D31020">
              <w:rPr>
                <w:rFonts w:asciiTheme="minorHAnsi" w:hAnsiTheme="minorHAnsi" w:cstheme="minorHAnsi"/>
                <w:sz w:val="22"/>
                <w:szCs w:val="22"/>
              </w:rPr>
              <w:t>m3</w:t>
            </w:r>
          </w:p>
        </w:tc>
        <w:tc>
          <w:tcPr>
            <w:tcW w:w="1559" w:type="dxa"/>
            <w:hideMark/>
          </w:tcPr>
          <w:p w14:paraId="50521635" w14:textId="77777777" w:rsidR="00D31020" w:rsidRPr="00D31020" w:rsidRDefault="00D31020" w:rsidP="00D31020">
            <w:pPr>
              <w:pStyle w:val="Vsebinatabele"/>
              <w:jc w:val="center"/>
              <w:rPr>
                <w:rFonts w:asciiTheme="minorHAnsi" w:hAnsiTheme="minorHAnsi" w:cstheme="minorHAnsi"/>
                <w:sz w:val="22"/>
                <w:szCs w:val="22"/>
              </w:rPr>
            </w:pPr>
            <w:r w:rsidRPr="00D31020">
              <w:rPr>
                <w:rFonts w:asciiTheme="minorHAnsi" w:hAnsiTheme="minorHAnsi" w:cstheme="minorHAnsi"/>
                <w:sz w:val="22"/>
                <w:szCs w:val="22"/>
              </w:rPr>
              <w:t>EUR</w:t>
            </w:r>
          </w:p>
        </w:tc>
        <w:tc>
          <w:tcPr>
            <w:tcW w:w="1418" w:type="dxa"/>
            <w:hideMark/>
          </w:tcPr>
          <w:p w14:paraId="782AC4AB" w14:textId="77777777" w:rsidR="00D31020" w:rsidRPr="00D31020" w:rsidRDefault="00D31020" w:rsidP="00D31020">
            <w:pPr>
              <w:pStyle w:val="Vsebinatabele"/>
              <w:jc w:val="center"/>
              <w:rPr>
                <w:rFonts w:asciiTheme="minorHAnsi" w:hAnsiTheme="minorHAnsi" w:cstheme="minorHAnsi"/>
                <w:sz w:val="22"/>
                <w:szCs w:val="22"/>
              </w:rPr>
            </w:pPr>
            <w:r w:rsidRPr="00D31020">
              <w:rPr>
                <w:rFonts w:asciiTheme="minorHAnsi" w:hAnsiTheme="minorHAnsi" w:cstheme="minorHAnsi"/>
                <w:sz w:val="22"/>
                <w:szCs w:val="22"/>
              </w:rPr>
              <w:t>EUR</w:t>
            </w:r>
          </w:p>
        </w:tc>
      </w:tr>
      <w:tr w:rsidR="00993A76" w:rsidRPr="00D31020" w14:paraId="494A7CD1" w14:textId="77777777" w:rsidTr="000073C7">
        <w:trPr>
          <w:trHeight w:val="227"/>
        </w:trPr>
        <w:tc>
          <w:tcPr>
            <w:tcW w:w="3061" w:type="dxa"/>
            <w:hideMark/>
          </w:tcPr>
          <w:p w14:paraId="5C90C13E" w14:textId="77777777" w:rsidR="00D31020" w:rsidRPr="00D31020" w:rsidRDefault="00D31020" w:rsidP="00D31020">
            <w:pPr>
              <w:pStyle w:val="Vsebinatabele"/>
              <w:rPr>
                <w:rFonts w:asciiTheme="minorHAnsi" w:hAnsiTheme="minorHAnsi" w:cstheme="minorHAnsi"/>
                <w:sz w:val="22"/>
                <w:szCs w:val="22"/>
              </w:rPr>
            </w:pPr>
            <w:r w:rsidRPr="00D31020">
              <w:rPr>
                <w:rFonts w:asciiTheme="minorHAnsi" w:hAnsiTheme="minorHAnsi" w:cstheme="minorHAnsi"/>
                <w:sz w:val="22"/>
                <w:szCs w:val="22"/>
              </w:rPr>
              <w:t>Nosilec (U profil)*</w:t>
            </w:r>
          </w:p>
        </w:tc>
        <w:tc>
          <w:tcPr>
            <w:tcW w:w="850" w:type="dxa"/>
            <w:hideMark/>
          </w:tcPr>
          <w:p w14:paraId="38524CFA" w14:textId="77777777" w:rsidR="00D31020" w:rsidRPr="00D31020" w:rsidRDefault="00D31020" w:rsidP="00D31020">
            <w:pPr>
              <w:pStyle w:val="Vsebinatabele"/>
              <w:jc w:val="center"/>
              <w:rPr>
                <w:rFonts w:asciiTheme="minorHAnsi" w:hAnsiTheme="minorHAnsi" w:cstheme="minorHAnsi"/>
                <w:sz w:val="22"/>
                <w:szCs w:val="22"/>
              </w:rPr>
            </w:pPr>
            <w:r w:rsidRPr="00D31020">
              <w:rPr>
                <w:rFonts w:asciiTheme="minorHAnsi" w:hAnsiTheme="minorHAnsi" w:cstheme="minorHAnsi"/>
                <w:sz w:val="22"/>
                <w:szCs w:val="22"/>
              </w:rPr>
              <w:t>1</w:t>
            </w:r>
          </w:p>
        </w:tc>
        <w:tc>
          <w:tcPr>
            <w:tcW w:w="851" w:type="dxa"/>
            <w:hideMark/>
          </w:tcPr>
          <w:p w14:paraId="485FEA69" w14:textId="77777777" w:rsidR="00D31020" w:rsidRPr="00D31020" w:rsidRDefault="00D31020" w:rsidP="00D31020">
            <w:pPr>
              <w:pStyle w:val="Vsebinatabele"/>
              <w:jc w:val="center"/>
              <w:rPr>
                <w:rFonts w:asciiTheme="minorHAnsi" w:hAnsiTheme="minorHAnsi" w:cstheme="minorHAnsi"/>
                <w:sz w:val="22"/>
                <w:szCs w:val="22"/>
              </w:rPr>
            </w:pPr>
            <w:r w:rsidRPr="00D31020">
              <w:rPr>
                <w:rFonts w:asciiTheme="minorHAnsi" w:hAnsiTheme="minorHAnsi" w:cstheme="minorHAnsi"/>
                <w:sz w:val="22"/>
                <w:szCs w:val="22"/>
              </w:rPr>
              <w:t>kos</w:t>
            </w:r>
          </w:p>
        </w:tc>
        <w:tc>
          <w:tcPr>
            <w:tcW w:w="1559" w:type="dxa"/>
            <w:hideMark/>
          </w:tcPr>
          <w:p w14:paraId="22B0A4F3" w14:textId="77777777" w:rsidR="00D31020" w:rsidRPr="00D31020" w:rsidRDefault="00D31020" w:rsidP="00D31020">
            <w:pPr>
              <w:pStyle w:val="Vsebinatabele"/>
              <w:jc w:val="center"/>
              <w:rPr>
                <w:rFonts w:asciiTheme="minorHAnsi" w:hAnsiTheme="minorHAnsi" w:cstheme="minorHAnsi"/>
                <w:sz w:val="22"/>
                <w:szCs w:val="22"/>
              </w:rPr>
            </w:pPr>
            <w:r w:rsidRPr="00D31020">
              <w:rPr>
                <w:rFonts w:asciiTheme="minorHAnsi" w:hAnsiTheme="minorHAnsi" w:cstheme="minorHAnsi"/>
                <w:sz w:val="22"/>
                <w:szCs w:val="22"/>
              </w:rPr>
              <w:t>EUR</w:t>
            </w:r>
          </w:p>
        </w:tc>
        <w:tc>
          <w:tcPr>
            <w:tcW w:w="1418" w:type="dxa"/>
            <w:hideMark/>
          </w:tcPr>
          <w:p w14:paraId="6DB4B9D8" w14:textId="77777777" w:rsidR="00D31020" w:rsidRPr="00D31020" w:rsidRDefault="00D31020" w:rsidP="00D31020">
            <w:pPr>
              <w:pStyle w:val="Vsebinatabele"/>
              <w:jc w:val="center"/>
              <w:rPr>
                <w:rFonts w:asciiTheme="minorHAnsi" w:hAnsiTheme="minorHAnsi" w:cstheme="minorHAnsi"/>
                <w:sz w:val="22"/>
                <w:szCs w:val="22"/>
              </w:rPr>
            </w:pPr>
            <w:r w:rsidRPr="00D31020">
              <w:rPr>
                <w:rFonts w:asciiTheme="minorHAnsi" w:hAnsiTheme="minorHAnsi" w:cstheme="minorHAnsi"/>
                <w:sz w:val="22"/>
                <w:szCs w:val="22"/>
              </w:rPr>
              <w:t>EUR</w:t>
            </w:r>
          </w:p>
        </w:tc>
      </w:tr>
      <w:tr w:rsidR="00993A76" w:rsidRPr="00D31020" w14:paraId="2186CAC0" w14:textId="77777777" w:rsidTr="000073C7">
        <w:trPr>
          <w:trHeight w:val="227"/>
        </w:trPr>
        <w:tc>
          <w:tcPr>
            <w:tcW w:w="3061" w:type="dxa"/>
            <w:hideMark/>
          </w:tcPr>
          <w:p w14:paraId="49A346C0" w14:textId="77777777" w:rsidR="00D31020" w:rsidRPr="00D31020" w:rsidRDefault="00D31020" w:rsidP="00D31020">
            <w:pPr>
              <w:pStyle w:val="Vsebinatabele"/>
              <w:rPr>
                <w:rFonts w:asciiTheme="minorHAnsi" w:hAnsiTheme="minorHAnsi" w:cstheme="minorHAnsi"/>
                <w:sz w:val="22"/>
                <w:szCs w:val="22"/>
              </w:rPr>
            </w:pPr>
            <w:r w:rsidRPr="00D31020">
              <w:rPr>
                <w:rFonts w:asciiTheme="minorHAnsi" w:hAnsiTheme="minorHAnsi" w:cstheme="minorHAnsi"/>
                <w:sz w:val="22"/>
                <w:szCs w:val="22"/>
              </w:rPr>
              <w:t>Stebriček**</w:t>
            </w:r>
          </w:p>
        </w:tc>
        <w:tc>
          <w:tcPr>
            <w:tcW w:w="850" w:type="dxa"/>
            <w:hideMark/>
          </w:tcPr>
          <w:p w14:paraId="17DE1203" w14:textId="77777777" w:rsidR="00D31020" w:rsidRPr="00D31020" w:rsidRDefault="00D31020" w:rsidP="00D31020">
            <w:pPr>
              <w:pStyle w:val="Vsebinatabele"/>
              <w:jc w:val="center"/>
              <w:rPr>
                <w:rFonts w:asciiTheme="minorHAnsi" w:hAnsiTheme="minorHAnsi" w:cstheme="minorHAnsi"/>
                <w:sz w:val="22"/>
                <w:szCs w:val="22"/>
              </w:rPr>
            </w:pPr>
            <w:r w:rsidRPr="00D31020">
              <w:rPr>
                <w:rFonts w:asciiTheme="minorHAnsi" w:hAnsiTheme="minorHAnsi" w:cstheme="minorHAnsi"/>
                <w:sz w:val="22"/>
                <w:szCs w:val="22"/>
              </w:rPr>
              <w:t>1</w:t>
            </w:r>
          </w:p>
        </w:tc>
        <w:tc>
          <w:tcPr>
            <w:tcW w:w="851" w:type="dxa"/>
            <w:hideMark/>
          </w:tcPr>
          <w:p w14:paraId="3D65C3E6" w14:textId="77777777" w:rsidR="00D31020" w:rsidRPr="00D31020" w:rsidRDefault="00D31020" w:rsidP="00D31020">
            <w:pPr>
              <w:pStyle w:val="Vsebinatabele"/>
              <w:jc w:val="center"/>
              <w:rPr>
                <w:rFonts w:asciiTheme="minorHAnsi" w:hAnsiTheme="minorHAnsi" w:cstheme="minorHAnsi"/>
                <w:sz w:val="22"/>
                <w:szCs w:val="22"/>
              </w:rPr>
            </w:pPr>
            <w:r w:rsidRPr="00D31020">
              <w:rPr>
                <w:rFonts w:asciiTheme="minorHAnsi" w:hAnsiTheme="minorHAnsi" w:cstheme="minorHAnsi"/>
                <w:sz w:val="22"/>
                <w:szCs w:val="22"/>
              </w:rPr>
              <w:t>kos</w:t>
            </w:r>
          </w:p>
        </w:tc>
        <w:tc>
          <w:tcPr>
            <w:tcW w:w="1559" w:type="dxa"/>
            <w:hideMark/>
          </w:tcPr>
          <w:p w14:paraId="04191AFC" w14:textId="77777777" w:rsidR="00D31020" w:rsidRPr="00D31020" w:rsidRDefault="00D31020" w:rsidP="00D31020">
            <w:pPr>
              <w:pStyle w:val="Vsebinatabele"/>
              <w:jc w:val="center"/>
              <w:rPr>
                <w:rFonts w:asciiTheme="minorHAnsi" w:hAnsiTheme="minorHAnsi" w:cstheme="minorHAnsi"/>
                <w:sz w:val="22"/>
                <w:szCs w:val="22"/>
              </w:rPr>
            </w:pPr>
            <w:r w:rsidRPr="00D31020">
              <w:rPr>
                <w:rFonts w:asciiTheme="minorHAnsi" w:hAnsiTheme="minorHAnsi" w:cstheme="minorHAnsi"/>
                <w:sz w:val="22"/>
                <w:szCs w:val="22"/>
              </w:rPr>
              <w:t>EUR</w:t>
            </w:r>
          </w:p>
        </w:tc>
        <w:tc>
          <w:tcPr>
            <w:tcW w:w="1418" w:type="dxa"/>
            <w:hideMark/>
          </w:tcPr>
          <w:p w14:paraId="522CF383" w14:textId="77777777" w:rsidR="00D31020" w:rsidRPr="00D31020" w:rsidRDefault="00D31020" w:rsidP="00D31020">
            <w:pPr>
              <w:pStyle w:val="Vsebinatabele"/>
              <w:jc w:val="center"/>
              <w:rPr>
                <w:rFonts w:asciiTheme="minorHAnsi" w:hAnsiTheme="minorHAnsi" w:cstheme="minorHAnsi"/>
                <w:sz w:val="22"/>
                <w:szCs w:val="22"/>
              </w:rPr>
            </w:pPr>
            <w:r w:rsidRPr="00D31020">
              <w:rPr>
                <w:rFonts w:asciiTheme="minorHAnsi" w:hAnsiTheme="minorHAnsi" w:cstheme="minorHAnsi"/>
                <w:sz w:val="22"/>
                <w:szCs w:val="22"/>
              </w:rPr>
              <w:t>EUR</w:t>
            </w:r>
          </w:p>
        </w:tc>
      </w:tr>
      <w:tr w:rsidR="00993A76" w:rsidRPr="00D31020" w14:paraId="791AB634" w14:textId="77777777" w:rsidTr="000073C7">
        <w:trPr>
          <w:trHeight w:val="227"/>
        </w:trPr>
        <w:tc>
          <w:tcPr>
            <w:tcW w:w="3061" w:type="dxa"/>
            <w:hideMark/>
          </w:tcPr>
          <w:p w14:paraId="4B1CD947" w14:textId="77777777" w:rsidR="00D31020" w:rsidRPr="00D31020" w:rsidRDefault="00D31020" w:rsidP="00D31020">
            <w:pPr>
              <w:pStyle w:val="Vsebinatabele"/>
              <w:rPr>
                <w:rFonts w:asciiTheme="minorHAnsi" w:hAnsiTheme="minorHAnsi" w:cstheme="minorHAnsi"/>
                <w:sz w:val="22"/>
                <w:szCs w:val="22"/>
              </w:rPr>
            </w:pPr>
            <w:r w:rsidRPr="00D31020">
              <w:rPr>
                <w:rFonts w:asciiTheme="minorHAnsi" w:hAnsiTheme="minorHAnsi" w:cstheme="minorHAnsi"/>
                <w:sz w:val="22"/>
                <w:szCs w:val="22"/>
              </w:rPr>
              <w:t>Smrekovi plohi</w:t>
            </w:r>
          </w:p>
        </w:tc>
        <w:tc>
          <w:tcPr>
            <w:tcW w:w="850" w:type="dxa"/>
            <w:hideMark/>
          </w:tcPr>
          <w:p w14:paraId="2CC8551B" w14:textId="77777777" w:rsidR="00D31020" w:rsidRPr="00D31020" w:rsidRDefault="00D31020" w:rsidP="00D31020">
            <w:pPr>
              <w:pStyle w:val="Vsebinatabele"/>
              <w:jc w:val="center"/>
              <w:rPr>
                <w:rFonts w:asciiTheme="minorHAnsi" w:hAnsiTheme="minorHAnsi" w:cstheme="minorHAnsi"/>
                <w:sz w:val="22"/>
                <w:szCs w:val="22"/>
              </w:rPr>
            </w:pPr>
            <w:r w:rsidRPr="00D31020">
              <w:rPr>
                <w:rFonts w:asciiTheme="minorHAnsi" w:hAnsiTheme="minorHAnsi" w:cstheme="minorHAnsi"/>
                <w:sz w:val="22"/>
                <w:szCs w:val="22"/>
              </w:rPr>
              <w:t>1</w:t>
            </w:r>
          </w:p>
        </w:tc>
        <w:tc>
          <w:tcPr>
            <w:tcW w:w="851" w:type="dxa"/>
            <w:hideMark/>
          </w:tcPr>
          <w:p w14:paraId="1C75BE42" w14:textId="77777777" w:rsidR="00D31020" w:rsidRPr="00D31020" w:rsidRDefault="00D31020" w:rsidP="00D31020">
            <w:pPr>
              <w:pStyle w:val="Vsebinatabele"/>
              <w:jc w:val="center"/>
              <w:rPr>
                <w:rFonts w:asciiTheme="minorHAnsi" w:hAnsiTheme="minorHAnsi" w:cstheme="minorHAnsi"/>
                <w:sz w:val="22"/>
                <w:szCs w:val="22"/>
              </w:rPr>
            </w:pPr>
            <w:r w:rsidRPr="00D31020">
              <w:rPr>
                <w:rFonts w:asciiTheme="minorHAnsi" w:hAnsiTheme="minorHAnsi" w:cstheme="minorHAnsi"/>
                <w:sz w:val="22"/>
                <w:szCs w:val="22"/>
              </w:rPr>
              <w:t>m3</w:t>
            </w:r>
          </w:p>
        </w:tc>
        <w:tc>
          <w:tcPr>
            <w:tcW w:w="1559" w:type="dxa"/>
            <w:hideMark/>
          </w:tcPr>
          <w:p w14:paraId="6C10AE75" w14:textId="77777777" w:rsidR="00D31020" w:rsidRPr="00D31020" w:rsidRDefault="00D31020" w:rsidP="00D31020">
            <w:pPr>
              <w:pStyle w:val="Vsebinatabele"/>
              <w:jc w:val="center"/>
              <w:rPr>
                <w:rFonts w:asciiTheme="minorHAnsi" w:hAnsiTheme="minorHAnsi" w:cstheme="minorHAnsi"/>
                <w:sz w:val="22"/>
                <w:szCs w:val="22"/>
              </w:rPr>
            </w:pPr>
            <w:r w:rsidRPr="00D31020">
              <w:rPr>
                <w:rFonts w:asciiTheme="minorHAnsi" w:hAnsiTheme="minorHAnsi" w:cstheme="minorHAnsi"/>
                <w:sz w:val="22"/>
                <w:szCs w:val="22"/>
              </w:rPr>
              <w:t>EUR</w:t>
            </w:r>
          </w:p>
        </w:tc>
        <w:tc>
          <w:tcPr>
            <w:tcW w:w="1418" w:type="dxa"/>
            <w:hideMark/>
          </w:tcPr>
          <w:p w14:paraId="5701BF74" w14:textId="77777777" w:rsidR="00D31020" w:rsidRPr="00D31020" w:rsidRDefault="00D31020" w:rsidP="00D31020">
            <w:pPr>
              <w:pStyle w:val="Vsebinatabele"/>
              <w:jc w:val="center"/>
              <w:rPr>
                <w:rFonts w:asciiTheme="minorHAnsi" w:hAnsiTheme="minorHAnsi" w:cstheme="minorHAnsi"/>
                <w:sz w:val="22"/>
                <w:szCs w:val="22"/>
              </w:rPr>
            </w:pPr>
            <w:r w:rsidRPr="00D31020">
              <w:rPr>
                <w:rFonts w:asciiTheme="minorHAnsi" w:hAnsiTheme="minorHAnsi" w:cstheme="minorHAnsi"/>
                <w:sz w:val="22"/>
                <w:szCs w:val="22"/>
              </w:rPr>
              <w:t>EUR</w:t>
            </w:r>
          </w:p>
        </w:tc>
      </w:tr>
      <w:tr w:rsidR="00993A76" w:rsidRPr="00D31020" w14:paraId="48202EA4" w14:textId="77777777" w:rsidTr="000073C7">
        <w:trPr>
          <w:trHeight w:val="227"/>
        </w:trPr>
        <w:tc>
          <w:tcPr>
            <w:tcW w:w="3061" w:type="dxa"/>
            <w:hideMark/>
          </w:tcPr>
          <w:p w14:paraId="10CCECC5" w14:textId="77777777" w:rsidR="00D31020" w:rsidRPr="00D31020" w:rsidRDefault="00D31020" w:rsidP="00D31020">
            <w:pPr>
              <w:pStyle w:val="Vsebinatabele"/>
              <w:rPr>
                <w:rFonts w:asciiTheme="minorHAnsi" w:hAnsiTheme="minorHAnsi" w:cstheme="minorHAnsi"/>
                <w:sz w:val="22"/>
                <w:szCs w:val="22"/>
              </w:rPr>
            </w:pPr>
            <w:r w:rsidRPr="00D31020">
              <w:rPr>
                <w:rFonts w:asciiTheme="minorHAnsi" w:hAnsiTheme="minorHAnsi" w:cstheme="minorHAnsi"/>
                <w:sz w:val="22"/>
                <w:szCs w:val="22"/>
              </w:rPr>
              <w:t>Hrastovi plohi</w:t>
            </w:r>
          </w:p>
        </w:tc>
        <w:tc>
          <w:tcPr>
            <w:tcW w:w="850" w:type="dxa"/>
            <w:hideMark/>
          </w:tcPr>
          <w:p w14:paraId="20A3E90E" w14:textId="77777777" w:rsidR="00D31020" w:rsidRPr="00D31020" w:rsidRDefault="00D31020" w:rsidP="00D31020">
            <w:pPr>
              <w:pStyle w:val="Vsebinatabele"/>
              <w:jc w:val="center"/>
              <w:rPr>
                <w:rFonts w:asciiTheme="minorHAnsi" w:hAnsiTheme="minorHAnsi" w:cstheme="minorHAnsi"/>
                <w:sz w:val="22"/>
                <w:szCs w:val="22"/>
              </w:rPr>
            </w:pPr>
            <w:r w:rsidRPr="00D31020">
              <w:rPr>
                <w:rFonts w:asciiTheme="minorHAnsi" w:hAnsiTheme="minorHAnsi" w:cstheme="minorHAnsi"/>
                <w:sz w:val="22"/>
                <w:szCs w:val="22"/>
              </w:rPr>
              <w:t>1</w:t>
            </w:r>
          </w:p>
        </w:tc>
        <w:tc>
          <w:tcPr>
            <w:tcW w:w="851" w:type="dxa"/>
            <w:hideMark/>
          </w:tcPr>
          <w:p w14:paraId="4B308D5C" w14:textId="77777777" w:rsidR="00D31020" w:rsidRPr="00D31020" w:rsidRDefault="00D31020" w:rsidP="00D31020">
            <w:pPr>
              <w:pStyle w:val="Vsebinatabele"/>
              <w:jc w:val="center"/>
              <w:rPr>
                <w:rFonts w:asciiTheme="minorHAnsi" w:hAnsiTheme="minorHAnsi" w:cstheme="minorHAnsi"/>
                <w:sz w:val="22"/>
                <w:szCs w:val="22"/>
              </w:rPr>
            </w:pPr>
            <w:r w:rsidRPr="00D31020">
              <w:rPr>
                <w:rFonts w:asciiTheme="minorHAnsi" w:hAnsiTheme="minorHAnsi" w:cstheme="minorHAnsi"/>
                <w:sz w:val="22"/>
                <w:szCs w:val="22"/>
              </w:rPr>
              <w:t>m3</w:t>
            </w:r>
          </w:p>
        </w:tc>
        <w:tc>
          <w:tcPr>
            <w:tcW w:w="1559" w:type="dxa"/>
            <w:hideMark/>
          </w:tcPr>
          <w:p w14:paraId="20ABE302" w14:textId="77777777" w:rsidR="00D31020" w:rsidRPr="00D31020" w:rsidRDefault="00D31020" w:rsidP="00D31020">
            <w:pPr>
              <w:pStyle w:val="Vsebinatabele"/>
              <w:jc w:val="center"/>
              <w:rPr>
                <w:rFonts w:asciiTheme="minorHAnsi" w:hAnsiTheme="minorHAnsi" w:cstheme="minorHAnsi"/>
                <w:sz w:val="22"/>
                <w:szCs w:val="22"/>
              </w:rPr>
            </w:pPr>
            <w:r w:rsidRPr="00D31020">
              <w:rPr>
                <w:rFonts w:asciiTheme="minorHAnsi" w:hAnsiTheme="minorHAnsi" w:cstheme="minorHAnsi"/>
                <w:sz w:val="22"/>
                <w:szCs w:val="22"/>
              </w:rPr>
              <w:t>EUR</w:t>
            </w:r>
          </w:p>
        </w:tc>
        <w:tc>
          <w:tcPr>
            <w:tcW w:w="1418" w:type="dxa"/>
            <w:hideMark/>
          </w:tcPr>
          <w:p w14:paraId="7D307C5E" w14:textId="77777777" w:rsidR="00D31020" w:rsidRPr="00D31020" w:rsidRDefault="00D31020" w:rsidP="00D31020">
            <w:pPr>
              <w:pStyle w:val="Vsebinatabele"/>
              <w:jc w:val="center"/>
              <w:rPr>
                <w:rFonts w:asciiTheme="minorHAnsi" w:hAnsiTheme="minorHAnsi" w:cstheme="minorHAnsi"/>
                <w:sz w:val="22"/>
                <w:szCs w:val="22"/>
              </w:rPr>
            </w:pPr>
            <w:r w:rsidRPr="00D31020">
              <w:rPr>
                <w:rFonts w:asciiTheme="minorHAnsi" w:hAnsiTheme="minorHAnsi" w:cstheme="minorHAnsi"/>
                <w:sz w:val="22"/>
                <w:szCs w:val="22"/>
              </w:rPr>
              <w:t>EUR</w:t>
            </w:r>
          </w:p>
        </w:tc>
      </w:tr>
      <w:tr w:rsidR="00993A76" w:rsidRPr="00D31020" w14:paraId="0552DF47" w14:textId="77777777" w:rsidTr="000073C7">
        <w:trPr>
          <w:trHeight w:val="227"/>
        </w:trPr>
        <w:tc>
          <w:tcPr>
            <w:tcW w:w="3061" w:type="dxa"/>
            <w:hideMark/>
          </w:tcPr>
          <w:p w14:paraId="15AA133C" w14:textId="77777777" w:rsidR="00D31020" w:rsidRPr="00D31020" w:rsidRDefault="00D31020" w:rsidP="00D31020">
            <w:pPr>
              <w:pStyle w:val="Vsebinatabele"/>
              <w:rPr>
                <w:rFonts w:asciiTheme="minorHAnsi" w:hAnsiTheme="minorHAnsi" w:cstheme="minorHAnsi"/>
                <w:sz w:val="22"/>
                <w:szCs w:val="22"/>
              </w:rPr>
            </w:pPr>
            <w:r w:rsidRPr="00D31020">
              <w:rPr>
                <w:rFonts w:asciiTheme="minorHAnsi" w:hAnsiTheme="minorHAnsi" w:cstheme="minorHAnsi"/>
                <w:sz w:val="22"/>
                <w:szCs w:val="22"/>
              </w:rPr>
              <w:t>Macesnovi plohi</w:t>
            </w:r>
          </w:p>
        </w:tc>
        <w:tc>
          <w:tcPr>
            <w:tcW w:w="850" w:type="dxa"/>
            <w:hideMark/>
          </w:tcPr>
          <w:p w14:paraId="38B0AD7A" w14:textId="77777777" w:rsidR="00D31020" w:rsidRPr="00D31020" w:rsidRDefault="00D31020" w:rsidP="00D31020">
            <w:pPr>
              <w:pStyle w:val="Vsebinatabele"/>
              <w:jc w:val="center"/>
              <w:rPr>
                <w:rFonts w:asciiTheme="minorHAnsi" w:hAnsiTheme="minorHAnsi" w:cstheme="minorHAnsi"/>
                <w:sz w:val="22"/>
                <w:szCs w:val="22"/>
              </w:rPr>
            </w:pPr>
            <w:r w:rsidRPr="00D31020">
              <w:rPr>
                <w:rFonts w:asciiTheme="minorHAnsi" w:hAnsiTheme="minorHAnsi" w:cstheme="minorHAnsi"/>
                <w:sz w:val="22"/>
                <w:szCs w:val="22"/>
              </w:rPr>
              <w:t>1</w:t>
            </w:r>
          </w:p>
        </w:tc>
        <w:tc>
          <w:tcPr>
            <w:tcW w:w="851" w:type="dxa"/>
            <w:hideMark/>
          </w:tcPr>
          <w:p w14:paraId="6CFC0280" w14:textId="77777777" w:rsidR="00D31020" w:rsidRPr="00D31020" w:rsidRDefault="00D31020" w:rsidP="00D31020">
            <w:pPr>
              <w:pStyle w:val="Vsebinatabele"/>
              <w:jc w:val="center"/>
              <w:rPr>
                <w:rFonts w:asciiTheme="minorHAnsi" w:hAnsiTheme="minorHAnsi" w:cstheme="minorHAnsi"/>
                <w:sz w:val="22"/>
                <w:szCs w:val="22"/>
              </w:rPr>
            </w:pPr>
            <w:r w:rsidRPr="00D31020">
              <w:rPr>
                <w:rFonts w:asciiTheme="minorHAnsi" w:hAnsiTheme="minorHAnsi" w:cstheme="minorHAnsi"/>
                <w:sz w:val="22"/>
                <w:szCs w:val="22"/>
              </w:rPr>
              <w:t>m3</w:t>
            </w:r>
          </w:p>
        </w:tc>
        <w:tc>
          <w:tcPr>
            <w:tcW w:w="1559" w:type="dxa"/>
            <w:hideMark/>
          </w:tcPr>
          <w:p w14:paraId="1AF8D8E5" w14:textId="77777777" w:rsidR="00D31020" w:rsidRPr="00D31020" w:rsidRDefault="00D31020" w:rsidP="00D31020">
            <w:pPr>
              <w:pStyle w:val="Vsebinatabele"/>
              <w:jc w:val="center"/>
              <w:rPr>
                <w:rFonts w:asciiTheme="minorHAnsi" w:hAnsiTheme="minorHAnsi" w:cstheme="minorHAnsi"/>
                <w:sz w:val="22"/>
                <w:szCs w:val="22"/>
              </w:rPr>
            </w:pPr>
            <w:r w:rsidRPr="00D31020">
              <w:rPr>
                <w:rFonts w:asciiTheme="minorHAnsi" w:hAnsiTheme="minorHAnsi" w:cstheme="minorHAnsi"/>
                <w:sz w:val="22"/>
                <w:szCs w:val="22"/>
              </w:rPr>
              <w:t>EUR</w:t>
            </w:r>
          </w:p>
        </w:tc>
        <w:tc>
          <w:tcPr>
            <w:tcW w:w="1418" w:type="dxa"/>
            <w:hideMark/>
          </w:tcPr>
          <w:p w14:paraId="57A58E59" w14:textId="77777777" w:rsidR="00D31020" w:rsidRPr="00D31020" w:rsidRDefault="00D31020" w:rsidP="00D31020">
            <w:pPr>
              <w:pStyle w:val="Vsebinatabele"/>
              <w:jc w:val="center"/>
              <w:rPr>
                <w:rFonts w:asciiTheme="minorHAnsi" w:hAnsiTheme="minorHAnsi" w:cstheme="minorHAnsi"/>
                <w:sz w:val="22"/>
                <w:szCs w:val="22"/>
              </w:rPr>
            </w:pPr>
            <w:r w:rsidRPr="00D31020">
              <w:rPr>
                <w:rFonts w:asciiTheme="minorHAnsi" w:hAnsiTheme="minorHAnsi" w:cstheme="minorHAnsi"/>
                <w:sz w:val="22"/>
                <w:szCs w:val="22"/>
              </w:rPr>
              <w:t>EUR</w:t>
            </w:r>
          </w:p>
        </w:tc>
      </w:tr>
      <w:tr w:rsidR="00993A76" w:rsidRPr="00D31020" w14:paraId="06EF965D" w14:textId="77777777" w:rsidTr="000073C7">
        <w:trPr>
          <w:trHeight w:val="227"/>
        </w:trPr>
        <w:tc>
          <w:tcPr>
            <w:tcW w:w="3061" w:type="dxa"/>
            <w:hideMark/>
          </w:tcPr>
          <w:p w14:paraId="574C4C55" w14:textId="77777777" w:rsidR="00D31020" w:rsidRPr="00D31020" w:rsidRDefault="00D31020" w:rsidP="00D31020">
            <w:pPr>
              <w:pStyle w:val="Vsebinatabele"/>
              <w:rPr>
                <w:rFonts w:asciiTheme="minorHAnsi" w:hAnsiTheme="minorHAnsi" w:cstheme="minorHAnsi"/>
                <w:sz w:val="22"/>
                <w:szCs w:val="22"/>
              </w:rPr>
            </w:pPr>
            <w:r w:rsidRPr="00D31020">
              <w:rPr>
                <w:rFonts w:asciiTheme="minorHAnsi" w:hAnsiTheme="minorHAnsi" w:cstheme="minorHAnsi"/>
                <w:sz w:val="22"/>
                <w:szCs w:val="22"/>
              </w:rPr>
              <w:t>Delo v delavnici</w:t>
            </w:r>
          </w:p>
        </w:tc>
        <w:tc>
          <w:tcPr>
            <w:tcW w:w="850" w:type="dxa"/>
            <w:hideMark/>
          </w:tcPr>
          <w:p w14:paraId="251932CB" w14:textId="77777777" w:rsidR="00D31020" w:rsidRPr="00D31020" w:rsidRDefault="00D31020" w:rsidP="00D31020">
            <w:pPr>
              <w:pStyle w:val="Vsebinatabele"/>
              <w:jc w:val="center"/>
              <w:rPr>
                <w:rFonts w:asciiTheme="minorHAnsi" w:hAnsiTheme="minorHAnsi" w:cstheme="minorHAnsi"/>
                <w:sz w:val="22"/>
                <w:szCs w:val="22"/>
              </w:rPr>
            </w:pPr>
            <w:r w:rsidRPr="00D31020">
              <w:rPr>
                <w:rFonts w:asciiTheme="minorHAnsi" w:hAnsiTheme="minorHAnsi" w:cstheme="minorHAnsi"/>
                <w:sz w:val="22"/>
                <w:szCs w:val="22"/>
              </w:rPr>
              <w:t>1</w:t>
            </w:r>
          </w:p>
        </w:tc>
        <w:tc>
          <w:tcPr>
            <w:tcW w:w="851" w:type="dxa"/>
            <w:hideMark/>
          </w:tcPr>
          <w:p w14:paraId="52BE6E63" w14:textId="77777777" w:rsidR="00D31020" w:rsidRPr="00D31020" w:rsidRDefault="00D31020" w:rsidP="00D31020">
            <w:pPr>
              <w:pStyle w:val="Vsebinatabele"/>
              <w:jc w:val="center"/>
              <w:rPr>
                <w:rFonts w:asciiTheme="minorHAnsi" w:hAnsiTheme="minorHAnsi" w:cstheme="minorHAnsi"/>
                <w:sz w:val="22"/>
                <w:szCs w:val="22"/>
              </w:rPr>
            </w:pPr>
            <w:r w:rsidRPr="00D31020">
              <w:rPr>
                <w:rFonts w:asciiTheme="minorHAnsi" w:hAnsiTheme="minorHAnsi" w:cstheme="minorHAnsi"/>
                <w:sz w:val="22"/>
                <w:szCs w:val="22"/>
              </w:rPr>
              <w:t>ura</w:t>
            </w:r>
          </w:p>
        </w:tc>
        <w:tc>
          <w:tcPr>
            <w:tcW w:w="1559" w:type="dxa"/>
            <w:hideMark/>
          </w:tcPr>
          <w:p w14:paraId="6E9DA13B" w14:textId="77777777" w:rsidR="00D31020" w:rsidRPr="00D31020" w:rsidRDefault="00D31020" w:rsidP="00D31020">
            <w:pPr>
              <w:pStyle w:val="Vsebinatabele"/>
              <w:jc w:val="center"/>
              <w:rPr>
                <w:rFonts w:asciiTheme="minorHAnsi" w:hAnsiTheme="minorHAnsi" w:cstheme="minorHAnsi"/>
                <w:sz w:val="22"/>
                <w:szCs w:val="22"/>
              </w:rPr>
            </w:pPr>
            <w:r w:rsidRPr="00D31020">
              <w:rPr>
                <w:rFonts w:asciiTheme="minorHAnsi" w:hAnsiTheme="minorHAnsi" w:cstheme="minorHAnsi"/>
                <w:sz w:val="22"/>
                <w:szCs w:val="22"/>
              </w:rPr>
              <w:t>EUR</w:t>
            </w:r>
          </w:p>
        </w:tc>
        <w:tc>
          <w:tcPr>
            <w:tcW w:w="1418" w:type="dxa"/>
            <w:hideMark/>
          </w:tcPr>
          <w:p w14:paraId="303F4966" w14:textId="77777777" w:rsidR="00D31020" w:rsidRPr="00D31020" w:rsidRDefault="00D31020" w:rsidP="00D31020">
            <w:pPr>
              <w:pStyle w:val="Vsebinatabele"/>
              <w:jc w:val="center"/>
              <w:rPr>
                <w:rFonts w:asciiTheme="minorHAnsi" w:hAnsiTheme="minorHAnsi" w:cstheme="minorHAnsi"/>
                <w:sz w:val="22"/>
                <w:szCs w:val="22"/>
              </w:rPr>
            </w:pPr>
            <w:r w:rsidRPr="00D31020">
              <w:rPr>
                <w:rFonts w:asciiTheme="minorHAnsi" w:hAnsiTheme="minorHAnsi" w:cstheme="minorHAnsi"/>
                <w:sz w:val="22"/>
                <w:szCs w:val="22"/>
              </w:rPr>
              <w:t>EUR</w:t>
            </w:r>
          </w:p>
        </w:tc>
      </w:tr>
    </w:tbl>
    <w:p w14:paraId="14EC1D3A" w14:textId="77777777" w:rsidR="00D31020" w:rsidRPr="00D31020" w:rsidRDefault="00D31020" w:rsidP="00D31020">
      <w:pPr>
        <w:spacing w:line="200" w:lineRule="atLeast"/>
        <w:jc w:val="both"/>
        <w:rPr>
          <w:rFonts w:ascii="Calibri" w:hAnsi="Calibri" w:cs="Calibri"/>
          <w:sz w:val="22"/>
          <w:szCs w:val="22"/>
        </w:rPr>
      </w:pPr>
    </w:p>
    <w:p w14:paraId="4129F065" w14:textId="77777777" w:rsidR="00D31020" w:rsidRPr="00D31020" w:rsidRDefault="00D31020" w:rsidP="00D31020">
      <w:pPr>
        <w:spacing w:line="200" w:lineRule="atLeast"/>
        <w:jc w:val="both"/>
        <w:rPr>
          <w:rFonts w:ascii="Calibri" w:hAnsi="Calibri" w:cs="Calibri"/>
          <w:sz w:val="22"/>
          <w:szCs w:val="22"/>
        </w:rPr>
      </w:pPr>
      <w:r w:rsidRPr="00D31020">
        <w:rPr>
          <w:rFonts w:ascii="Calibri" w:hAnsi="Calibri" w:cs="Calibri"/>
          <w:sz w:val="22"/>
          <w:szCs w:val="22"/>
        </w:rPr>
        <w:t>* U profil:</w:t>
      </w:r>
    </w:p>
    <w:p w14:paraId="00F8209F" w14:textId="77777777" w:rsidR="00D31020" w:rsidRPr="00D31020" w:rsidRDefault="00D31020" w:rsidP="00D31020">
      <w:pPr>
        <w:spacing w:line="200" w:lineRule="atLeast"/>
        <w:jc w:val="both"/>
        <w:rPr>
          <w:rFonts w:ascii="Calibri" w:hAnsi="Calibri" w:cs="Calibri"/>
          <w:sz w:val="22"/>
          <w:szCs w:val="22"/>
        </w:rPr>
      </w:pPr>
      <w:r w:rsidRPr="00D31020">
        <w:rPr>
          <w:rFonts w:ascii="Calibri" w:hAnsi="Calibri" w:cs="Calibri"/>
          <w:sz w:val="22"/>
          <w:szCs w:val="22"/>
        </w:rPr>
        <w:t>•</w:t>
      </w:r>
      <w:r w:rsidRPr="00D31020">
        <w:rPr>
          <w:rFonts w:ascii="Calibri" w:hAnsi="Calibri" w:cs="Calibri"/>
          <w:sz w:val="22"/>
          <w:szCs w:val="22"/>
        </w:rPr>
        <w:tab/>
        <w:t>dimenzije: notranja mera 100mm x 50mm x 600mm, debelina 3mm</w:t>
      </w:r>
    </w:p>
    <w:p w14:paraId="4A0823A4" w14:textId="77777777" w:rsidR="00D31020" w:rsidRPr="00D31020" w:rsidRDefault="00D31020" w:rsidP="00D31020">
      <w:pPr>
        <w:spacing w:line="200" w:lineRule="atLeast"/>
        <w:jc w:val="both"/>
        <w:rPr>
          <w:rFonts w:ascii="Calibri" w:hAnsi="Calibri" w:cs="Calibri"/>
          <w:sz w:val="22"/>
          <w:szCs w:val="22"/>
        </w:rPr>
      </w:pPr>
      <w:r w:rsidRPr="00D31020">
        <w:rPr>
          <w:rFonts w:ascii="Calibri" w:hAnsi="Calibri" w:cs="Calibri"/>
          <w:sz w:val="22"/>
          <w:szCs w:val="22"/>
        </w:rPr>
        <w:t>•</w:t>
      </w:r>
      <w:r w:rsidRPr="00D31020">
        <w:rPr>
          <w:rFonts w:ascii="Calibri" w:hAnsi="Calibri" w:cs="Calibri"/>
          <w:sz w:val="22"/>
          <w:szCs w:val="22"/>
        </w:rPr>
        <w:tab/>
        <w:t>izvrtine: 10,2mm (2x)</w:t>
      </w:r>
    </w:p>
    <w:p w14:paraId="354C270B" w14:textId="77777777" w:rsidR="00D31020" w:rsidRPr="00D31020" w:rsidRDefault="00D31020" w:rsidP="00D31020">
      <w:pPr>
        <w:spacing w:line="200" w:lineRule="atLeast"/>
        <w:jc w:val="both"/>
        <w:rPr>
          <w:rFonts w:ascii="Calibri" w:hAnsi="Calibri" w:cs="Calibri"/>
          <w:sz w:val="22"/>
          <w:szCs w:val="22"/>
        </w:rPr>
      </w:pPr>
      <w:r w:rsidRPr="00D31020">
        <w:rPr>
          <w:rFonts w:ascii="Calibri" w:hAnsi="Calibri" w:cs="Calibri"/>
          <w:sz w:val="22"/>
          <w:szCs w:val="22"/>
        </w:rPr>
        <w:t>•</w:t>
      </w:r>
      <w:r w:rsidRPr="00D31020">
        <w:rPr>
          <w:rFonts w:ascii="Calibri" w:hAnsi="Calibri" w:cs="Calibri"/>
          <w:sz w:val="22"/>
          <w:szCs w:val="22"/>
        </w:rPr>
        <w:tab/>
        <w:t>material: pločevina, barvano s temeljno sivo barvo</w:t>
      </w:r>
    </w:p>
    <w:p w14:paraId="4582957B" w14:textId="77777777" w:rsidR="00D31020" w:rsidRPr="00D31020" w:rsidRDefault="00D31020" w:rsidP="00D31020">
      <w:pPr>
        <w:spacing w:line="200" w:lineRule="atLeast"/>
        <w:jc w:val="both"/>
        <w:rPr>
          <w:rFonts w:ascii="Calibri" w:hAnsi="Calibri" w:cs="Calibri"/>
          <w:sz w:val="22"/>
          <w:szCs w:val="22"/>
        </w:rPr>
      </w:pPr>
    </w:p>
    <w:p w14:paraId="3DAD6A46" w14:textId="77777777" w:rsidR="00D31020" w:rsidRPr="00D31020" w:rsidRDefault="00D31020" w:rsidP="00D31020">
      <w:pPr>
        <w:spacing w:line="200" w:lineRule="atLeast"/>
        <w:jc w:val="both"/>
        <w:rPr>
          <w:rFonts w:ascii="Calibri" w:hAnsi="Calibri" w:cs="Calibri"/>
          <w:sz w:val="22"/>
          <w:szCs w:val="22"/>
        </w:rPr>
      </w:pPr>
      <w:r w:rsidRPr="00D31020">
        <w:rPr>
          <w:rFonts w:ascii="Calibri" w:hAnsi="Calibri" w:cs="Calibri"/>
          <w:sz w:val="22"/>
          <w:szCs w:val="22"/>
        </w:rPr>
        <w:t>** stebriček:</w:t>
      </w:r>
    </w:p>
    <w:p w14:paraId="40D2CA0F" w14:textId="77777777" w:rsidR="00D31020" w:rsidRPr="00D31020" w:rsidRDefault="00D31020" w:rsidP="00D31020">
      <w:pPr>
        <w:spacing w:line="200" w:lineRule="atLeast"/>
        <w:jc w:val="both"/>
        <w:rPr>
          <w:rFonts w:ascii="Calibri" w:hAnsi="Calibri" w:cs="Calibri"/>
          <w:sz w:val="22"/>
          <w:szCs w:val="22"/>
        </w:rPr>
      </w:pPr>
      <w:r w:rsidRPr="00D31020">
        <w:rPr>
          <w:rFonts w:ascii="Calibri" w:hAnsi="Calibri" w:cs="Calibri"/>
          <w:sz w:val="22"/>
          <w:szCs w:val="22"/>
        </w:rPr>
        <w:t>•</w:t>
      </w:r>
      <w:r w:rsidRPr="00D31020">
        <w:rPr>
          <w:rFonts w:ascii="Calibri" w:hAnsi="Calibri" w:cs="Calibri"/>
          <w:sz w:val="22"/>
          <w:szCs w:val="22"/>
        </w:rPr>
        <w:tab/>
        <w:t>dimenzije: 100mm x 100mm x 1800mm</w:t>
      </w:r>
    </w:p>
    <w:p w14:paraId="719E77FD" w14:textId="77777777" w:rsidR="00D31020" w:rsidRPr="00D31020" w:rsidRDefault="00D31020" w:rsidP="00D31020">
      <w:pPr>
        <w:spacing w:line="200" w:lineRule="atLeast"/>
        <w:jc w:val="both"/>
        <w:rPr>
          <w:rFonts w:ascii="Calibri" w:hAnsi="Calibri" w:cs="Calibri"/>
          <w:sz w:val="22"/>
          <w:szCs w:val="22"/>
        </w:rPr>
      </w:pPr>
      <w:r w:rsidRPr="00D31020">
        <w:rPr>
          <w:rFonts w:ascii="Calibri" w:hAnsi="Calibri" w:cs="Calibri"/>
          <w:sz w:val="22"/>
          <w:szCs w:val="22"/>
        </w:rPr>
        <w:lastRenderedPageBreak/>
        <w:t>•</w:t>
      </w:r>
      <w:r w:rsidRPr="00D31020">
        <w:rPr>
          <w:rFonts w:ascii="Calibri" w:hAnsi="Calibri" w:cs="Calibri"/>
          <w:sz w:val="22"/>
          <w:szCs w:val="22"/>
        </w:rPr>
        <w:tab/>
        <w:t>obdelava: skobljano, robovi pobrani 3mm, vrh prirezan pod kotom 450</w:t>
      </w:r>
    </w:p>
    <w:p w14:paraId="1F7D154E" w14:textId="676E1D3E" w:rsidR="00D31020" w:rsidRDefault="00D31020" w:rsidP="00D31020">
      <w:pPr>
        <w:spacing w:line="200" w:lineRule="atLeast"/>
        <w:jc w:val="both"/>
        <w:rPr>
          <w:rFonts w:ascii="Calibri" w:hAnsi="Calibri" w:cs="Calibri"/>
          <w:sz w:val="22"/>
          <w:szCs w:val="22"/>
        </w:rPr>
      </w:pPr>
      <w:r w:rsidRPr="00D31020">
        <w:rPr>
          <w:rFonts w:ascii="Calibri" w:hAnsi="Calibri" w:cs="Calibri"/>
          <w:sz w:val="22"/>
          <w:szCs w:val="22"/>
        </w:rPr>
        <w:t>•</w:t>
      </w:r>
      <w:r w:rsidRPr="00D31020">
        <w:rPr>
          <w:rFonts w:ascii="Calibri" w:hAnsi="Calibri" w:cs="Calibri"/>
          <w:sz w:val="22"/>
          <w:szCs w:val="22"/>
        </w:rPr>
        <w:tab/>
        <w:t>material: macesen ali hrast</w:t>
      </w:r>
    </w:p>
    <w:p w14:paraId="1AEF910A" w14:textId="77777777" w:rsidR="00D31020" w:rsidRDefault="00D31020" w:rsidP="00004649">
      <w:pPr>
        <w:spacing w:line="200" w:lineRule="atLeast"/>
        <w:jc w:val="both"/>
        <w:rPr>
          <w:rFonts w:ascii="Calibri" w:hAnsi="Calibri" w:cs="Calibri"/>
          <w:sz w:val="22"/>
          <w:szCs w:val="22"/>
        </w:rPr>
      </w:pPr>
    </w:p>
    <w:p w14:paraId="5CFA5DFA" w14:textId="522B92B1" w:rsidR="00004649" w:rsidRPr="005B08D7" w:rsidRDefault="00004649" w:rsidP="00004649">
      <w:pPr>
        <w:spacing w:line="200" w:lineRule="atLeast"/>
        <w:jc w:val="both"/>
        <w:rPr>
          <w:rFonts w:ascii="Calibri" w:hAnsi="Calibri" w:cs="Calibri"/>
          <w:sz w:val="22"/>
          <w:szCs w:val="22"/>
        </w:rPr>
      </w:pPr>
      <w:r w:rsidRPr="005B08D7">
        <w:rPr>
          <w:rFonts w:ascii="Calibri" w:hAnsi="Calibri" w:cs="Calibri"/>
          <w:sz w:val="22"/>
          <w:szCs w:val="22"/>
        </w:rPr>
        <w:t>Pogodbeni stranki se dogovorita, da je pogodbena vrednost del, navedena v ponudbi</w:t>
      </w:r>
      <w:r w:rsidR="0000781C">
        <w:rPr>
          <w:rFonts w:ascii="Calibri" w:hAnsi="Calibri" w:cs="Calibri"/>
          <w:sz w:val="22"/>
          <w:szCs w:val="22"/>
        </w:rPr>
        <w:t xml:space="preserve">                                  </w:t>
      </w:r>
      <w:r w:rsidR="004A1E03">
        <w:rPr>
          <w:rFonts w:ascii="Calibri" w:hAnsi="Calibri" w:cs="Calibri"/>
          <w:sz w:val="22"/>
          <w:szCs w:val="22"/>
        </w:rPr>
        <w:t xml:space="preserve">            </w:t>
      </w:r>
      <w:r w:rsidR="0000781C">
        <w:rPr>
          <w:rFonts w:ascii="Calibri" w:hAnsi="Calibri" w:cs="Calibri"/>
          <w:sz w:val="22"/>
          <w:szCs w:val="22"/>
        </w:rPr>
        <w:t xml:space="preserve"> </w:t>
      </w:r>
      <w:r w:rsidRPr="005B08D7">
        <w:rPr>
          <w:rFonts w:ascii="Calibri" w:hAnsi="Calibri" w:cs="Calibri"/>
          <w:sz w:val="22"/>
          <w:szCs w:val="22"/>
        </w:rPr>
        <w:t xml:space="preserve"> št. ______________ z dne ______________, fiksna za </w:t>
      </w:r>
      <w:r w:rsidR="004A1E03">
        <w:rPr>
          <w:rFonts w:ascii="Calibri" w:hAnsi="Calibri" w:cs="Calibri"/>
          <w:sz w:val="22"/>
          <w:szCs w:val="22"/>
        </w:rPr>
        <w:t>12 mesečno</w:t>
      </w:r>
      <w:r w:rsidRPr="005B08D7">
        <w:rPr>
          <w:rFonts w:ascii="Calibri" w:hAnsi="Calibri" w:cs="Calibri"/>
          <w:sz w:val="22"/>
          <w:szCs w:val="22"/>
        </w:rPr>
        <w:t xml:space="preserve"> obdobje</w:t>
      </w:r>
      <w:r w:rsidR="004A1E03">
        <w:rPr>
          <w:rFonts w:ascii="Calibri" w:hAnsi="Calibri" w:cs="Calibri"/>
          <w:sz w:val="22"/>
          <w:szCs w:val="22"/>
        </w:rPr>
        <w:t>.</w:t>
      </w:r>
    </w:p>
    <w:p w14:paraId="0BF42C18" w14:textId="77777777" w:rsidR="00004649" w:rsidRPr="005B08D7" w:rsidRDefault="00004649" w:rsidP="00004649">
      <w:pPr>
        <w:spacing w:line="200" w:lineRule="atLeast"/>
        <w:rPr>
          <w:rFonts w:ascii="Calibri" w:hAnsi="Calibri" w:cs="Calibri"/>
          <w:sz w:val="22"/>
          <w:szCs w:val="22"/>
        </w:rPr>
      </w:pPr>
    </w:p>
    <w:p w14:paraId="0209F1DF" w14:textId="26727AE7" w:rsidR="00987AC8" w:rsidRDefault="00987AC8" w:rsidP="00987AC8">
      <w:pPr>
        <w:autoSpaceDE w:val="0"/>
        <w:autoSpaceDN w:val="0"/>
        <w:adjustRightInd w:val="0"/>
        <w:jc w:val="both"/>
        <w:rPr>
          <w:rFonts w:ascii="Calibri" w:hAnsi="Calibri" w:cs="Calibri"/>
          <w:sz w:val="22"/>
          <w:szCs w:val="22"/>
        </w:rPr>
      </w:pPr>
      <w:r w:rsidRPr="00CC18DD">
        <w:rPr>
          <w:rFonts w:ascii="Calibri" w:hAnsi="Calibri" w:cs="Calibri"/>
          <w:sz w:val="22"/>
          <w:szCs w:val="22"/>
        </w:rPr>
        <w:t xml:space="preserve">Naročnik bo izvajalcu priznal valorizacijo cen na podlagi indeksa cen življenjskih potrebščin, ki ga objavlja Statistični Urad Slovenije. </w:t>
      </w:r>
      <w:r w:rsidRPr="00812100">
        <w:rPr>
          <w:rFonts w:ascii="Calibri" w:hAnsi="Calibri" w:cs="Calibri"/>
          <w:b/>
          <w:bCs/>
          <w:sz w:val="22"/>
          <w:szCs w:val="22"/>
        </w:rPr>
        <w:t xml:space="preserve">Cene iz </w:t>
      </w:r>
      <w:r w:rsidR="00FC6F67" w:rsidRPr="00FC6F67">
        <w:rPr>
          <w:rFonts w:ascii="Calibri" w:hAnsi="Calibri" w:cs="Calibri"/>
          <w:b/>
          <w:bCs/>
          <w:sz w:val="22"/>
          <w:szCs w:val="22"/>
        </w:rPr>
        <w:t xml:space="preserve">tega okvirnega sporazuma </w:t>
      </w:r>
      <w:r w:rsidRPr="00812100">
        <w:rPr>
          <w:rFonts w:ascii="Calibri" w:hAnsi="Calibri" w:cs="Calibri"/>
          <w:b/>
          <w:bCs/>
          <w:sz w:val="22"/>
          <w:szCs w:val="22"/>
        </w:rPr>
        <w:t xml:space="preserve">so fiksne za dobo enega leta od sklenitve </w:t>
      </w:r>
      <w:r w:rsidR="00FC6F67" w:rsidRPr="00FC6F67">
        <w:rPr>
          <w:rFonts w:ascii="Calibri" w:hAnsi="Calibri" w:cs="Calibri"/>
          <w:b/>
          <w:bCs/>
          <w:sz w:val="22"/>
          <w:szCs w:val="22"/>
        </w:rPr>
        <w:t>okvirnega sporazuma</w:t>
      </w:r>
      <w:r w:rsidRPr="00812100">
        <w:rPr>
          <w:rFonts w:ascii="Calibri" w:hAnsi="Calibri" w:cs="Calibri"/>
          <w:b/>
          <w:bCs/>
          <w:sz w:val="22"/>
          <w:szCs w:val="22"/>
        </w:rPr>
        <w:t>.</w:t>
      </w:r>
      <w:r w:rsidRPr="00CC18DD">
        <w:rPr>
          <w:rFonts w:ascii="Calibri" w:hAnsi="Calibri" w:cs="Calibri"/>
          <w:sz w:val="22"/>
          <w:szCs w:val="22"/>
        </w:rPr>
        <w:t xml:space="preserve"> Po preteku enega leta se cena lahko spremeni glede na rast indeksa cen življenjskih potrebščin pod pogoji, kot je to določeno v 6. členu Pravilnika o načinih valorizacije denarnih obveznosti, ki jih v večletnih pogodbah dogovarjajo osebe javnega sektorja (Uradni list RS - 1/04). Povišanje denarnih obveznosti znaša 80 % povišanja indeksa. Valorizacija se prizna na predlog izvajalca«.</w:t>
      </w:r>
    </w:p>
    <w:p w14:paraId="529099A7" w14:textId="77777777" w:rsidR="00987AC8" w:rsidRPr="00CC18DD" w:rsidRDefault="00987AC8" w:rsidP="00987AC8">
      <w:pPr>
        <w:autoSpaceDE w:val="0"/>
        <w:autoSpaceDN w:val="0"/>
        <w:adjustRightInd w:val="0"/>
        <w:jc w:val="both"/>
        <w:rPr>
          <w:rFonts w:ascii="Calibri" w:hAnsi="Calibri" w:cs="Calibri"/>
          <w:sz w:val="22"/>
          <w:szCs w:val="22"/>
        </w:rPr>
      </w:pPr>
    </w:p>
    <w:p w14:paraId="10638ADE" w14:textId="583FA0DE" w:rsidR="00987AC8" w:rsidRDefault="00987AC8" w:rsidP="00987AC8">
      <w:pPr>
        <w:autoSpaceDE w:val="0"/>
        <w:autoSpaceDN w:val="0"/>
        <w:adjustRightInd w:val="0"/>
        <w:jc w:val="both"/>
        <w:rPr>
          <w:rFonts w:ascii="Calibri" w:hAnsi="Calibri" w:cs="Calibri"/>
          <w:b/>
          <w:i/>
          <w:sz w:val="22"/>
          <w:szCs w:val="22"/>
          <w:u w:val="single"/>
        </w:rPr>
      </w:pPr>
      <w:r w:rsidRPr="00CC18DD">
        <w:rPr>
          <w:rFonts w:ascii="Calibri" w:hAnsi="Calibri" w:cs="Calibri"/>
          <w:sz w:val="22"/>
          <w:szCs w:val="22"/>
        </w:rPr>
        <w:t xml:space="preserve">Ob nastanku višje sile, izrednih razmer na trgu, se naročnik </w:t>
      </w:r>
      <w:r>
        <w:rPr>
          <w:rFonts w:ascii="Calibri" w:hAnsi="Calibri" w:cs="Calibri"/>
          <w:sz w:val="22"/>
          <w:szCs w:val="22"/>
        </w:rPr>
        <w:t xml:space="preserve">lahko odloči </w:t>
      </w:r>
      <w:r w:rsidRPr="00812100">
        <w:rPr>
          <w:rFonts w:ascii="Calibri" w:hAnsi="Calibri" w:cs="Calibri"/>
          <w:sz w:val="22"/>
          <w:szCs w:val="22"/>
        </w:rPr>
        <w:t>izvajalcu prizna</w:t>
      </w:r>
      <w:r w:rsidR="00241557">
        <w:rPr>
          <w:rFonts w:ascii="Calibri" w:hAnsi="Calibri" w:cs="Calibri"/>
          <w:sz w:val="22"/>
          <w:szCs w:val="22"/>
        </w:rPr>
        <w:t>ti</w:t>
      </w:r>
      <w:r w:rsidRPr="00812100">
        <w:rPr>
          <w:rFonts w:ascii="Calibri" w:hAnsi="Calibri" w:cs="Calibri"/>
          <w:sz w:val="22"/>
          <w:szCs w:val="22"/>
        </w:rPr>
        <w:t xml:space="preserve"> valorizacijo cen na podlagi indeksa cen življenjskih potrebščin, ki ga objavlja Statistični Urad Slovenije</w:t>
      </w:r>
      <w:r>
        <w:rPr>
          <w:rFonts w:ascii="Calibri" w:hAnsi="Calibri" w:cs="Calibri"/>
          <w:sz w:val="22"/>
          <w:szCs w:val="22"/>
        </w:rPr>
        <w:t xml:space="preserve">, že pred potekom enega leta. </w:t>
      </w:r>
      <w:r w:rsidRPr="00CC18DD">
        <w:rPr>
          <w:rFonts w:ascii="Calibri" w:hAnsi="Calibri" w:cs="Calibri"/>
          <w:sz w:val="22"/>
          <w:szCs w:val="22"/>
        </w:rPr>
        <w:t xml:space="preserve">Odločitev za izredno </w:t>
      </w:r>
      <w:r>
        <w:rPr>
          <w:rFonts w:ascii="Calibri" w:hAnsi="Calibri" w:cs="Calibri"/>
          <w:sz w:val="22"/>
          <w:szCs w:val="22"/>
        </w:rPr>
        <w:t xml:space="preserve">valorizacijo cen </w:t>
      </w:r>
      <w:r w:rsidRPr="00CC18DD">
        <w:rPr>
          <w:rFonts w:ascii="Calibri" w:hAnsi="Calibri" w:cs="Calibri"/>
          <w:sz w:val="22"/>
          <w:szCs w:val="22"/>
        </w:rPr>
        <w:t xml:space="preserve">se presoja znotraj posameznega sklopa. </w:t>
      </w:r>
    </w:p>
    <w:p w14:paraId="19945C80" w14:textId="77777777" w:rsidR="007D0C89" w:rsidRDefault="007D0C89" w:rsidP="00EE7ABF">
      <w:pPr>
        <w:spacing w:line="200" w:lineRule="atLeast"/>
        <w:jc w:val="center"/>
        <w:rPr>
          <w:rFonts w:ascii="Calibri" w:hAnsi="Calibri" w:cs="Calibri"/>
          <w:b/>
          <w:bCs/>
          <w:sz w:val="22"/>
          <w:szCs w:val="22"/>
        </w:rPr>
      </w:pPr>
    </w:p>
    <w:p w14:paraId="314C5A41" w14:textId="69DC06B8" w:rsidR="00004649" w:rsidRPr="005B08D7" w:rsidRDefault="00004649" w:rsidP="00EE7ABF">
      <w:pPr>
        <w:spacing w:line="200" w:lineRule="atLeast"/>
        <w:jc w:val="center"/>
        <w:rPr>
          <w:rFonts w:ascii="Calibri" w:hAnsi="Calibri" w:cs="Calibri"/>
          <w:b/>
          <w:bCs/>
          <w:sz w:val="22"/>
          <w:szCs w:val="22"/>
        </w:rPr>
      </w:pPr>
      <w:r w:rsidRPr="005B08D7">
        <w:rPr>
          <w:rFonts w:ascii="Calibri" w:hAnsi="Calibri" w:cs="Calibri"/>
          <w:b/>
          <w:bCs/>
          <w:sz w:val="22"/>
          <w:szCs w:val="22"/>
        </w:rPr>
        <w:t>III.  OBVEZNOSTI IZVAJALCA</w:t>
      </w:r>
    </w:p>
    <w:p w14:paraId="039DD5C9" w14:textId="77C3FC53" w:rsidR="00004649" w:rsidRPr="005B08D7" w:rsidRDefault="00004649" w:rsidP="00EE7ABF">
      <w:pPr>
        <w:spacing w:line="200" w:lineRule="atLeast"/>
        <w:jc w:val="center"/>
        <w:rPr>
          <w:rFonts w:ascii="Calibri" w:hAnsi="Calibri" w:cs="Calibri"/>
          <w:sz w:val="22"/>
          <w:szCs w:val="22"/>
        </w:rPr>
      </w:pPr>
      <w:r w:rsidRPr="005B08D7">
        <w:rPr>
          <w:rFonts w:ascii="Calibri" w:hAnsi="Calibri" w:cs="Calibri"/>
          <w:b/>
          <w:bCs/>
          <w:sz w:val="22"/>
          <w:szCs w:val="22"/>
        </w:rPr>
        <w:t>4. člen</w:t>
      </w:r>
    </w:p>
    <w:p w14:paraId="37596EAA" w14:textId="77777777" w:rsidR="00993A76" w:rsidRDefault="00993A76" w:rsidP="00993A76">
      <w:pPr>
        <w:spacing w:line="200" w:lineRule="atLeast"/>
        <w:jc w:val="both"/>
        <w:rPr>
          <w:rFonts w:ascii="Calibri" w:hAnsi="Calibri" w:cs="Calibri"/>
          <w:sz w:val="22"/>
          <w:szCs w:val="22"/>
        </w:rPr>
      </w:pPr>
    </w:p>
    <w:p w14:paraId="65DC0234" w14:textId="44EEAF12" w:rsidR="00993A76" w:rsidRPr="00993A76" w:rsidRDefault="00993A76" w:rsidP="00993A76">
      <w:pPr>
        <w:spacing w:line="200" w:lineRule="atLeast"/>
        <w:jc w:val="both"/>
        <w:rPr>
          <w:rFonts w:ascii="Calibri" w:hAnsi="Calibri" w:cs="Calibri"/>
          <w:sz w:val="22"/>
          <w:szCs w:val="22"/>
        </w:rPr>
      </w:pPr>
      <w:r w:rsidRPr="00993A76">
        <w:rPr>
          <w:rFonts w:ascii="Calibri" w:hAnsi="Calibri" w:cs="Calibri"/>
          <w:sz w:val="22"/>
          <w:szCs w:val="22"/>
        </w:rPr>
        <w:t>Izvajalec se na podlagi tega okvirnega sporazuma obvezuje, da bo v skladu z vsakokratnim naročilom</w:t>
      </w:r>
      <w:r w:rsidR="005779BF">
        <w:rPr>
          <w:rFonts w:ascii="Calibri" w:hAnsi="Calibri" w:cs="Calibri"/>
          <w:sz w:val="22"/>
          <w:szCs w:val="22"/>
        </w:rPr>
        <w:t xml:space="preserve"> (urejanje novih poti)</w:t>
      </w:r>
      <w:r w:rsidRPr="00993A76">
        <w:rPr>
          <w:rFonts w:ascii="Calibri" w:hAnsi="Calibri" w:cs="Calibri"/>
          <w:sz w:val="22"/>
          <w:szCs w:val="22"/>
        </w:rPr>
        <w:t xml:space="preserve"> izvedel naslednja dela za naročnika:</w:t>
      </w:r>
    </w:p>
    <w:p w14:paraId="444D6852" w14:textId="16208482" w:rsidR="00993A76" w:rsidRPr="00993A76" w:rsidRDefault="00993A76" w:rsidP="00993A76">
      <w:pPr>
        <w:pStyle w:val="Odstavekseznama"/>
        <w:numPr>
          <w:ilvl w:val="0"/>
          <w:numId w:val="22"/>
        </w:numPr>
        <w:spacing w:line="200" w:lineRule="atLeast"/>
        <w:jc w:val="both"/>
        <w:rPr>
          <w:rFonts w:cs="Calibri"/>
        </w:rPr>
      </w:pPr>
      <w:r w:rsidRPr="00993A76">
        <w:rPr>
          <w:rFonts w:cs="Calibri"/>
        </w:rPr>
        <w:t>nabavo, obdelavo in postavitev usmerjevalnih količkov in informacijskih tabel;</w:t>
      </w:r>
    </w:p>
    <w:p w14:paraId="68A7ED0D" w14:textId="26903CE1" w:rsidR="00993A76" w:rsidRPr="00993A76" w:rsidRDefault="00993A76" w:rsidP="00993A76">
      <w:pPr>
        <w:pStyle w:val="Odstavekseznama"/>
        <w:numPr>
          <w:ilvl w:val="0"/>
          <w:numId w:val="22"/>
        </w:numPr>
        <w:spacing w:line="200" w:lineRule="atLeast"/>
        <w:jc w:val="both"/>
        <w:rPr>
          <w:rFonts w:cs="Calibri"/>
        </w:rPr>
      </w:pPr>
      <w:r w:rsidRPr="00993A76">
        <w:rPr>
          <w:rFonts w:cs="Calibri"/>
        </w:rPr>
        <w:t>izdelavo enostavnejših mostičkov, ograj, vrat in podobnih elementov na poti;</w:t>
      </w:r>
    </w:p>
    <w:p w14:paraId="0D3DEEB5" w14:textId="7AD07C62" w:rsidR="00993A76" w:rsidRPr="00993A76" w:rsidRDefault="00993A76" w:rsidP="00993A76">
      <w:pPr>
        <w:pStyle w:val="Odstavekseznama"/>
        <w:numPr>
          <w:ilvl w:val="0"/>
          <w:numId w:val="22"/>
        </w:numPr>
        <w:spacing w:line="200" w:lineRule="atLeast"/>
        <w:jc w:val="both"/>
        <w:rPr>
          <w:rFonts w:cs="Calibri"/>
        </w:rPr>
      </w:pPr>
      <w:r w:rsidRPr="00993A76">
        <w:rPr>
          <w:rFonts w:cs="Calibri"/>
        </w:rPr>
        <w:t xml:space="preserve">izdelavo podpornih zidov in </w:t>
      </w:r>
      <w:proofErr w:type="spellStart"/>
      <w:r w:rsidRPr="00993A76">
        <w:rPr>
          <w:rFonts w:cs="Calibri"/>
        </w:rPr>
        <w:t>muld</w:t>
      </w:r>
      <w:proofErr w:type="spellEnd"/>
      <w:r w:rsidRPr="00993A76">
        <w:rPr>
          <w:rFonts w:cs="Calibri"/>
        </w:rPr>
        <w:t>;</w:t>
      </w:r>
    </w:p>
    <w:p w14:paraId="1BFB4736" w14:textId="36E8D7D0" w:rsidR="00993A76" w:rsidRPr="00993A76" w:rsidRDefault="00993A76" w:rsidP="00993A76">
      <w:pPr>
        <w:pStyle w:val="Odstavekseznama"/>
        <w:numPr>
          <w:ilvl w:val="0"/>
          <w:numId w:val="22"/>
        </w:numPr>
        <w:spacing w:line="200" w:lineRule="atLeast"/>
        <w:jc w:val="both"/>
        <w:rPr>
          <w:rFonts w:cs="Calibri"/>
        </w:rPr>
      </w:pPr>
      <w:r w:rsidRPr="00993A76">
        <w:rPr>
          <w:rFonts w:cs="Calibri"/>
        </w:rPr>
        <w:t>urejanje in opremo razgledišč in točk, ter</w:t>
      </w:r>
    </w:p>
    <w:p w14:paraId="11E7919A" w14:textId="15C015F3" w:rsidR="00993A76" w:rsidRPr="00993A76" w:rsidRDefault="00993A76" w:rsidP="00993A76">
      <w:pPr>
        <w:pStyle w:val="Odstavekseznama"/>
        <w:numPr>
          <w:ilvl w:val="0"/>
          <w:numId w:val="22"/>
        </w:numPr>
        <w:spacing w:line="200" w:lineRule="atLeast"/>
        <w:jc w:val="both"/>
        <w:rPr>
          <w:rFonts w:cs="Calibri"/>
        </w:rPr>
      </w:pPr>
      <w:r w:rsidRPr="00993A76">
        <w:rPr>
          <w:rFonts w:cs="Calibri"/>
        </w:rPr>
        <w:t>druga podobna urejevalna dela po naročilu naročnika.</w:t>
      </w:r>
    </w:p>
    <w:p w14:paraId="79E04C46" w14:textId="77777777" w:rsidR="00993A76" w:rsidRPr="00993A76" w:rsidRDefault="00993A76" w:rsidP="00993A76">
      <w:pPr>
        <w:spacing w:line="200" w:lineRule="atLeast"/>
        <w:jc w:val="both"/>
        <w:rPr>
          <w:rFonts w:ascii="Calibri" w:hAnsi="Calibri" w:cs="Calibri"/>
          <w:sz w:val="22"/>
          <w:szCs w:val="22"/>
        </w:rPr>
      </w:pPr>
      <w:r w:rsidRPr="00993A76">
        <w:rPr>
          <w:rFonts w:ascii="Calibri" w:hAnsi="Calibri" w:cs="Calibri"/>
          <w:sz w:val="22"/>
          <w:szCs w:val="22"/>
        </w:rPr>
        <w:t>Vsakokratni potreben obseg del izvajalcu posreduje naročnik.</w:t>
      </w:r>
    </w:p>
    <w:p w14:paraId="2CDB1DFB" w14:textId="77777777" w:rsidR="00993A76" w:rsidRPr="00993A76" w:rsidRDefault="00993A76" w:rsidP="00993A76">
      <w:pPr>
        <w:spacing w:line="200" w:lineRule="atLeast"/>
        <w:jc w:val="both"/>
        <w:rPr>
          <w:rFonts w:ascii="Calibri" w:hAnsi="Calibri" w:cs="Calibri"/>
          <w:sz w:val="22"/>
          <w:szCs w:val="22"/>
        </w:rPr>
      </w:pPr>
    </w:p>
    <w:p w14:paraId="6D19E618" w14:textId="77777777" w:rsidR="00993A76" w:rsidRPr="00993A76" w:rsidRDefault="00993A76" w:rsidP="00993A76">
      <w:pPr>
        <w:spacing w:line="200" w:lineRule="atLeast"/>
        <w:jc w:val="both"/>
        <w:rPr>
          <w:rFonts w:ascii="Calibri" w:hAnsi="Calibri" w:cs="Calibri"/>
          <w:sz w:val="22"/>
          <w:szCs w:val="22"/>
        </w:rPr>
      </w:pPr>
      <w:r w:rsidRPr="00993A76">
        <w:rPr>
          <w:rFonts w:ascii="Calibri" w:hAnsi="Calibri" w:cs="Calibri"/>
          <w:sz w:val="22"/>
          <w:szCs w:val="22"/>
        </w:rPr>
        <w:t>Naročnik posreduje izvajalcu vsakokratno naročilo na podlagi tega okvirnega sporazuma pisno, po elektronski pošti, ustno ali na drug krajevno običajen način.</w:t>
      </w:r>
    </w:p>
    <w:p w14:paraId="159D249A" w14:textId="77777777" w:rsidR="00993A76" w:rsidRPr="00993A76" w:rsidRDefault="00993A76" w:rsidP="00993A76">
      <w:pPr>
        <w:spacing w:line="200" w:lineRule="atLeast"/>
        <w:jc w:val="both"/>
        <w:rPr>
          <w:rFonts w:ascii="Calibri" w:hAnsi="Calibri" w:cs="Calibri"/>
          <w:sz w:val="22"/>
          <w:szCs w:val="22"/>
        </w:rPr>
      </w:pPr>
    </w:p>
    <w:p w14:paraId="4891E16A" w14:textId="06A3A93F" w:rsidR="00993A76" w:rsidRPr="00993A76" w:rsidRDefault="00993A76" w:rsidP="00993A76">
      <w:pPr>
        <w:spacing w:line="200" w:lineRule="atLeast"/>
        <w:jc w:val="both"/>
        <w:rPr>
          <w:rFonts w:ascii="Calibri" w:hAnsi="Calibri" w:cs="Calibri"/>
          <w:sz w:val="22"/>
          <w:szCs w:val="22"/>
        </w:rPr>
      </w:pPr>
      <w:r w:rsidRPr="00993A76">
        <w:rPr>
          <w:rFonts w:ascii="Calibri" w:hAnsi="Calibri" w:cs="Calibri"/>
          <w:sz w:val="22"/>
          <w:szCs w:val="22"/>
        </w:rPr>
        <w:t>Izbrani ponudnik zagotavlja, da bo dela, ki so predmet tega okvirnega sporazuma, opravil pravilno in kvalitetno, v skladu z vsakokratnimi zahtevami naročnika ter po pravilih stroke, v skladu z veljavnimi predpisi (zakoni, podzakonskimi akti, pravilniki, standardi), tehničnimi navodili in priporočili.</w:t>
      </w:r>
    </w:p>
    <w:p w14:paraId="591F3571" w14:textId="77777777" w:rsidR="00004649" w:rsidRPr="005B08D7" w:rsidRDefault="00004649" w:rsidP="00993A76">
      <w:pPr>
        <w:spacing w:line="200" w:lineRule="atLeast"/>
        <w:jc w:val="both"/>
        <w:rPr>
          <w:rFonts w:ascii="Calibri" w:hAnsi="Calibri" w:cs="Calibri"/>
          <w:sz w:val="22"/>
          <w:szCs w:val="22"/>
        </w:rPr>
      </w:pPr>
    </w:p>
    <w:p w14:paraId="1D521D73" w14:textId="0E01421E" w:rsidR="00004649" w:rsidRPr="005B08D7" w:rsidRDefault="00004649" w:rsidP="00004649">
      <w:pPr>
        <w:spacing w:line="200" w:lineRule="atLeast"/>
        <w:jc w:val="both"/>
        <w:rPr>
          <w:rFonts w:ascii="Calibri" w:hAnsi="Calibri" w:cs="Calibri"/>
          <w:sz w:val="22"/>
          <w:szCs w:val="22"/>
        </w:rPr>
      </w:pPr>
      <w:r w:rsidRPr="005B08D7">
        <w:rPr>
          <w:rFonts w:ascii="Calibri" w:hAnsi="Calibri" w:cs="Calibri"/>
          <w:sz w:val="22"/>
          <w:szCs w:val="22"/>
        </w:rPr>
        <w:t xml:space="preserve">Izvajalec se obvezuje na podlagi </w:t>
      </w:r>
      <w:r w:rsidR="00FC6F67" w:rsidRPr="00FC6F67">
        <w:rPr>
          <w:rFonts w:ascii="Calibri" w:hAnsi="Calibri" w:cs="Calibri"/>
          <w:sz w:val="22"/>
          <w:szCs w:val="22"/>
        </w:rPr>
        <w:t xml:space="preserve">tega okvirnega sporazuma </w:t>
      </w:r>
      <w:r w:rsidRPr="005B08D7">
        <w:rPr>
          <w:rFonts w:ascii="Calibri" w:hAnsi="Calibri" w:cs="Calibri"/>
          <w:sz w:val="22"/>
          <w:szCs w:val="22"/>
        </w:rPr>
        <w:t xml:space="preserve">izvesti dela </w:t>
      </w:r>
      <w:r w:rsidR="005779BF" w:rsidRPr="005779BF">
        <w:rPr>
          <w:rFonts w:ascii="Calibri" w:hAnsi="Calibri" w:cs="Calibri"/>
          <w:sz w:val="22"/>
          <w:szCs w:val="22"/>
        </w:rPr>
        <w:t>(tekoče vzdrževanje poti)</w:t>
      </w:r>
      <w:r w:rsidR="005779BF">
        <w:rPr>
          <w:rFonts w:ascii="Calibri" w:hAnsi="Calibri" w:cs="Calibri"/>
          <w:sz w:val="22"/>
          <w:szCs w:val="22"/>
        </w:rPr>
        <w:t xml:space="preserve"> </w:t>
      </w:r>
      <w:r w:rsidRPr="005B08D7">
        <w:rPr>
          <w:rFonts w:ascii="Calibri" w:hAnsi="Calibri" w:cs="Calibri"/>
          <w:sz w:val="22"/>
          <w:szCs w:val="22"/>
        </w:rPr>
        <w:t>na sklopu pohodniških poti: ________________, in v tem okviru na naslednjih pohodniških poteh:</w:t>
      </w:r>
    </w:p>
    <w:p w14:paraId="72407FBE" w14:textId="77777777" w:rsidR="00004649" w:rsidRPr="005B08D7" w:rsidRDefault="00004649" w:rsidP="00004649">
      <w:pPr>
        <w:widowControl w:val="0"/>
        <w:numPr>
          <w:ilvl w:val="0"/>
          <w:numId w:val="18"/>
        </w:numPr>
        <w:suppressAutoHyphens/>
        <w:spacing w:line="200" w:lineRule="atLeast"/>
        <w:jc w:val="both"/>
        <w:rPr>
          <w:rFonts w:ascii="Calibri" w:hAnsi="Calibri" w:cs="Calibri"/>
          <w:sz w:val="22"/>
          <w:szCs w:val="22"/>
        </w:rPr>
      </w:pPr>
    </w:p>
    <w:p w14:paraId="2F719A5B" w14:textId="77777777" w:rsidR="00004649" w:rsidRPr="005B08D7" w:rsidRDefault="00004649" w:rsidP="00004649">
      <w:pPr>
        <w:widowControl w:val="0"/>
        <w:numPr>
          <w:ilvl w:val="0"/>
          <w:numId w:val="18"/>
        </w:numPr>
        <w:suppressAutoHyphens/>
        <w:spacing w:line="200" w:lineRule="atLeast"/>
        <w:jc w:val="both"/>
        <w:rPr>
          <w:rFonts w:ascii="Calibri" w:hAnsi="Calibri" w:cs="Calibri"/>
          <w:sz w:val="22"/>
          <w:szCs w:val="22"/>
        </w:rPr>
      </w:pPr>
    </w:p>
    <w:p w14:paraId="343B5220" w14:textId="77777777" w:rsidR="00004649" w:rsidRPr="005B08D7" w:rsidRDefault="00004649" w:rsidP="00004649">
      <w:pPr>
        <w:widowControl w:val="0"/>
        <w:numPr>
          <w:ilvl w:val="0"/>
          <w:numId w:val="18"/>
        </w:numPr>
        <w:suppressAutoHyphens/>
        <w:spacing w:line="200" w:lineRule="atLeast"/>
        <w:jc w:val="both"/>
        <w:rPr>
          <w:rFonts w:ascii="Calibri" w:hAnsi="Calibri" w:cs="Calibri"/>
          <w:sz w:val="22"/>
          <w:szCs w:val="22"/>
        </w:rPr>
      </w:pPr>
    </w:p>
    <w:p w14:paraId="62CA70E3" w14:textId="77777777" w:rsidR="00004649" w:rsidRPr="005B08D7" w:rsidRDefault="00004649" w:rsidP="00004649">
      <w:pPr>
        <w:widowControl w:val="0"/>
        <w:numPr>
          <w:ilvl w:val="0"/>
          <w:numId w:val="18"/>
        </w:numPr>
        <w:suppressAutoHyphens/>
        <w:spacing w:line="200" w:lineRule="atLeast"/>
        <w:jc w:val="both"/>
        <w:rPr>
          <w:rFonts w:ascii="Calibri" w:hAnsi="Calibri" w:cs="Calibri"/>
          <w:sz w:val="22"/>
          <w:szCs w:val="22"/>
        </w:rPr>
      </w:pPr>
    </w:p>
    <w:p w14:paraId="0B599773" w14:textId="77777777" w:rsidR="00004649" w:rsidRPr="005B08D7" w:rsidRDefault="00004649" w:rsidP="00004649">
      <w:pPr>
        <w:widowControl w:val="0"/>
        <w:numPr>
          <w:ilvl w:val="0"/>
          <w:numId w:val="18"/>
        </w:numPr>
        <w:suppressAutoHyphens/>
        <w:spacing w:line="200" w:lineRule="atLeast"/>
        <w:jc w:val="both"/>
        <w:rPr>
          <w:rFonts w:ascii="Calibri" w:hAnsi="Calibri" w:cs="Calibri"/>
          <w:sz w:val="22"/>
          <w:szCs w:val="22"/>
        </w:rPr>
      </w:pPr>
    </w:p>
    <w:p w14:paraId="0713C83C" w14:textId="77777777" w:rsidR="00004649" w:rsidRPr="005B08D7" w:rsidRDefault="00004649" w:rsidP="00004649">
      <w:pPr>
        <w:widowControl w:val="0"/>
        <w:numPr>
          <w:ilvl w:val="0"/>
          <w:numId w:val="18"/>
        </w:numPr>
        <w:suppressAutoHyphens/>
        <w:spacing w:line="200" w:lineRule="atLeast"/>
        <w:jc w:val="both"/>
        <w:rPr>
          <w:rFonts w:ascii="Calibri" w:hAnsi="Calibri" w:cs="Calibri"/>
          <w:sz w:val="22"/>
          <w:szCs w:val="22"/>
        </w:rPr>
      </w:pPr>
    </w:p>
    <w:p w14:paraId="1CF554C8" w14:textId="77777777" w:rsidR="00004649" w:rsidRPr="005B08D7" w:rsidRDefault="00004649" w:rsidP="00004649">
      <w:pPr>
        <w:widowControl w:val="0"/>
        <w:numPr>
          <w:ilvl w:val="0"/>
          <w:numId w:val="18"/>
        </w:numPr>
        <w:suppressAutoHyphens/>
        <w:spacing w:line="200" w:lineRule="atLeast"/>
        <w:jc w:val="both"/>
        <w:rPr>
          <w:rFonts w:ascii="Calibri" w:hAnsi="Calibri" w:cs="Calibri"/>
          <w:sz w:val="22"/>
          <w:szCs w:val="22"/>
        </w:rPr>
      </w:pPr>
    </w:p>
    <w:p w14:paraId="0AC22BDD" w14:textId="77777777" w:rsidR="00004649" w:rsidRPr="005B08D7" w:rsidRDefault="00004649" w:rsidP="00004649">
      <w:pPr>
        <w:spacing w:line="200" w:lineRule="atLeast"/>
        <w:jc w:val="both"/>
        <w:rPr>
          <w:rFonts w:ascii="Calibri" w:hAnsi="Calibri" w:cs="Calibri"/>
          <w:sz w:val="22"/>
          <w:szCs w:val="22"/>
        </w:rPr>
      </w:pPr>
    </w:p>
    <w:p w14:paraId="56198165" w14:textId="18852E17" w:rsidR="00004649" w:rsidRPr="005B08D7" w:rsidRDefault="00004649" w:rsidP="00004649">
      <w:pPr>
        <w:spacing w:line="200" w:lineRule="atLeast"/>
        <w:jc w:val="both"/>
        <w:rPr>
          <w:rFonts w:ascii="Calibri" w:hAnsi="Calibri" w:cs="Calibri"/>
          <w:sz w:val="22"/>
          <w:szCs w:val="22"/>
        </w:rPr>
      </w:pPr>
      <w:r w:rsidRPr="005B08D7">
        <w:rPr>
          <w:rFonts w:ascii="Calibri" w:hAnsi="Calibri" w:cs="Calibri"/>
          <w:sz w:val="22"/>
          <w:szCs w:val="22"/>
        </w:rPr>
        <w:t xml:space="preserve">Naročnik si pridržuje pravico, da po sklenitvi </w:t>
      </w:r>
      <w:r w:rsidR="00FC6F67" w:rsidRPr="00FC6F67">
        <w:rPr>
          <w:rFonts w:ascii="Calibri" w:hAnsi="Calibri" w:cs="Calibri"/>
          <w:sz w:val="22"/>
          <w:szCs w:val="22"/>
        </w:rPr>
        <w:t xml:space="preserve">tega okvirnega sporazuma </w:t>
      </w:r>
      <w:r w:rsidRPr="005B08D7">
        <w:rPr>
          <w:rFonts w:ascii="Calibri" w:hAnsi="Calibri" w:cs="Calibri"/>
          <w:sz w:val="22"/>
          <w:szCs w:val="22"/>
        </w:rPr>
        <w:t>izloči eno ali več pohodniških poti iz prejšnjega odstavka. Naročnik za takšno izločitev ne potrebuje razloga. V primeru naročnikove izločitve ene ali več pohodniških poti se sorazmerno zmanjša pogodbena vrednost del iz 3. člena te</w:t>
      </w:r>
      <w:r w:rsidR="00D31020">
        <w:rPr>
          <w:rFonts w:ascii="Calibri" w:hAnsi="Calibri" w:cs="Calibri"/>
          <w:sz w:val="22"/>
          <w:szCs w:val="22"/>
        </w:rPr>
        <w:t>ga</w:t>
      </w:r>
      <w:r w:rsidRPr="005B08D7">
        <w:rPr>
          <w:rFonts w:ascii="Calibri" w:hAnsi="Calibri" w:cs="Calibri"/>
          <w:sz w:val="22"/>
          <w:szCs w:val="22"/>
        </w:rPr>
        <w:t xml:space="preserve"> </w:t>
      </w:r>
      <w:r w:rsidR="00D31020" w:rsidRPr="00D31020">
        <w:rPr>
          <w:rFonts w:ascii="Calibri" w:hAnsi="Calibri" w:cs="Calibri"/>
          <w:sz w:val="22"/>
          <w:szCs w:val="22"/>
        </w:rPr>
        <w:t>okvirnega sporazuma</w:t>
      </w:r>
      <w:r w:rsidRPr="005B08D7">
        <w:rPr>
          <w:rFonts w:ascii="Calibri" w:hAnsi="Calibri" w:cs="Calibri"/>
          <w:sz w:val="22"/>
          <w:szCs w:val="22"/>
        </w:rPr>
        <w:t xml:space="preserve">. V tem primeru sprememba </w:t>
      </w:r>
      <w:r w:rsidR="00FC6F67" w:rsidRPr="00FC6F67">
        <w:rPr>
          <w:rFonts w:ascii="Calibri" w:hAnsi="Calibri" w:cs="Calibri"/>
          <w:sz w:val="22"/>
          <w:szCs w:val="22"/>
        </w:rPr>
        <w:t>tega okvirnega sporazuma</w:t>
      </w:r>
      <w:r w:rsidRPr="005B08D7">
        <w:rPr>
          <w:rFonts w:ascii="Calibri" w:hAnsi="Calibri" w:cs="Calibri"/>
          <w:sz w:val="22"/>
          <w:szCs w:val="22"/>
        </w:rPr>
        <w:t xml:space="preserve"> o izvedbi del, ki so predmet javnega naročila, ni potrebna.</w:t>
      </w:r>
    </w:p>
    <w:p w14:paraId="2B85DDCE" w14:textId="77777777" w:rsidR="00004649" w:rsidRPr="005B08D7" w:rsidRDefault="00004649" w:rsidP="00004649">
      <w:pPr>
        <w:spacing w:line="200" w:lineRule="atLeast"/>
        <w:jc w:val="both"/>
        <w:rPr>
          <w:rFonts w:ascii="Calibri" w:hAnsi="Calibri" w:cs="Calibri"/>
          <w:sz w:val="22"/>
          <w:szCs w:val="22"/>
        </w:rPr>
      </w:pPr>
    </w:p>
    <w:p w14:paraId="499AE0B5" w14:textId="17BE1970" w:rsidR="00004649" w:rsidRPr="005B08D7" w:rsidRDefault="00004649" w:rsidP="00004649">
      <w:pPr>
        <w:spacing w:line="200" w:lineRule="atLeast"/>
        <w:jc w:val="both"/>
        <w:rPr>
          <w:rFonts w:ascii="Calibri" w:hAnsi="Calibri" w:cs="Calibri"/>
          <w:sz w:val="22"/>
          <w:szCs w:val="22"/>
        </w:rPr>
      </w:pPr>
      <w:r w:rsidRPr="005B08D7">
        <w:rPr>
          <w:rFonts w:ascii="Calibri" w:hAnsi="Calibri" w:cs="Calibri"/>
          <w:sz w:val="22"/>
          <w:szCs w:val="22"/>
        </w:rPr>
        <w:t xml:space="preserve">Izvajalec se na podlagi </w:t>
      </w:r>
      <w:r w:rsidR="00FC6F67" w:rsidRPr="00FC6F67">
        <w:rPr>
          <w:rFonts w:ascii="Calibri" w:hAnsi="Calibri" w:cs="Calibri"/>
          <w:sz w:val="22"/>
          <w:szCs w:val="22"/>
        </w:rPr>
        <w:t xml:space="preserve">tega okvirnega sporazuma </w:t>
      </w:r>
      <w:r w:rsidRPr="005B08D7">
        <w:rPr>
          <w:rFonts w:ascii="Calibri" w:hAnsi="Calibri" w:cs="Calibri"/>
          <w:sz w:val="22"/>
          <w:szCs w:val="22"/>
        </w:rPr>
        <w:t>obvezuje izvesti naslednja dela za naročnika:</w:t>
      </w:r>
    </w:p>
    <w:p w14:paraId="55AB546C" w14:textId="77777777" w:rsidR="00004649" w:rsidRPr="005B08D7" w:rsidRDefault="00004649" w:rsidP="00004649">
      <w:pPr>
        <w:spacing w:line="200" w:lineRule="atLeast"/>
        <w:jc w:val="both"/>
        <w:rPr>
          <w:rFonts w:ascii="Calibri" w:hAnsi="Calibri" w:cs="Calibri"/>
          <w:sz w:val="22"/>
          <w:szCs w:val="22"/>
        </w:rPr>
      </w:pPr>
    </w:p>
    <w:p w14:paraId="28D296D1" w14:textId="77777777" w:rsidR="00004649" w:rsidRPr="005B08D7" w:rsidRDefault="00004649" w:rsidP="00004649">
      <w:pPr>
        <w:spacing w:line="200" w:lineRule="atLeast"/>
        <w:jc w:val="both"/>
        <w:rPr>
          <w:rFonts w:ascii="Calibri" w:hAnsi="Calibri" w:cs="Calibri"/>
          <w:sz w:val="22"/>
          <w:szCs w:val="22"/>
        </w:rPr>
      </w:pPr>
      <w:r w:rsidRPr="005B08D7">
        <w:rPr>
          <w:rFonts w:ascii="Calibri" w:hAnsi="Calibri" w:cs="Calibri"/>
          <w:sz w:val="22"/>
          <w:szCs w:val="22"/>
        </w:rPr>
        <w:t>1. tekoče vzdrževanje pohodniških poti, ki zajema:</w:t>
      </w:r>
    </w:p>
    <w:p w14:paraId="31F092C3" w14:textId="3657E00C" w:rsidR="00004649" w:rsidRPr="005B08D7" w:rsidRDefault="00004649" w:rsidP="00004649">
      <w:pPr>
        <w:pStyle w:val="Default"/>
        <w:ind w:left="708"/>
        <w:jc w:val="both"/>
        <w:rPr>
          <w:rFonts w:ascii="Calibri" w:hAnsi="Calibri" w:cs="Calibri"/>
          <w:sz w:val="22"/>
          <w:szCs w:val="22"/>
        </w:rPr>
      </w:pPr>
      <w:r w:rsidRPr="005B08D7">
        <w:rPr>
          <w:rFonts w:ascii="Calibri" w:hAnsi="Calibri" w:cs="Calibri"/>
          <w:sz w:val="22"/>
          <w:szCs w:val="22"/>
        </w:rPr>
        <w:t>a) košnjo trave in presek grmovja najmanj dvakrat letno, in sicer v širini od 1,5 - 2,0</w:t>
      </w:r>
      <w:r w:rsidR="0000781C">
        <w:rPr>
          <w:rFonts w:ascii="Calibri" w:hAnsi="Calibri" w:cs="Calibri"/>
          <w:sz w:val="22"/>
          <w:szCs w:val="22"/>
        </w:rPr>
        <w:t xml:space="preserve"> </w:t>
      </w:r>
      <w:r w:rsidRPr="005B08D7">
        <w:rPr>
          <w:rFonts w:ascii="Calibri" w:hAnsi="Calibri" w:cs="Calibri"/>
          <w:sz w:val="22"/>
          <w:szCs w:val="22"/>
        </w:rPr>
        <w:t>m (konkretna širina preseka je odvisna od karakteristik poti). V tem okviru je potrebno posekati tudi veje in drugo rastje, ki bi lahko ob padavinah zoževalo zgoraj navedeni koridor poti. Posekano rastje, veje in drevje je potrebno odstraniti s poti na primerno odlagališče v neposredni bližini (ne na travnike in zasebna zemljišča). Drevje je potrebno posekati ob zemlji;</w:t>
      </w:r>
    </w:p>
    <w:p w14:paraId="753B1D93" w14:textId="77777777" w:rsidR="00004649" w:rsidRPr="005B08D7" w:rsidRDefault="00004649" w:rsidP="00004649">
      <w:pPr>
        <w:pStyle w:val="Default"/>
        <w:ind w:left="708"/>
        <w:jc w:val="both"/>
        <w:rPr>
          <w:rFonts w:ascii="Calibri" w:hAnsi="Calibri" w:cs="Calibri"/>
          <w:sz w:val="22"/>
          <w:szCs w:val="22"/>
        </w:rPr>
      </w:pPr>
      <w:r w:rsidRPr="005B08D7">
        <w:rPr>
          <w:rFonts w:ascii="Calibri" w:hAnsi="Calibri" w:cs="Calibri"/>
          <w:sz w:val="22"/>
          <w:szCs w:val="22"/>
        </w:rPr>
        <w:t>b) odstranjevanje padlega drevja, vejevja in kamnov, ter</w:t>
      </w:r>
    </w:p>
    <w:p w14:paraId="77EA8F54" w14:textId="77777777" w:rsidR="00004649" w:rsidRPr="005B08D7" w:rsidRDefault="00004649" w:rsidP="00004649">
      <w:pPr>
        <w:pStyle w:val="Default"/>
        <w:ind w:left="708"/>
        <w:jc w:val="both"/>
        <w:rPr>
          <w:rFonts w:ascii="Calibri" w:hAnsi="Calibri" w:cs="Calibri"/>
          <w:sz w:val="22"/>
          <w:szCs w:val="22"/>
        </w:rPr>
      </w:pPr>
      <w:r w:rsidRPr="005B08D7">
        <w:rPr>
          <w:rFonts w:ascii="Calibri" w:hAnsi="Calibri" w:cs="Calibri"/>
          <w:sz w:val="22"/>
          <w:szCs w:val="22"/>
        </w:rPr>
        <w:t>c) enostavna popravila pohodniških poti, izvedljiva z ročnim delovnim orodjem, v skladu z navodili naročnika, tako da je zagotovljena varna prehodnost poti.</w:t>
      </w:r>
    </w:p>
    <w:p w14:paraId="7C897E53" w14:textId="77777777" w:rsidR="00004649" w:rsidRPr="005B08D7" w:rsidRDefault="00004649" w:rsidP="00004649">
      <w:pPr>
        <w:pStyle w:val="Default"/>
        <w:jc w:val="both"/>
        <w:rPr>
          <w:rFonts w:ascii="Calibri" w:hAnsi="Calibri" w:cs="Calibri"/>
          <w:sz w:val="22"/>
          <w:szCs w:val="22"/>
        </w:rPr>
      </w:pPr>
    </w:p>
    <w:p w14:paraId="41C03D40" w14:textId="77777777" w:rsidR="00004649" w:rsidRPr="005B08D7" w:rsidRDefault="00004649" w:rsidP="00004649">
      <w:pPr>
        <w:pStyle w:val="Default"/>
        <w:jc w:val="both"/>
        <w:rPr>
          <w:rFonts w:ascii="Calibri" w:hAnsi="Calibri" w:cs="Calibri"/>
          <w:sz w:val="22"/>
          <w:szCs w:val="22"/>
        </w:rPr>
      </w:pPr>
      <w:r w:rsidRPr="005B08D7">
        <w:rPr>
          <w:rFonts w:ascii="Calibri" w:hAnsi="Calibri" w:cs="Calibri"/>
          <w:sz w:val="22"/>
          <w:szCs w:val="22"/>
        </w:rPr>
        <w:t>Obseg tekočega vzdrževanja iz točka a) prejšnjega odstavka je določen na podlagi povprečnih vremenskih razmer v večletnem obdobju. V primeru izjemnih vremenskih situacij se lahko nujno potrebno dodatno vzdrževanje pohodniških poti odda izvajalcu na podlagi predhodnih pogajanj o ceni del, pri čemer urna postavka ne sme biti višja od ponujene urne postavke v prvotni ponudbi. Objava javnega naročila v tem primeru ni potrebna. Skupna vrednost dodatnih del ne sme presegati 30% zneska prvotnega naročila. Predmetna določila veljajo tudi za odpravljanje posledic neurij (ti. intervencijsko vzdrževanje – glej naslednjo točko).</w:t>
      </w:r>
    </w:p>
    <w:p w14:paraId="06FA86E9" w14:textId="77777777" w:rsidR="00004649" w:rsidRPr="005B08D7" w:rsidRDefault="00004649" w:rsidP="00004649">
      <w:pPr>
        <w:pStyle w:val="Default"/>
        <w:jc w:val="both"/>
        <w:rPr>
          <w:rFonts w:ascii="Calibri" w:hAnsi="Calibri" w:cs="Calibri"/>
          <w:sz w:val="22"/>
          <w:szCs w:val="22"/>
        </w:rPr>
      </w:pPr>
    </w:p>
    <w:p w14:paraId="54165722" w14:textId="0A68A75B" w:rsidR="00004649" w:rsidRPr="005B08D7" w:rsidRDefault="00004649" w:rsidP="00004649">
      <w:pPr>
        <w:pStyle w:val="Default"/>
        <w:jc w:val="both"/>
        <w:rPr>
          <w:rFonts w:ascii="Calibri" w:hAnsi="Calibri" w:cs="Calibri"/>
          <w:sz w:val="22"/>
          <w:szCs w:val="22"/>
        </w:rPr>
      </w:pPr>
      <w:r w:rsidRPr="005B08D7">
        <w:rPr>
          <w:rFonts w:ascii="Calibri" w:hAnsi="Calibri" w:cs="Calibri"/>
          <w:sz w:val="22"/>
          <w:szCs w:val="22"/>
        </w:rPr>
        <w:t xml:space="preserve">2. odpravljanje posledic neurij (ti. intervencijsko vzdrževanje), namenjeno vzpostavitvi varne prehodnosti pohodniških poti, ki so predmet </w:t>
      </w:r>
      <w:r w:rsidR="00FC6F67" w:rsidRPr="00FC6F67">
        <w:rPr>
          <w:rFonts w:ascii="Calibri" w:hAnsi="Calibri" w:cs="Calibri"/>
          <w:sz w:val="22"/>
          <w:szCs w:val="22"/>
        </w:rPr>
        <w:t>tega okvirnega sporazuma</w:t>
      </w:r>
      <w:r w:rsidRPr="005B08D7">
        <w:rPr>
          <w:rFonts w:ascii="Calibri" w:hAnsi="Calibri" w:cs="Calibri"/>
          <w:sz w:val="22"/>
          <w:szCs w:val="22"/>
        </w:rPr>
        <w:t>.</w:t>
      </w:r>
    </w:p>
    <w:p w14:paraId="78199FEB" w14:textId="77777777" w:rsidR="00004649" w:rsidRPr="005B08D7" w:rsidRDefault="00004649" w:rsidP="00004649">
      <w:pPr>
        <w:spacing w:line="200" w:lineRule="atLeast"/>
        <w:rPr>
          <w:rFonts w:ascii="Calibri" w:hAnsi="Calibri" w:cs="Calibri"/>
          <w:sz w:val="22"/>
          <w:szCs w:val="22"/>
        </w:rPr>
      </w:pPr>
    </w:p>
    <w:p w14:paraId="0A190225" w14:textId="77777777" w:rsidR="00004649" w:rsidRPr="005B08D7" w:rsidRDefault="00004649" w:rsidP="00004649">
      <w:pPr>
        <w:spacing w:line="200" w:lineRule="atLeast"/>
        <w:jc w:val="center"/>
        <w:rPr>
          <w:rFonts w:ascii="Calibri" w:hAnsi="Calibri" w:cs="Calibri"/>
          <w:sz w:val="22"/>
          <w:szCs w:val="22"/>
        </w:rPr>
      </w:pPr>
      <w:r w:rsidRPr="005B08D7">
        <w:rPr>
          <w:rFonts w:ascii="Calibri" w:hAnsi="Calibri" w:cs="Calibri"/>
          <w:b/>
          <w:bCs/>
          <w:sz w:val="22"/>
          <w:szCs w:val="22"/>
        </w:rPr>
        <w:t>5. člen</w:t>
      </w:r>
    </w:p>
    <w:p w14:paraId="7C73FE02" w14:textId="77777777" w:rsidR="00004649" w:rsidRPr="005B08D7" w:rsidRDefault="00004649" w:rsidP="00004649">
      <w:pPr>
        <w:spacing w:line="200" w:lineRule="atLeast"/>
        <w:jc w:val="both"/>
        <w:rPr>
          <w:rFonts w:ascii="Calibri" w:eastAsia="Calibri" w:hAnsi="Calibri" w:cs="Calibri"/>
          <w:color w:val="000000"/>
          <w:sz w:val="22"/>
          <w:szCs w:val="22"/>
        </w:rPr>
      </w:pPr>
    </w:p>
    <w:p w14:paraId="7A180772" w14:textId="77A7EDAA" w:rsidR="00F6691E" w:rsidRDefault="00F6691E" w:rsidP="00F6691E">
      <w:pPr>
        <w:spacing w:line="200" w:lineRule="atLeast"/>
        <w:jc w:val="both"/>
        <w:rPr>
          <w:rFonts w:ascii="Calibri" w:hAnsi="Calibri" w:cs="Calibri"/>
          <w:sz w:val="22"/>
          <w:szCs w:val="22"/>
        </w:rPr>
      </w:pPr>
      <w:r w:rsidRPr="00F6691E">
        <w:rPr>
          <w:rFonts w:ascii="Calibri" w:hAnsi="Calibri" w:cs="Calibri"/>
          <w:sz w:val="22"/>
          <w:szCs w:val="22"/>
        </w:rPr>
        <w:t xml:space="preserve">Izvajalec tekoče vzdrževanje </w:t>
      </w:r>
      <w:r>
        <w:rPr>
          <w:rFonts w:ascii="Calibri" w:hAnsi="Calibri" w:cs="Calibri"/>
          <w:sz w:val="22"/>
          <w:szCs w:val="22"/>
        </w:rPr>
        <w:t xml:space="preserve">po ponudbenem predračunu </w:t>
      </w:r>
      <w:r w:rsidRPr="00F6691E">
        <w:rPr>
          <w:rFonts w:ascii="Calibri" w:hAnsi="Calibri" w:cs="Calibri"/>
          <w:sz w:val="22"/>
          <w:szCs w:val="22"/>
        </w:rPr>
        <w:t xml:space="preserve">opravlja </w:t>
      </w:r>
      <w:r>
        <w:rPr>
          <w:rFonts w:ascii="Calibri" w:hAnsi="Calibri" w:cs="Calibri"/>
          <w:sz w:val="22"/>
          <w:szCs w:val="22"/>
        </w:rPr>
        <w:t xml:space="preserve">skozi </w:t>
      </w:r>
      <w:r w:rsidRPr="00F6691E">
        <w:rPr>
          <w:rFonts w:ascii="Calibri" w:hAnsi="Calibri" w:cs="Calibri"/>
          <w:sz w:val="22"/>
          <w:szCs w:val="22"/>
        </w:rPr>
        <w:t xml:space="preserve">celotno </w:t>
      </w:r>
      <w:r>
        <w:rPr>
          <w:rFonts w:ascii="Calibri" w:hAnsi="Calibri" w:cs="Calibri"/>
          <w:sz w:val="22"/>
          <w:szCs w:val="22"/>
        </w:rPr>
        <w:t xml:space="preserve">posamezno </w:t>
      </w:r>
      <w:r w:rsidRPr="00F6691E">
        <w:rPr>
          <w:rFonts w:ascii="Calibri" w:hAnsi="Calibri" w:cs="Calibri"/>
          <w:sz w:val="22"/>
          <w:szCs w:val="22"/>
        </w:rPr>
        <w:t>koledarsko leto</w:t>
      </w:r>
      <w:r>
        <w:rPr>
          <w:rFonts w:ascii="Calibri" w:hAnsi="Calibri" w:cs="Calibri"/>
          <w:sz w:val="22"/>
          <w:szCs w:val="22"/>
        </w:rPr>
        <w:t xml:space="preserve">. </w:t>
      </w:r>
      <w:r w:rsidRPr="00F6691E">
        <w:rPr>
          <w:rFonts w:ascii="Calibri" w:hAnsi="Calibri" w:cs="Calibri"/>
          <w:sz w:val="22"/>
          <w:szCs w:val="22"/>
        </w:rPr>
        <w:t xml:space="preserve">Urejanje novih poti poteka po predhodnem usklajevanju z naročnikom in se izvaja </w:t>
      </w:r>
      <w:r>
        <w:rPr>
          <w:rFonts w:ascii="Calibri" w:hAnsi="Calibri" w:cs="Calibri"/>
          <w:sz w:val="22"/>
          <w:szCs w:val="22"/>
        </w:rPr>
        <w:t xml:space="preserve">v </w:t>
      </w:r>
      <w:r w:rsidRPr="00F6691E">
        <w:rPr>
          <w:rFonts w:ascii="Calibri" w:hAnsi="Calibri" w:cs="Calibri"/>
          <w:sz w:val="22"/>
          <w:szCs w:val="22"/>
        </w:rPr>
        <w:t>dogovorjenih terminih.</w:t>
      </w:r>
      <w:r>
        <w:rPr>
          <w:rFonts w:ascii="Calibri" w:hAnsi="Calibri" w:cs="Calibri"/>
          <w:sz w:val="22"/>
          <w:szCs w:val="22"/>
        </w:rPr>
        <w:t xml:space="preserve"> </w:t>
      </w:r>
      <w:r w:rsidR="00C2514F">
        <w:rPr>
          <w:rFonts w:ascii="Calibri" w:hAnsi="Calibri" w:cs="Calibri"/>
          <w:sz w:val="22"/>
          <w:szCs w:val="22"/>
        </w:rPr>
        <w:t xml:space="preserve">Izvajalec mora za vsako posamezno investicijsko urejanje novih poti pripraviti podroben predračun, katerega mora naročnik pisno potrditi. </w:t>
      </w:r>
      <w:r>
        <w:rPr>
          <w:rFonts w:ascii="Calibri" w:hAnsi="Calibri" w:cs="Calibri"/>
          <w:sz w:val="22"/>
          <w:szCs w:val="22"/>
        </w:rPr>
        <w:t xml:space="preserve">Naročnik </w:t>
      </w:r>
      <w:r w:rsidRPr="00F6691E">
        <w:rPr>
          <w:rFonts w:ascii="Calibri" w:hAnsi="Calibri" w:cs="Calibri"/>
          <w:sz w:val="22"/>
          <w:szCs w:val="22"/>
        </w:rPr>
        <w:t xml:space="preserve">med izvajanjem </w:t>
      </w:r>
      <w:r>
        <w:rPr>
          <w:rFonts w:ascii="Calibri" w:hAnsi="Calibri" w:cs="Calibri"/>
          <w:sz w:val="22"/>
          <w:szCs w:val="22"/>
        </w:rPr>
        <w:t xml:space="preserve">tekočega vzdrževanja in urejanja novih poti </w:t>
      </w:r>
      <w:r w:rsidRPr="00F6691E">
        <w:rPr>
          <w:rFonts w:ascii="Calibri" w:hAnsi="Calibri" w:cs="Calibri"/>
          <w:sz w:val="22"/>
          <w:szCs w:val="22"/>
        </w:rPr>
        <w:t>lahko nadzoruje potek dela in tudi podaja predloge</w:t>
      </w:r>
      <w:r>
        <w:rPr>
          <w:rFonts w:ascii="Calibri" w:hAnsi="Calibri" w:cs="Calibri"/>
          <w:sz w:val="22"/>
          <w:szCs w:val="22"/>
        </w:rPr>
        <w:t>, ki pa jih je izvajalec dolžan upoštevati.</w:t>
      </w:r>
    </w:p>
    <w:p w14:paraId="0A1EC686" w14:textId="77777777" w:rsidR="00F6691E" w:rsidRDefault="00F6691E" w:rsidP="008C5BF2">
      <w:pPr>
        <w:spacing w:line="200" w:lineRule="atLeast"/>
        <w:jc w:val="both"/>
        <w:rPr>
          <w:rFonts w:ascii="Calibri" w:hAnsi="Calibri" w:cs="Calibri"/>
          <w:sz w:val="22"/>
          <w:szCs w:val="22"/>
        </w:rPr>
      </w:pPr>
    </w:p>
    <w:p w14:paraId="21481387" w14:textId="7615CFAD" w:rsidR="00BC3DA3" w:rsidRPr="00F6691E" w:rsidRDefault="00F6691E" w:rsidP="008C5BF2">
      <w:pPr>
        <w:spacing w:line="200" w:lineRule="atLeast"/>
        <w:jc w:val="both"/>
        <w:rPr>
          <w:rFonts w:ascii="Calibri" w:hAnsi="Calibri" w:cs="Calibri"/>
          <w:sz w:val="22"/>
          <w:szCs w:val="22"/>
        </w:rPr>
      </w:pPr>
      <w:r>
        <w:rPr>
          <w:rFonts w:ascii="Calibri" w:hAnsi="Calibri" w:cs="Calibri"/>
          <w:sz w:val="22"/>
          <w:szCs w:val="22"/>
        </w:rPr>
        <w:t>I</w:t>
      </w:r>
      <w:r w:rsidR="008C5BF2" w:rsidRPr="00F6691E">
        <w:rPr>
          <w:rFonts w:ascii="Calibri" w:hAnsi="Calibri" w:cs="Calibri"/>
          <w:sz w:val="22"/>
          <w:szCs w:val="22"/>
        </w:rPr>
        <w:t>zvedb</w:t>
      </w:r>
      <w:r>
        <w:rPr>
          <w:rFonts w:ascii="Calibri" w:hAnsi="Calibri" w:cs="Calibri"/>
          <w:sz w:val="22"/>
          <w:szCs w:val="22"/>
        </w:rPr>
        <w:t>a</w:t>
      </w:r>
      <w:r w:rsidR="008C5BF2" w:rsidRPr="00F6691E">
        <w:rPr>
          <w:rFonts w:ascii="Calibri" w:hAnsi="Calibri" w:cs="Calibri"/>
          <w:sz w:val="22"/>
          <w:szCs w:val="22"/>
        </w:rPr>
        <w:t xml:space="preserve"> del iz prejšnjega odstavka </w:t>
      </w:r>
      <w:r>
        <w:rPr>
          <w:rFonts w:ascii="Calibri" w:hAnsi="Calibri" w:cs="Calibri"/>
          <w:sz w:val="22"/>
          <w:szCs w:val="22"/>
        </w:rPr>
        <w:t xml:space="preserve">se opravlja </w:t>
      </w:r>
      <w:r w:rsidR="008C5BF2" w:rsidRPr="00F6691E">
        <w:rPr>
          <w:rFonts w:ascii="Calibri" w:hAnsi="Calibri" w:cs="Calibri"/>
          <w:sz w:val="22"/>
          <w:szCs w:val="22"/>
        </w:rPr>
        <w:t xml:space="preserve">ob upoštevanju vegetacijskega obdobja. </w:t>
      </w:r>
    </w:p>
    <w:p w14:paraId="740D2FA7" w14:textId="77777777" w:rsidR="00F6691E" w:rsidRDefault="00F6691E" w:rsidP="008C5BF2">
      <w:pPr>
        <w:spacing w:line="200" w:lineRule="atLeast"/>
        <w:jc w:val="both"/>
        <w:rPr>
          <w:rFonts w:ascii="Calibri" w:hAnsi="Calibri" w:cs="Calibri"/>
          <w:sz w:val="22"/>
          <w:szCs w:val="22"/>
        </w:rPr>
      </w:pPr>
    </w:p>
    <w:p w14:paraId="07F1B726" w14:textId="3503F650" w:rsidR="008C5BF2" w:rsidRPr="008C5BF2" w:rsidRDefault="008C5BF2" w:rsidP="008C5BF2">
      <w:pPr>
        <w:spacing w:line="200" w:lineRule="atLeast"/>
        <w:jc w:val="both"/>
        <w:rPr>
          <w:rFonts w:ascii="Calibri" w:hAnsi="Calibri" w:cs="Calibri"/>
          <w:sz w:val="22"/>
          <w:szCs w:val="22"/>
        </w:rPr>
      </w:pPr>
      <w:r w:rsidRPr="008C5BF2">
        <w:rPr>
          <w:rFonts w:ascii="Calibri" w:hAnsi="Calibri" w:cs="Calibri"/>
          <w:sz w:val="22"/>
          <w:szCs w:val="22"/>
        </w:rPr>
        <w:t>V vsakem primeru pa velja, da:</w:t>
      </w:r>
    </w:p>
    <w:p w14:paraId="5F0BD005" w14:textId="4E33063C" w:rsidR="008C5BF2" w:rsidRPr="008C5BF2" w:rsidRDefault="008C5BF2" w:rsidP="008C5BF2">
      <w:pPr>
        <w:pStyle w:val="Odstavekseznama"/>
        <w:numPr>
          <w:ilvl w:val="0"/>
          <w:numId w:val="26"/>
        </w:numPr>
        <w:suppressAutoHyphens/>
        <w:spacing w:after="0" w:line="200" w:lineRule="atLeast"/>
        <w:ind w:left="720"/>
        <w:contextualSpacing w:val="0"/>
        <w:jc w:val="both"/>
        <w:rPr>
          <w:rFonts w:eastAsia="Times New Roman" w:cs="Calibri"/>
          <w:lang w:eastAsia="ar-SA"/>
        </w:rPr>
      </w:pPr>
      <w:r w:rsidRPr="008C5BF2">
        <w:rPr>
          <w:rFonts w:eastAsia="Times New Roman" w:cs="Calibri"/>
          <w:lang w:eastAsia="ar-SA"/>
        </w:rPr>
        <w:t>morajo biti vse pohodniške poti pregledane in prehodne do 1. 4. vsakega leta;</w:t>
      </w:r>
    </w:p>
    <w:p w14:paraId="633837E4" w14:textId="393A3197" w:rsidR="008C5BF2" w:rsidRPr="008C5BF2" w:rsidRDefault="008C5BF2" w:rsidP="008C5BF2">
      <w:pPr>
        <w:pStyle w:val="Odstavekseznama"/>
        <w:numPr>
          <w:ilvl w:val="0"/>
          <w:numId w:val="26"/>
        </w:numPr>
        <w:suppressAutoHyphens/>
        <w:spacing w:after="0" w:line="200" w:lineRule="atLeast"/>
        <w:ind w:left="720"/>
        <w:contextualSpacing w:val="0"/>
        <w:jc w:val="both"/>
        <w:rPr>
          <w:rFonts w:cs="Calibri"/>
        </w:rPr>
      </w:pPr>
      <w:r w:rsidRPr="008C5BF2">
        <w:rPr>
          <w:rFonts w:eastAsia="Times New Roman" w:cs="Calibri"/>
          <w:lang w:eastAsia="ar-SA"/>
        </w:rPr>
        <w:t>prva košnja mora biti končana do 15. 5., druga do 30. 6. (po potrebi in predhodnem dogovoru z naročnikom</w:t>
      </w:r>
      <w:r w:rsidRPr="008C5BF2">
        <w:rPr>
          <w:rFonts w:cs="Calibri"/>
        </w:rPr>
        <w:t xml:space="preserve"> pa se izvedejo tudi dodatne krošnje).</w:t>
      </w:r>
    </w:p>
    <w:p w14:paraId="6243E04E" w14:textId="77777777" w:rsidR="00004649" w:rsidRPr="005B08D7" w:rsidRDefault="00004649" w:rsidP="00004649">
      <w:pPr>
        <w:spacing w:line="200" w:lineRule="atLeast"/>
        <w:jc w:val="both"/>
        <w:rPr>
          <w:rFonts w:ascii="Calibri" w:hAnsi="Calibri" w:cs="Calibri"/>
          <w:sz w:val="22"/>
          <w:szCs w:val="22"/>
        </w:rPr>
      </w:pPr>
    </w:p>
    <w:p w14:paraId="28C72738" w14:textId="643B0DC4" w:rsidR="00004649" w:rsidRPr="005B08D7" w:rsidRDefault="00004649" w:rsidP="00004649">
      <w:pPr>
        <w:spacing w:line="200" w:lineRule="atLeast"/>
        <w:jc w:val="both"/>
        <w:rPr>
          <w:rFonts w:ascii="Calibri" w:hAnsi="Calibri" w:cs="Calibri"/>
          <w:sz w:val="22"/>
          <w:szCs w:val="22"/>
        </w:rPr>
      </w:pPr>
      <w:r w:rsidRPr="005B08D7">
        <w:rPr>
          <w:rFonts w:ascii="Calibri" w:hAnsi="Calibri" w:cs="Calibri"/>
          <w:sz w:val="22"/>
          <w:szCs w:val="22"/>
        </w:rPr>
        <w:t>Prav tako velja, da mora izvajalec mora izvajati dela, ki so predmet javnega naročila, na način da bo v zgoraj navedenih okvirnih rokih stalno zagotovljena varna prehodnost pohodniških poti, na katere se nanaša javno naročilo.</w:t>
      </w:r>
    </w:p>
    <w:p w14:paraId="7B3860DD" w14:textId="77777777" w:rsidR="00004649" w:rsidRPr="005B08D7" w:rsidRDefault="00004649" w:rsidP="00004649">
      <w:pPr>
        <w:spacing w:line="200" w:lineRule="atLeast"/>
        <w:jc w:val="both"/>
        <w:rPr>
          <w:rFonts w:ascii="Calibri" w:hAnsi="Calibri" w:cs="Calibri"/>
          <w:sz w:val="22"/>
          <w:szCs w:val="22"/>
        </w:rPr>
      </w:pPr>
    </w:p>
    <w:p w14:paraId="3CE8F01A" w14:textId="543D3EBA" w:rsidR="00004649" w:rsidRPr="005B08D7" w:rsidRDefault="00004649" w:rsidP="00004649">
      <w:pPr>
        <w:spacing w:line="200" w:lineRule="atLeast"/>
        <w:jc w:val="both"/>
        <w:rPr>
          <w:rFonts w:ascii="Calibri" w:hAnsi="Calibri" w:cs="Calibri"/>
          <w:sz w:val="22"/>
          <w:szCs w:val="22"/>
        </w:rPr>
      </w:pPr>
      <w:r w:rsidRPr="005B08D7">
        <w:rPr>
          <w:rFonts w:ascii="Calibri" w:hAnsi="Calibri" w:cs="Calibri"/>
          <w:sz w:val="22"/>
          <w:szCs w:val="22"/>
        </w:rPr>
        <w:t>Če se trajanje poletne turistične sezone v času trajanja javnega naročila iz kateregakoli vzroka spremeni, se lahko tudi rok za izvedbo del v skladu z navodili naročnika ustrezno spremeni.  V tem primeru sprememba</w:t>
      </w:r>
      <w:r w:rsidR="00FC6F67">
        <w:rPr>
          <w:rFonts w:ascii="Calibri" w:hAnsi="Calibri" w:cs="Calibri"/>
          <w:sz w:val="22"/>
          <w:szCs w:val="22"/>
        </w:rPr>
        <w:t xml:space="preserve"> </w:t>
      </w:r>
      <w:r w:rsidR="00FC6F67" w:rsidRPr="00FC6F67">
        <w:rPr>
          <w:rFonts w:ascii="Calibri" w:hAnsi="Calibri" w:cs="Calibri"/>
          <w:sz w:val="22"/>
          <w:szCs w:val="22"/>
        </w:rPr>
        <w:t>okvirnega sporazuma</w:t>
      </w:r>
      <w:r w:rsidRPr="005B08D7">
        <w:rPr>
          <w:rFonts w:ascii="Calibri" w:hAnsi="Calibri" w:cs="Calibri"/>
          <w:sz w:val="22"/>
          <w:szCs w:val="22"/>
        </w:rPr>
        <w:t xml:space="preserve"> o izvedbi javnega naročila ni potrebna.</w:t>
      </w:r>
    </w:p>
    <w:p w14:paraId="4F4FEBFD" w14:textId="77777777" w:rsidR="00004649" w:rsidRPr="005B08D7" w:rsidRDefault="00004649" w:rsidP="00004649">
      <w:pPr>
        <w:spacing w:line="200" w:lineRule="atLeast"/>
        <w:jc w:val="both"/>
        <w:rPr>
          <w:rFonts w:ascii="Calibri" w:hAnsi="Calibri" w:cs="Calibri"/>
          <w:b/>
          <w:bCs/>
          <w:sz w:val="22"/>
          <w:szCs w:val="22"/>
        </w:rPr>
      </w:pPr>
    </w:p>
    <w:p w14:paraId="481D1AE2" w14:textId="77777777" w:rsidR="00004649" w:rsidRPr="005B08D7" w:rsidRDefault="00004649" w:rsidP="00004649">
      <w:pPr>
        <w:spacing w:line="200" w:lineRule="atLeast"/>
        <w:jc w:val="both"/>
        <w:rPr>
          <w:rFonts w:ascii="Calibri" w:hAnsi="Calibri" w:cs="Calibri"/>
          <w:sz w:val="22"/>
          <w:szCs w:val="22"/>
        </w:rPr>
      </w:pPr>
      <w:r w:rsidRPr="005B08D7">
        <w:rPr>
          <w:rFonts w:ascii="Calibri" w:hAnsi="Calibri" w:cs="Calibri"/>
          <w:sz w:val="22"/>
          <w:szCs w:val="22"/>
        </w:rPr>
        <w:t>Odpravljanje posledic neurij je nujna intervencija, ki ni vezana na okvirni rok izvedbe del, opraviti pa jo je potrebno takoj oziroma v roku največ tri dni po neurju ne glede na letni čas</w:t>
      </w:r>
    </w:p>
    <w:p w14:paraId="1F9D1F01" w14:textId="1DAC1850" w:rsidR="00004649" w:rsidRDefault="00004649" w:rsidP="00004649">
      <w:pPr>
        <w:spacing w:line="200" w:lineRule="atLeast"/>
        <w:jc w:val="both"/>
        <w:rPr>
          <w:rFonts w:ascii="Calibri" w:hAnsi="Calibri" w:cs="Calibri"/>
          <w:sz w:val="22"/>
          <w:szCs w:val="22"/>
        </w:rPr>
      </w:pPr>
    </w:p>
    <w:p w14:paraId="6E2D6F0E" w14:textId="600A5C8D" w:rsidR="00993A76" w:rsidRDefault="00993A76" w:rsidP="00004649">
      <w:pPr>
        <w:spacing w:line="200" w:lineRule="atLeast"/>
        <w:jc w:val="both"/>
        <w:rPr>
          <w:rFonts w:ascii="Calibri" w:hAnsi="Calibri" w:cs="Calibri"/>
          <w:sz w:val="22"/>
          <w:szCs w:val="22"/>
        </w:rPr>
      </w:pPr>
    </w:p>
    <w:p w14:paraId="69BB271A" w14:textId="34B3FC35" w:rsidR="00004649" w:rsidRPr="005B08D7" w:rsidRDefault="00004649" w:rsidP="00EE7ABF">
      <w:pPr>
        <w:spacing w:line="200" w:lineRule="atLeast"/>
        <w:jc w:val="center"/>
        <w:rPr>
          <w:rFonts w:ascii="Calibri" w:hAnsi="Calibri" w:cs="Calibri"/>
          <w:sz w:val="22"/>
          <w:szCs w:val="22"/>
        </w:rPr>
      </w:pPr>
      <w:r w:rsidRPr="005B08D7">
        <w:rPr>
          <w:rFonts w:ascii="Calibri" w:hAnsi="Calibri" w:cs="Calibri"/>
          <w:b/>
          <w:bCs/>
          <w:sz w:val="22"/>
          <w:szCs w:val="22"/>
        </w:rPr>
        <w:t>IV. PODIZVAJALCI</w:t>
      </w:r>
    </w:p>
    <w:p w14:paraId="392097B4" w14:textId="77777777" w:rsidR="00004649" w:rsidRPr="005B08D7" w:rsidRDefault="00004649" w:rsidP="00004649">
      <w:pPr>
        <w:spacing w:line="200" w:lineRule="atLeast"/>
        <w:jc w:val="center"/>
        <w:rPr>
          <w:rFonts w:ascii="Calibri" w:hAnsi="Calibri" w:cs="Calibri"/>
          <w:sz w:val="22"/>
          <w:szCs w:val="22"/>
        </w:rPr>
      </w:pPr>
      <w:r w:rsidRPr="005B08D7">
        <w:rPr>
          <w:rFonts w:ascii="Calibri" w:hAnsi="Calibri" w:cs="Calibri"/>
          <w:b/>
          <w:bCs/>
          <w:sz w:val="22"/>
          <w:szCs w:val="22"/>
        </w:rPr>
        <w:t>6. člen</w:t>
      </w:r>
    </w:p>
    <w:p w14:paraId="3268AF94" w14:textId="77777777" w:rsidR="00004649" w:rsidRPr="005B08D7" w:rsidRDefault="00004649" w:rsidP="00004649">
      <w:pPr>
        <w:spacing w:line="200" w:lineRule="atLeast"/>
        <w:rPr>
          <w:rFonts w:ascii="Calibri" w:hAnsi="Calibri" w:cs="Calibri"/>
          <w:sz w:val="22"/>
          <w:szCs w:val="22"/>
        </w:rPr>
      </w:pPr>
    </w:p>
    <w:p w14:paraId="75249CC6" w14:textId="04B156DE" w:rsidR="00004649" w:rsidRPr="005B08D7" w:rsidRDefault="00FC6F67" w:rsidP="00004649">
      <w:pPr>
        <w:spacing w:line="200" w:lineRule="atLeast"/>
        <w:rPr>
          <w:rFonts w:ascii="Calibri" w:hAnsi="Calibri" w:cs="Calibri"/>
          <w:sz w:val="22"/>
          <w:szCs w:val="22"/>
        </w:rPr>
      </w:pPr>
      <w:r>
        <w:rPr>
          <w:rFonts w:ascii="Calibri" w:hAnsi="Calibri" w:cs="Calibri"/>
          <w:sz w:val="22"/>
          <w:szCs w:val="22"/>
        </w:rPr>
        <w:t>S</w:t>
      </w:r>
      <w:r w:rsidR="00004649" w:rsidRPr="005B08D7">
        <w:rPr>
          <w:rFonts w:ascii="Calibri" w:hAnsi="Calibri" w:cs="Calibri"/>
          <w:sz w:val="22"/>
          <w:szCs w:val="22"/>
        </w:rPr>
        <w:t>tranki</w:t>
      </w:r>
      <w:r>
        <w:rPr>
          <w:rFonts w:ascii="Calibri" w:hAnsi="Calibri" w:cs="Calibri"/>
          <w:sz w:val="22"/>
          <w:szCs w:val="22"/>
        </w:rPr>
        <w:t xml:space="preserve"> sporazuma</w:t>
      </w:r>
      <w:r w:rsidR="00004649" w:rsidRPr="005B08D7">
        <w:rPr>
          <w:rFonts w:ascii="Calibri" w:hAnsi="Calibri" w:cs="Calibri"/>
          <w:sz w:val="22"/>
          <w:szCs w:val="22"/>
        </w:rPr>
        <w:t xml:space="preserve"> sta soglasni, da bodo za izvajalca dela izvajalci še naslednji podizvajalci:</w:t>
      </w:r>
    </w:p>
    <w:p w14:paraId="189F5A3C" w14:textId="77777777" w:rsidR="00004649" w:rsidRPr="005B08D7" w:rsidRDefault="00004649" w:rsidP="00004649">
      <w:pPr>
        <w:spacing w:line="200" w:lineRule="atLeast"/>
        <w:rPr>
          <w:rFonts w:ascii="Calibri" w:hAnsi="Calibri" w:cs="Calibri"/>
          <w:sz w:val="22"/>
          <w:szCs w:val="22"/>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3024"/>
        <w:gridCol w:w="3024"/>
        <w:gridCol w:w="3062"/>
      </w:tblGrid>
      <w:tr w:rsidR="00004649" w:rsidRPr="005B08D7" w14:paraId="5904CEFD" w14:textId="77777777" w:rsidTr="00E60919">
        <w:tc>
          <w:tcPr>
            <w:tcW w:w="3024" w:type="dxa"/>
            <w:tcBorders>
              <w:top w:val="single" w:sz="1" w:space="0" w:color="000000"/>
              <w:left w:val="single" w:sz="1" w:space="0" w:color="000000"/>
              <w:bottom w:val="single" w:sz="1" w:space="0" w:color="000000"/>
            </w:tcBorders>
            <w:shd w:val="clear" w:color="auto" w:fill="auto"/>
          </w:tcPr>
          <w:p w14:paraId="34555E7A" w14:textId="77777777" w:rsidR="00004649" w:rsidRPr="005B08D7" w:rsidRDefault="00004649" w:rsidP="00E60919">
            <w:pPr>
              <w:spacing w:line="200" w:lineRule="atLeast"/>
              <w:rPr>
                <w:rFonts w:ascii="Calibri" w:hAnsi="Calibri" w:cs="Calibri"/>
                <w:sz w:val="22"/>
                <w:szCs w:val="22"/>
              </w:rPr>
            </w:pPr>
            <w:r w:rsidRPr="005B08D7">
              <w:rPr>
                <w:rFonts w:ascii="Calibri" w:hAnsi="Calibri" w:cs="Calibri"/>
                <w:sz w:val="22"/>
                <w:szCs w:val="22"/>
              </w:rPr>
              <w:t>NAZIV PODIZVAJALCA</w:t>
            </w:r>
          </w:p>
        </w:tc>
        <w:tc>
          <w:tcPr>
            <w:tcW w:w="3024" w:type="dxa"/>
            <w:tcBorders>
              <w:top w:val="single" w:sz="1" w:space="0" w:color="000000"/>
              <w:left w:val="single" w:sz="1" w:space="0" w:color="000000"/>
              <w:bottom w:val="single" w:sz="1" w:space="0" w:color="000000"/>
            </w:tcBorders>
            <w:shd w:val="clear" w:color="auto" w:fill="auto"/>
          </w:tcPr>
          <w:p w14:paraId="4A164E61" w14:textId="77777777" w:rsidR="00004649" w:rsidRPr="005B08D7" w:rsidRDefault="00004649" w:rsidP="00E60919">
            <w:pPr>
              <w:spacing w:line="200" w:lineRule="atLeast"/>
              <w:rPr>
                <w:rFonts w:ascii="Calibri" w:hAnsi="Calibri" w:cs="Calibri"/>
                <w:sz w:val="22"/>
                <w:szCs w:val="22"/>
              </w:rPr>
            </w:pPr>
            <w:r w:rsidRPr="005B08D7">
              <w:rPr>
                <w:rFonts w:ascii="Calibri" w:hAnsi="Calibri" w:cs="Calibri"/>
                <w:sz w:val="22"/>
                <w:szCs w:val="22"/>
              </w:rPr>
              <w:t>DAVČNA ŠTEVILKA</w:t>
            </w:r>
          </w:p>
        </w:tc>
        <w:tc>
          <w:tcPr>
            <w:tcW w:w="3062" w:type="dxa"/>
            <w:tcBorders>
              <w:top w:val="single" w:sz="1" w:space="0" w:color="000000"/>
              <w:left w:val="single" w:sz="1" w:space="0" w:color="000000"/>
              <w:bottom w:val="single" w:sz="1" w:space="0" w:color="000000"/>
              <w:right w:val="single" w:sz="1" w:space="0" w:color="000000"/>
            </w:tcBorders>
            <w:shd w:val="clear" w:color="auto" w:fill="auto"/>
          </w:tcPr>
          <w:p w14:paraId="54C9B3D5" w14:textId="77777777" w:rsidR="00004649" w:rsidRPr="005B08D7" w:rsidRDefault="00004649" w:rsidP="00E60919">
            <w:pPr>
              <w:spacing w:line="200" w:lineRule="atLeast"/>
              <w:rPr>
                <w:rFonts w:ascii="Calibri" w:hAnsi="Calibri" w:cs="Calibri"/>
                <w:sz w:val="22"/>
                <w:szCs w:val="22"/>
              </w:rPr>
            </w:pPr>
            <w:r w:rsidRPr="005B08D7">
              <w:rPr>
                <w:rFonts w:ascii="Calibri" w:hAnsi="Calibri" w:cs="Calibri"/>
                <w:sz w:val="22"/>
                <w:szCs w:val="22"/>
              </w:rPr>
              <w:t>VRSTA IN VREDNOST DEL</w:t>
            </w:r>
          </w:p>
        </w:tc>
      </w:tr>
      <w:tr w:rsidR="00004649" w:rsidRPr="005B08D7" w14:paraId="13A8B113" w14:textId="77777777" w:rsidTr="00E60919">
        <w:tc>
          <w:tcPr>
            <w:tcW w:w="3024" w:type="dxa"/>
            <w:tcBorders>
              <w:left w:val="single" w:sz="1" w:space="0" w:color="000000"/>
              <w:bottom w:val="single" w:sz="1" w:space="0" w:color="000000"/>
            </w:tcBorders>
            <w:shd w:val="clear" w:color="auto" w:fill="auto"/>
          </w:tcPr>
          <w:p w14:paraId="2885AD3B" w14:textId="77777777" w:rsidR="00004649" w:rsidRPr="005B08D7" w:rsidRDefault="00004649" w:rsidP="00E60919">
            <w:pPr>
              <w:snapToGrid w:val="0"/>
              <w:spacing w:line="200" w:lineRule="atLeast"/>
              <w:rPr>
                <w:rFonts w:ascii="Calibri" w:hAnsi="Calibri" w:cs="Calibri"/>
                <w:sz w:val="22"/>
                <w:szCs w:val="22"/>
              </w:rPr>
            </w:pPr>
          </w:p>
        </w:tc>
        <w:tc>
          <w:tcPr>
            <w:tcW w:w="3024" w:type="dxa"/>
            <w:tcBorders>
              <w:left w:val="single" w:sz="1" w:space="0" w:color="000000"/>
              <w:bottom w:val="single" w:sz="1" w:space="0" w:color="000000"/>
            </w:tcBorders>
            <w:shd w:val="clear" w:color="auto" w:fill="auto"/>
          </w:tcPr>
          <w:p w14:paraId="2B538ACC" w14:textId="77777777" w:rsidR="00004649" w:rsidRPr="005B08D7" w:rsidRDefault="00004649" w:rsidP="00E60919">
            <w:pPr>
              <w:snapToGrid w:val="0"/>
              <w:spacing w:line="200" w:lineRule="atLeast"/>
              <w:rPr>
                <w:rFonts w:ascii="Calibri" w:hAnsi="Calibri" w:cs="Calibri"/>
                <w:sz w:val="22"/>
                <w:szCs w:val="22"/>
              </w:rPr>
            </w:pPr>
          </w:p>
        </w:tc>
        <w:tc>
          <w:tcPr>
            <w:tcW w:w="3062" w:type="dxa"/>
            <w:tcBorders>
              <w:left w:val="single" w:sz="1" w:space="0" w:color="000000"/>
              <w:bottom w:val="single" w:sz="1" w:space="0" w:color="000000"/>
              <w:right w:val="single" w:sz="1" w:space="0" w:color="000000"/>
            </w:tcBorders>
            <w:shd w:val="clear" w:color="auto" w:fill="auto"/>
          </w:tcPr>
          <w:p w14:paraId="3F009032" w14:textId="77777777" w:rsidR="00004649" w:rsidRPr="005B08D7" w:rsidRDefault="00004649" w:rsidP="00E60919">
            <w:pPr>
              <w:snapToGrid w:val="0"/>
              <w:spacing w:line="200" w:lineRule="atLeast"/>
              <w:rPr>
                <w:rFonts w:ascii="Calibri" w:hAnsi="Calibri" w:cs="Calibri"/>
                <w:sz w:val="22"/>
                <w:szCs w:val="22"/>
              </w:rPr>
            </w:pPr>
          </w:p>
        </w:tc>
      </w:tr>
      <w:tr w:rsidR="00004649" w:rsidRPr="005B08D7" w14:paraId="4343AA2A" w14:textId="77777777" w:rsidTr="00E60919">
        <w:tc>
          <w:tcPr>
            <w:tcW w:w="3024" w:type="dxa"/>
            <w:tcBorders>
              <w:left w:val="single" w:sz="1" w:space="0" w:color="000000"/>
              <w:bottom w:val="single" w:sz="1" w:space="0" w:color="000000"/>
            </w:tcBorders>
            <w:shd w:val="clear" w:color="auto" w:fill="auto"/>
          </w:tcPr>
          <w:p w14:paraId="499DD063" w14:textId="77777777" w:rsidR="00004649" w:rsidRPr="005B08D7" w:rsidRDefault="00004649" w:rsidP="00E60919">
            <w:pPr>
              <w:snapToGrid w:val="0"/>
              <w:spacing w:line="200" w:lineRule="atLeast"/>
              <w:rPr>
                <w:rFonts w:ascii="Calibri" w:hAnsi="Calibri" w:cs="Calibri"/>
                <w:sz w:val="22"/>
                <w:szCs w:val="22"/>
              </w:rPr>
            </w:pPr>
          </w:p>
        </w:tc>
        <w:tc>
          <w:tcPr>
            <w:tcW w:w="3024" w:type="dxa"/>
            <w:tcBorders>
              <w:left w:val="single" w:sz="1" w:space="0" w:color="000000"/>
              <w:bottom w:val="single" w:sz="1" w:space="0" w:color="000000"/>
            </w:tcBorders>
            <w:shd w:val="clear" w:color="auto" w:fill="auto"/>
          </w:tcPr>
          <w:p w14:paraId="46503F6E" w14:textId="77777777" w:rsidR="00004649" w:rsidRPr="005B08D7" w:rsidRDefault="00004649" w:rsidP="00E60919">
            <w:pPr>
              <w:snapToGrid w:val="0"/>
              <w:spacing w:line="200" w:lineRule="atLeast"/>
              <w:rPr>
                <w:rFonts w:ascii="Calibri" w:hAnsi="Calibri" w:cs="Calibri"/>
                <w:sz w:val="22"/>
                <w:szCs w:val="22"/>
              </w:rPr>
            </w:pPr>
          </w:p>
        </w:tc>
        <w:tc>
          <w:tcPr>
            <w:tcW w:w="3062" w:type="dxa"/>
            <w:tcBorders>
              <w:left w:val="single" w:sz="1" w:space="0" w:color="000000"/>
              <w:bottom w:val="single" w:sz="1" w:space="0" w:color="000000"/>
              <w:right w:val="single" w:sz="1" w:space="0" w:color="000000"/>
            </w:tcBorders>
            <w:shd w:val="clear" w:color="auto" w:fill="auto"/>
          </w:tcPr>
          <w:p w14:paraId="0F9E3428" w14:textId="77777777" w:rsidR="00004649" w:rsidRPr="005B08D7" w:rsidRDefault="00004649" w:rsidP="00E60919">
            <w:pPr>
              <w:snapToGrid w:val="0"/>
              <w:spacing w:line="200" w:lineRule="atLeast"/>
              <w:rPr>
                <w:rFonts w:ascii="Calibri" w:hAnsi="Calibri" w:cs="Calibri"/>
                <w:sz w:val="22"/>
                <w:szCs w:val="22"/>
              </w:rPr>
            </w:pPr>
          </w:p>
        </w:tc>
      </w:tr>
      <w:tr w:rsidR="00004649" w:rsidRPr="005B08D7" w14:paraId="241EE298" w14:textId="77777777" w:rsidTr="00E60919">
        <w:tc>
          <w:tcPr>
            <w:tcW w:w="3024" w:type="dxa"/>
            <w:tcBorders>
              <w:left w:val="single" w:sz="1" w:space="0" w:color="000000"/>
              <w:bottom w:val="single" w:sz="1" w:space="0" w:color="000000"/>
            </w:tcBorders>
            <w:shd w:val="clear" w:color="auto" w:fill="auto"/>
          </w:tcPr>
          <w:p w14:paraId="15E3D99D" w14:textId="77777777" w:rsidR="00004649" w:rsidRPr="005B08D7" w:rsidRDefault="00004649" w:rsidP="00E60919">
            <w:pPr>
              <w:snapToGrid w:val="0"/>
              <w:spacing w:line="200" w:lineRule="atLeast"/>
              <w:rPr>
                <w:rFonts w:ascii="Calibri" w:hAnsi="Calibri" w:cs="Calibri"/>
                <w:sz w:val="22"/>
                <w:szCs w:val="22"/>
              </w:rPr>
            </w:pPr>
          </w:p>
        </w:tc>
        <w:tc>
          <w:tcPr>
            <w:tcW w:w="3024" w:type="dxa"/>
            <w:tcBorders>
              <w:left w:val="single" w:sz="1" w:space="0" w:color="000000"/>
              <w:bottom w:val="single" w:sz="1" w:space="0" w:color="000000"/>
            </w:tcBorders>
            <w:shd w:val="clear" w:color="auto" w:fill="auto"/>
          </w:tcPr>
          <w:p w14:paraId="61201308" w14:textId="77777777" w:rsidR="00004649" w:rsidRPr="005B08D7" w:rsidRDefault="00004649" w:rsidP="00E60919">
            <w:pPr>
              <w:snapToGrid w:val="0"/>
              <w:spacing w:line="200" w:lineRule="atLeast"/>
              <w:rPr>
                <w:rFonts w:ascii="Calibri" w:hAnsi="Calibri" w:cs="Calibri"/>
                <w:sz w:val="22"/>
                <w:szCs w:val="22"/>
              </w:rPr>
            </w:pPr>
          </w:p>
        </w:tc>
        <w:tc>
          <w:tcPr>
            <w:tcW w:w="3062" w:type="dxa"/>
            <w:tcBorders>
              <w:left w:val="single" w:sz="1" w:space="0" w:color="000000"/>
              <w:bottom w:val="single" w:sz="1" w:space="0" w:color="000000"/>
              <w:right w:val="single" w:sz="1" w:space="0" w:color="000000"/>
            </w:tcBorders>
            <w:shd w:val="clear" w:color="auto" w:fill="auto"/>
          </w:tcPr>
          <w:p w14:paraId="2687002F" w14:textId="77777777" w:rsidR="00004649" w:rsidRPr="005B08D7" w:rsidRDefault="00004649" w:rsidP="00E60919">
            <w:pPr>
              <w:snapToGrid w:val="0"/>
              <w:spacing w:line="200" w:lineRule="atLeast"/>
              <w:rPr>
                <w:rFonts w:ascii="Calibri" w:hAnsi="Calibri" w:cs="Calibri"/>
                <w:sz w:val="22"/>
                <w:szCs w:val="22"/>
              </w:rPr>
            </w:pPr>
          </w:p>
        </w:tc>
      </w:tr>
    </w:tbl>
    <w:p w14:paraId="4FE79AB0" w14:textId="77777777" w:rsidR="00004649" w:rsidRPr="005B08D7" w:rsidRDefault="00004649" w:rsidP="00004649">
      <w:pPr>
        <w:spacing w:line="200" w:lineRule="atLeast"/>
        <w:rPr>
          <w:rFonts w:ascii="Calibri" w:hAnsi="Calibri" w:cs="Calibri"/>
          <w:sz w:val="22"/>
          <w:szCs w:val="22"/>
        </w:rPr>
      </w:pPr>
    </w:p>
    <w:p w14:paraId="032637FE" w14:textId="77777777" w:rsidR="00004649" w:rsidRPr="005B08D7" w:rsidRDefault="00004649" w:rsidP="00004649">
      <w:pPr>
        <w:spacing w:line="200" w:lineRule="atLeast"/>
        <w:jc w:val="both"/>
        <w:rPr>
          <w:rFonts w:ascii="Calibri" w:hAnsi="Calibri" w:cs="Calibri"/>
          <w:sz w:val="22"/>
          <w:szCs w:val="22"/>
        </w:rPr>
      </w:pPr>
      <w:r w:rsidRPr="005B08D7">
        <w:rPr>
          <w:rFonts w:ascii="Calibri" w:hAnsi="Calibri" w:cs="Calibri"/>
          <w:sz w:val="22"/>
          <w:szCs w:val="22"/>
        </w:rPr>
        <w:t>Izvajalec pooblašča naročnika, da na podlagi računa podizvajalca neposredno plačuje podizvajalcem za njihova opravljena dela.</w:t>
      </w:r>
    </w:p>
    <w:p w14:paraId="6C3ECDE2" w14:textId="77777777" w:rsidR="00004649" w:rsidRPr="005B08D7" w:rsidRDefault="00004649" w:rsidP="00004649">
      <w:pPr>
        <w:spacing w:line="200" w:lineRule="atLeast"/>
        <w:jc w:val="both"/>
        <w:rPr>
          <w:rFonts w:ascii="Calibri" w:hAnsi="Calibri" w:cs="Calibri"/>
          <w:sz w:val="22"/>
          <w:szCs w:val="22"/>
        </w:rPr>
      </w:pPr>
    </w:p>
    <w:p w14:paraId="406D434D" w14:textId="2463D458" w:rsidR="00004649" w:rsidRPr="005B08D7" w:rsidRDefault="00004649" w:rsidP="00004649">
      <w:pPr>
        <w:spacing w:line="200" w:lineRule="atLeast"/>
        <w:jc w:val="both"/>
        <w:rPr>
          <w:rFonts w:ascii="Calibri" w:hAnsi="Calibri" w:cs="Calibri"/>
          <w:sz w:val="22"/>
          <w:szCs w:val="22"/>
        </w:rPr>
      </w:pPr>
      <w:r w:rsidRPr="005B08D7">
        <w:rPr>
          <w:rFonts w:ascii="Calibri" w:hAnsi="Calibri" w:cs="Calibri"/>
          <w:sz w:val="22"/>
          <w:szCs w:val="22"/>
        </w:rPr>
        <w:t xml:space="preserve">Naročnik je dolžan namesto izvajalca poravnati podizvajalčevo terjatev do izvajalca, za kar  podizvajalec predloži pisno soglasje, ki je sestavni del </w:t>
      </w:r>
      <w:r w:rsidR="00FC6F67" w:rsidRPr="00FC6F67">
        <w:rPr>
          <w:rFonts w:ascii="Calibri" w:hAnsi="Calibri" w:cs="Calibri"/>
          <w:sz w:val="22"/>
          <w:szCs w:val="22"/>
        </w:rPr>
        <w:t>tega okvirnega sporazuma</w:t>
      </w:r>
      <w:r w:rsidRPr="005B08D7">
        <w:rPr>
          <w:rFonts w:ascii="Calibri" w:hAnsi="Calibri" w:cs="Calibri"/>
          <w:sz w:val="22"/>
          <w:szCs w:val="22"/>
        </w:rPr>
        <w:t>.</w:t>
      </w:r>
    </w:p>
    <w:p w14:paraId="3ABBB69E" w14:textId="77777777" w:rsidR="00004649" w:rsidRPr="005B08D7" w:rsidRDefault="00004649" w:rsidP="00004649">
      <w:pPr>
        <w:spacing w:line="200" w:lineRule="atLeast"/>
        <w:jc w:val="both"/>
        <w:rPr>
          <w:rFonts w:ascii="Calibri" w:hAnsi="Calibri" w:cs="Calibri"/>
          <w:sz w:val="22"/>
          <w:szCs w:val="22"/>
        </w:rPr>
      </w:pPr>
    </w:p>
    <w:p w14:paraId="4E59967A" w14:textId="77777777" w:rsidR="00004649" w:rsidRPr="005B08D7" w:rsidRDefault="00004649" w:rsidP="00004649">
      <w:pPr>
        <w:spacing w:line="200" w:lineRule="atLeast"/>
        <w:jc w:val="both"/>
        <w:rPr>
          <w:rFonts w:ascii="Calibri" w:hAnsi="Calibri" w:cs="Calibri"/>
          <w:sz w:val="22"/>
          <w:szCs w:val="22"/>
        </w:rPr>
      </w:pPr>
      <w:r w:rsidRPr="005B08D7">
        <w:rPr>
          <w:rFonts w:ascii="Calibri" w:hAnsi="Calibri" w:cs="Calibri"/>
          <w:sz w:val="22"/>
          <w:szCs w:val="22"/>
        </w:rPr>
        <w:t>Izvajalec je dolžan svojemu računu priložiti račune svojih podizvajalcev za opravljena dela.</w:t>
      </w:r>
    </w:p>
    <w:p w14:paraId="5DEEA04F" w14:textId="77777777" w:rsidR="00004649" w:rsidRPr="005B08D7" w:rsidRDefault="00004649" w:rsidP="00004649">
      <w:pPr>
        <w:spacing w:line="200" w:lineRule="atLeast"/>
        <w:rPr>
          <w:rFonts w:ascii="Calibri" w:hAnsi="Calibri" w:cs="Calibri"/>
          <w:sz w:val="22"/>
          <w:szCs w:val="22"/>
        </w:rPr>
      </w:pPr>
    </w:p>
    <w:p w14:paraId="2688D64F" w14:textId="70548DF6" w:rsidR="00004649" w:rsidRPr="005B08D7" w:rsidRDefault="00004649" w:rsidP="00004649">
      <w:pPr>
        <w:spacing w:line="200" w:lineRule="atLeast"/>
        <w:rPr>
          <w:rFonts w:ascii="Calibri" w:hAnsi="Calibri" w:cs="Calibri"/>
          <w:sz w:val="22"/>
          <w:szCs w:val="22"/>
        </w:rPr>
      </w:pPr>
      <w:r w:rsidRPr="005B08D7">
        <w:rPr>
          <w:rFonts w:ascii="Calibri" w:hAnsi="Calibri" w:cs="Calibri"/>
          <w:sz w:val="22"/>
          <w:szCs w:val="22"/>
        </w:rPr>
        <w:t xml:space="preserve">Če se po sklenitvi </w:t>
      </w:r>
      <w:r w:rsidR="00FC6F67" w:rsidRPr="00FC6F67">
        <w:rPr>
          <w:rFonts w:ascii="Calibri" w:hAnsi="Calibri" w:cs="Calibri"/>
          <w:sz w:val="22"/>
          <w:szCs w:val="22"/>
        </w:rPr>
        <w:t xml:space="preserve">tega okvirnega sporazuma </w:t>
      </w:r>
      <w:r w:rsidRPr="005B08D7">
        <w:rPr>
          <w:rFonts w:ascii="Calibri" w:hAnsi="Calibri" w:cs="Calibri"/>
          <w:sz w:val="22"/>
          <w:szCs w:val="22"/>
        </w:rPr>
        <w:t>zamenja podizvajalec ali če izvajalec sklene pogodbo z novim podizvajalcem, mora izvajalec naročniku v roku 5 dni po spremembi predložiti:</w:t>
      </w:r>
    </w:p>
    <w:p w14:paraId="6A9265D8" w14:textId="77777777" w:rsidR="00004649" w:rsidRPr="005B08D7" w:rsidRDefault="00004649" w:rsidP="00004649">
      <w:pPr>
        <w:numPr>
          <w:ilvl w:val="0"/>
          <w:numId w:val="14"/>
        </w:numPr>
        <w:suppressAutoHyphens/>
        <w:spacing w:line="200" w:lineRule="atLeast"/>
        <w:rPr>
          <w:rFonts w:ascii="Calibri" w:hAnsi="Calibri" w:cs="Calibri"/>
          <w:sz w:val="22"/>
          <w:szCs w:val="22"/>
        </w:rPr>
      </w:pPr>
      <w:r w:rsidRPr="005B08D7">
        <w:rPr>
          <w:rFonts w:ascii="Calibri" w:hAnsi="Calibri" w:cs="Calibri"/>
          <w:sz w:val="22"/>
          <w:szCs w:val="22"/>
        </w:rPr>
        <w:t>izjavo, da je poravnal vse nesporne zapadle obveznosti prvotnemu podizvajalcu,</w:t>
      </w:r>
    </w:p>
    <w:p w14:paraId="0D5A04CF" w14:textId="77777777" w:rsidR="00004649" w:rsidRPr="005B08D7" w:rsidRDefault="00004649" w:rsidP="00004649">
      <w:pPr>
        <w:numPr>
          <w:ilvl w:val="0"/>
          <w:numId w:val="14"/>
        </w:numPr>
        <w:suppressAutoHyphens/>
        <w:spacing w:line="200" w:lineRule="atLeast"/>
        <w:rPr>
          <w:rFonts w:ascii="Calibri" w:hAnsi="Calibri" w:cs="Calibri"/>
          <w:sz w:val="22"/>
          <w:szCs w:val="22"/>
        </w:rPr>
      </w:pPr>
      <w:r w:rsidRPr="005B08D7">
        <w:rPr>
          <w:rFonts w:ascii="Calibri" w:hAnsi="Calibri" w:cs="Calibri"/>
          <w:sz w:val="22"/>
          <w:szCs w:val="22"/>
        </w:rPr>
        <w:t>pooblastilo za plačilo opravljenih del neposredno novemu podizvajalcu, in</w:t>
      </w:r>
    </w:p>
    <w:p w14:paraId="51773DE8" w14:textId="77777777" w:rsidR="00004649" w:rsidRPr="005B08D7" w:rsidRDefault="00004649" w:rsidP="00004649">
      <w:pPr>
        <w:numPr>
          <w:ilvl w:val="0"/>
          <w:numId w:val="14"/>
        </w:numPr>
        <w:suppressAutoHyphens/>
        <w:spacing w:line="200" w:lineRule="atLeast"/>
        <w:rPr>
          <w:rFonts w:ascii="Calibri" w:hAnsi="Calibri" w:cs="Calibri"/>
          <w:sz w:val="22"/>
          <w:szCs w:val="22"/>
        </w:rPr>
      </w:pPr>
      <w:r w:rsidRPr="005B08D7">
        <w:rPr>
          <w:rFonts w:ascii="Calibri" w:hAnsi="Calibri" w:cs="Calibri"/>
          <w:sz w:val="22"/>
          <w:szCs w:val="22"/>
        </w:rPr>
        <w:t>soglasje novega podizvajalca k neposrednemu plačilu.</w:t>
      </w:r>
    </w:p>
    <w:p w14:paraId="297D050A" w14:textId="77777777" w:rsidR="005779BF" w:rsidRDefault="005779BF" w:rsidP="00004649">
      <w:pPr>
        <w:spacing w:line="200" w:lineRule="atLeast"/>
        <w:rPr>
          <w:rFonts w:ascii="Calibri" w:hAnsi="Calibri" w:cs="Calibri"/>
          <w:sz w:val="22"/>
          <w:szCs w:val="22"/>
        </w:rPr>
      </w:pPr>
    </w:p>
    <w:p w14:paraId="11B87C90" w14:textId="77DF4110" w:rsidR="00004649" w:rsidRPr="005B08D7" w:rsidRDefault="00004649" w:rsidP="00EE7ABF">
      <w:pPr>
        <w:spacing w:line="200" w:lineRule="atLeast"/>
        <w:jc w:val="center"/>
        <w:rPr>
          <w:rFonts w:ascii="Calibri" w:hAnsi="Calibri" w:cs="Calibri"/>
          <w:b/>
          <w:bCs/>
          <w:sz w:val="22"/>
          <w:szCs w:val="22"/>
        </w:rPr>
      </w:pPr>
      <w:r w:rsidRPr="005B08D7">
        <w:rPr>
          <w:rFonts w:ascii="Calibri" w:hAnsi="Calibri" w:cs="Calibri"/>
          <w:b/>
          <w:bCs/>
          <w:sz w:val="22"/>
          <w:szCs w:val="22"/>
        </w:rPr>
        <w:t>V. OBRAČUN IN PLAČILO IZVEDENIH DEL</w:t>
      </w:r>
    </w:p>
    <w:p w14:paraId="2E3AE1CE" w14:textId="77777777" w:rsidR="00004649" w:rsidRPr="005B08D7" w:rsidRDefault="00004649" w:rsidP="00004649">
      <w:pPr>
        <w:spacing w:line="200" w:lineRule="atLeast"/>
        <w:jc w:val="center"/>
        <w:rPr>
          <w:rFonts w:ascii="Calibri" w:hAnsi="Calibri" w:cs="Calibri"/>
          <w:sz w:val="22"/>
          <w:szCs w:val="22"/>
        </w:rPr>
      </w:pPr>
      <w:r w:rsidRPr="005B08D7">
        <w:rPr>
          <w:rFonts w:ascii="Calibri" w:hAnsi="Calibri" w:cs="Calibri"/>
          <w:b/>
          <w:bCs/>
          <w:sz w:val="22"/>
          <w:szCs w:val="22"/>
        </w:rPr>
        <w:t>7. člen</w:t>
      </w:r>
    </w:p>
    <w:p w14:paraId="23F579B9" w14:textId="77777777" w:rsidR="00004649" w:rsidRPr="005B08D7" w:rsidRDefault="00004649" w:rsidP="00004649">
      <w:pPr>
        <w:spacing w:line="200" w:lineRule="atLeast"/>
        <w:jc w:val="both"/>
        <w:rPr>
          <w:rFonts w:ascii="Calibri" w:hAnsi="Calibri" w:cs="Calibri"/>
          <w:sz w:val="22"/>
          <w:szCs w:val="22"/>
        </w:rPr>
      </w:pPr>
    </w:p>
    <w:p w14:paraId="1B4B788A" w14:textId="62AF1EF2" w:rsidR="00004649" w:rsidRPr="00CE75F7" w:rsidRDefault="00004649" w:rsidP="00CE75F7">
      <w:pPr>
        <w:pStyle w:val="Odstavekseznama"/>
        <w:numPr>
          <w:ilvl w:val="0"/>
          <w:numId w:val="30"/>
        </w:numPr>
        <w:spacing w:after="0" w:line="240" w:lineRule="auto"/>
        <w:ind w:left="714" w:hanging="357"/>
        <w:jc w:val="both"/>
        <w:rPr>
          <w:rFonts w:cs="Calibri"/>
        </w:rPr>
      </w:pPr>
      <w:r w:rsidRPr="00CE75F7">
        <w:rPr>
          <w:rFonts w:cs="Calibri"/>
          <w:b/>
          <w:bCs/>
        </w:rPr>
        <w:t>Obračun izvedenih del</w:t>
      </w:r>
      <w:r w:rsidR="00CE75F7" w:rsidRPr="00CE75F7">
        <w:rPr>
          <w:rFonts w:cs="Calibri"/>
          <w:b/>
          <w:bCs/>
        </w:rPr>
        <w:t xml:space="preserve"> za tekoče vzdrževanje</w:t>
      </w:r>
      <w:r w:rsidRPr="00CE75F7">
        <w:rPr>
          <w:rFonts w:cs="Calibri"/>
        </w:rPr>
        <w:t xml:space="preserve"> po te</w:t>
      </w:r>
      <w:r w:rsidR="00FC6F67" w:rsidRPr="00CE75F7">
        <w:rPr>
          <w:rFonts w:cs="Calibri"/>
        </w:rPr>
        <w:t>m okvirnem sporazumu</w:t>
      </w:r>
      <w:r w:rsidRPr="00CE75F7">
        <w:rPr>
          <w:rFonts w:cs="Calibri"/>
        </w:rPr>
        <w:t xml:space="preserve"> se izvede dvakrat letno, v posameznem koledarskem letu tako kot sledi:</w:t>
      </w:r>
    </w:p>
    <w:p w14:paraId="395C00CD" w14:textId="77777777" w:rsidR="00004649" w:rsidRPr="005B08D7" w:rsidRDefault="00004649" w:rsidP="00CE75F7">
      <w:pPr>
        <w:widowControl w:val="0"/>
        <w:numPr>
          <w:ilvl w:val="0"/>
          <w:numId w:val="31"/>
        </w:numPr>
        <w:suppressAutoHyphens/>
        <w:jc w:val="both"/>
        <w:rPr>
          <w:rFonts w:ascii="Calibri" w:hAnsi="Calibri" w:cs="Calibri"/>
          <w:sz w:val="22"/>
          <w:szCs w:val="22"/>
        </w:rPr>
      </w:pPr>
      <w:r w:rsidRPr="005B08D7">
        <w:rPr>
          <w:rFonts w:ascii="Calibri" w:hAnsi="Calibri" w:cs="Calibri"/>
          <w:sz w:val="22"/>
          <w:szCs w:val="22"/>
        </w:rPr>
        <w:t>najpozneje do 30. junija vsakega leta se izvede prvi obračun;</w:t>
      </w:r>
    </w:p>
    <w:p w14:paraId="19979AEE" w14:textId="77777777" w:rsidR="00004649" w:rsidRPr="005B08D7" w:rsidRDefault="00004649" w:rsidP="00CE75F7">
      <w:pPr>
        <w:widowControl w:val="0"/>
        <w:numPr>
          <w:ilvl w:val="0"/>
          <w:numId w:val="31"/>
        </w:numPr>
        <w:suppressAutoHyphens/>
        <w:spacing w:line="200" w:lineRule="atLeast"/>
        <w:jc w:val="both"/>
        <w:rPr>
          <w:rFonts w:ascii="Calibri" w:hAnsi="Calibri" w:cs="Calibri"/>
          <w:sz w:val="22"/>
          <w:szCs w:val="22"/>
        </w:rPr>
      </w:pPr>
      <w:r w:rsidRPr="005B08D7">
        <w:rPr>
          <w:rFonts w:ascii="Calibri" w:hAnsi="Calibri" w:cs="Calibri"/>
          <w:sz w:val="22"/>
          <w:szCs w:val="22"/>
        </w:rPr>
        <w:t>najpozneje do 15. oktobra vsakega leta se izvede prvi obračun;</w:t>
      </w:r>
    </w:p>
    <w:p w14:paraId="681F69DC" w14:textId="77777777" w:rsidR="00004649" w:rsidRPr="005B08D7" w:rsidRDefault="00004649" w:rsidP="00CE75F7">
      <w:pPr>
        <w:widowControl w:val="0"/>
        <w:numPr>
          <w:ilvl w:val="0"/>
          <w:numId w:val="31"/>
        </w:numPr>
        <w:suppressAutoHyphens/>
        <w:spacing w:line="200" w:lineRule="atLeast"/>
        <w:jc w:val="both"/>
        <w:rPr>
          <w:rFonts w:ascii="Calibri" w:hAnsi="Calibri" w:cs="Calibri"/>
          <w:sz w:val="22"/>
          <w:szCs w:val="22"/>
        </w:rPr>
      </w:pPr>
      <w:r w:rsidRPr="005B08D7">
        <w:rPr>
          <w:rFonts w:ascii="Calibri" w:hAnsi="Calibri" w:cs="Calibri"/>
          <w:sz w:val="22"/>
          <w:szCs w:val="22"/>
        </w:rPr>
        <w:t xml:space="preserve">stroške morebitnih intervencij po neurjih se obračuna in plača za vsako izredno intervencijo posebej </w:t>
      </w:r>
    </w:p>
    <w:p w14:paraId="182D0F1E" w14:textId="77777777" w:rsidR="00004649" w:rsidRPr="005B08D7" w:rsidRDefault="00004649" w:rsidP="00004649">
      <w:pPr>
        <w:spacing w:line="200" w:lineRule="atLeast"/>
        <w:jc w:val="both"/>
        <w:rPr>
          <w:rFonts w:ascii="Calibri" w:hAnsi="Calibri" w:cs="Calibri"/>
          <w:sz w:val="22"/>
          <w:szCs w:val="22"/>
        </w:rPr>
      </w:pPr>
    </w:p>
    <w:p w14:paraId="13A99E7C" w14:textId="77777777" w:rsidR="00004649" w:rsidRPr="005B08D7" w:rsidRDefault="00004649" w:rsidP="00004649">
      <w:pPr>
        <w:spacing w:line="200" w:lineRule="atLeast"/>
        <w:jc w:val="both"/>
        <w:rPr>
          <w:rFonts w:ascii="Calibri" w:hAnsi="Calibri" w:cs="Calibri"/>
          <w:sz w:val="22"/>
          <w:szCs w:val="22"/>
        </w:rPr>
      </w:pPr>
      <w:r w:rsidRPr="005B08D7">
        <w:rPr>
          <w:rFonts w:ascii="Calibri" w:hAnsi="Calibri" w:cs="Calibri"/>
          <w:sz w:val="22"/>
          <w:szCs w:val="22"/>
        </w:rPr>
        <w:t xml:space="preserve">Osnova za obračun je izpolnjen obrazec dejansko izvedenih del, specificiran po poteh in opravljenih urah. Naročnik ga je dolžan potrditi ali mu ugovarjati v roku treh delovnih dni. Obrazec, potrjen s strani naročnika (lahko tudi po e-pošti) je osnova za izstavitev računa. </w:t>
      </w:r>
    </w:p>
    <w:p w14:paraId="6D31B171" w14:textId="77777777" w:rsidR="00004649" w:rsidRPr="005B08D7" w:rsidRDefault="00004649" w:rsidP="00004649">
      <w:pPr>
        <w:spacing w:line="200" w:lineRule="atLeast"/>
        <w:jc w:val="both"/>
        <w:rPr>
          <w:rFonts w:ascii="Calibri" w:hAnsi="Calibri" w:cs="Calibri"/>
          <w:sz w:val="22"/>
          <w:szCs w:val="22"/>
        </w:rPr>
      </w:pPr>
    </w:p>
    <w:p w14:paraId="2671374F" w14:textId="5E5345C8" w:rsidR="00004649" w:rsidRPr="005B08D7" w:rsidRDefault="00004649" w:rsidP="00CE75F7">
      <w:pPr>
        <w:spacing w:line="200" w:lineRule="atLeast"/>
        <w:jc w:val="both"/>
        <w:rPr>
          <w:rFonts w:ascii="Calibri" w:hAnsi="Calibri" w:cs="Calibri"/>
          <w:sz w:val="22"/>
          <w:szCs w:val="22"/>
        </w:rPr>
      </w:pPr>
      <w:r w:rsidRPr="005B08D7">
        <w:rPr>
          <w:rFonts w:ascii="Calibri" w:hAnsi="Calibri" w:cs="Calibri"/>
          <w:sz w:val="22"/>
          <w:szCs w:val="22"/>
        </w:rPr>
        <w:t xml:space="preserve">Izvedena </w:t>
      </w:r>
      <w:r w:rsidR="00CE75F7">
        <w:rPr>
          <w:rFonts w:ascii="Calibri" w:hAnsi="Calibri" w:cs="Calibri"/>
          <w:sz w:val="22"/>
          <w:szCs w:val="22"/>
        </w:rPr>
        <w:t xml:space="preserve">dodatna dela potrebna za </w:t>
      </w:r>
      <w:r w:rsidR="00CE75F7" w:rsidRPr="00CE75F7">
        <w:rPr>
          <w:rFonts w:ascii="Calibri" w:hAnsi="Calibri" w:cs="Calibri"/>
          <w:sz w:val="22"/>
          <w:szCs w:val="22"/>
        </w:rPr>
        <w:t xml:space="preserve">tekočega vzdrževanja pohodniških poti </w:t>
      </w:r>
      <w:r w:rsidR="00CE75F7">
        <w:rPr>
          <w:rFonts w:ascii="Calibri" w:hAnsi="Calibri" w:cs="Calibri"/>
          <w:sz w:val="22"/>
          <w:szCs w:val="22"/>
        </w:rPr>
        <w:t xml:space="preserve">se zaračuna po postavki iz ponudbe </w:t>
      </w:r>
      <w:r w:rsidR="00CE75F7" w:rsidRPr="00CE75F7">
        <w:rPr>
          <w:rFonts w:ascii="Calibri" w:hAnsi="Calibri" w:cs="Calibri"/>
          <w:sz w:val="22"/>
          <w:szCs w:val="22"/>
        </w:rPr>
        <w:t>v EUR brez DDV; po tej postavki bo lahko izvajalec zaračunal nepredvidena dodatna vzdrževanja po predhodnem soglasju naročnika.</w:t>
      </w:r>
      <w:r w:rsidR="00C2514F">
        <w:rPr>
          <w:rFonts w:ascii="Calibri" w:hAnsi="Calibri" w:cs="Calibri"/>
          <w:sz w:val="22"/>
          <w:szCs w:val="22"/>
        </w:rPr>
        <w:t xml:space="preserve"> P</w:t>
      </w:r>
      <w:r w:rsidRPr="005B08D7">
        <w:rPr>
          <w:rFonts w:ascii="Calibri" w:hAnsi="Calibri" w:cs="Calibri"/>
          <w:sz w:val="22"/>
          <w:szCs w:val="22"/>
        </w:rPr>
        <w:t xml:space="preserve">o </w:t>
      </w:r>
      <w:r w:rsidR="00FC6F67" w:rsidRPr="00FC6F67">
        <w:rPr>
          <w:rFonts w:ascii="Calibri" w:hAnsi="Calibri" w:cs="Calibri"/>
          <w:sz w:val="22"/>
          <w:szCs w:val="22"/>
        </w:rPr>
        <w:t>te</w:t>
      </w:r>
      <w:r w:rsidR="00FC6F67">
        <w:rPr>
          <w:rFonts w:ascii="Calibri" w:hAnsi="Calibri" w:cs="Calibri"/>
          <w:sz w:val="22"/>
          <w:szCs w:val="22"/>
        </w:rPr>
        <w:t>m</w:t>
      </w:r>
      <w:r w:rsidR="00FC6F67" w:rsidRPr="00FC6F67">
        <w:rPr>
          <w:rFonts w:ascii="Calibri" w:hAnsi="Calibri" w:cs="Calibri"/>
          <w:sz w:val="22"/>
          <w:szCs w:val="22"/>
        </w:rPr>
        <w:t xml:space="preserve"> okvirne</w:t>
      </w:r>
      <w:r w:rsidR="00FC6F67">
        <w:rPr>
          <w:rFonts w:ascii="Calibri" w:hAnsi="Calibri" w:cs="Calibri"/>
          <w:sz w:val="22"/>
          <w:szCs w:val="22"/>
        </w:rPr>
        <w:t>m</w:t>
      </w:r>
      <w:r w:rsidR="00FC6F67" w:rsidRPr="00FC6F67">
        <w:rPr>
          <w:rFonts w:ascii="Calibri" w:hAnsi="Calibri" w:cs="Calibri"/>
          <w:sz w:val="22"/>
          <w:szCs w:val="22"/>
        </w:rPr>
        <w:t xml:space="preserve"> sporazum</w:t>
      </w:r>
      <w:r w:rsidR="00FC6F67">
        <w:rPr>
          <w:rFonts w:ascii="Calibri" w:hAnsi="Calibri" w:cs="Calibri"/>
          <w:sz w:val="22"/>
          <w:szCs w:val="22"/>
        </w:rPr>
        <w:t>u</w:t>
      </w:r>
      <w:r w:rsidR="00FC6F67" w:rsidRPr="00FC6F67">
        <w:rPr>
          <w:rFonts w:ascii="Calibri" w:hAnsi="Calibri" w:cs="Calibri"/>
          <w:sz w:val="22"/>
          <w:szCs w:val="22"/>
        </w:rPr>
        <w:t xml:space="preserve"> </w:t>
      </w:r>
      <w:r w:rsidRPr="005B08D7">
        <w:rPr>
          <w:rFonts w:ascii="Calibri" w:hAnsi="Calibri" w:cs="Calibri"/>
          <w:sz w:val="22"/>
          <w:szCs w:val="22"/>
        </w:rPr>
        <w:t>se obračuna</w:t>
      </w:r>
      <w:r w:rsidR="00FC6F67">
        <w:rPr>
          <w:rFonts w:ascii="Calibri" w:hAnsi="Calibri" w:cs="Calibri"/>
          <w:sz w:val="22"/>
          <w:szCs w:val="22"/>
        </w:rPr>
        <w:t>jo</w:t>
      </w:r>
      <w:r w:rsidRPr="005B08D7">
        <w:rPr>
          <w:rFonts w:ascii="Calibri" w:hAnsi="Calibri" w:cs="Calibri"/>
          <w:sz w:val="22"/>
          <w:szCs w:val="22"/>
        </w:rPr>
        <w:t xml:space="preserve"> tako, da se urno postavko (1. točka prvega odstavka 3. člena) pomnoži s številom opravljenih ur po obrazcu dejansko izvedenih del, potrjenem v skladu s prejšnjim odstavkom. Pri tem velja, da skupni letni znesek obračuna ne sme presegati letne vrednosti del, navedene v ponudbi.</w:t>
      </w:r>
    </w:p>
    <w:p w14:paraId="6063A3E5" w14:textId="77777777" w:rsidR="00004649" w:rsidRPr="005B08D7" w:rsidRDefault="00004649" w:rsidP="00004649">
      <w:pPr>
        <w:spacing w:line="200" w:lineRule="atLeast"/>
        <w:jc w:val="both"/>
        <w:rPr>
          <w:rFonts w:ascii="Calibri" w:hAnsi="Calibri" w:cs="Calibri"/>
          <w:sz w:val="22"/>
          <w:szCs w:val="22"/>
        </w:rPr>
      </w:pPr>
    </w:p>
    <w:p w14:paraId="547D157F" w14:textId="5586382D" w:rsidR="00CE75F7" w:rsidRDefault="00CE75F7" w:rsidP="00CE75F7">
      <w:pPr>
        <w:pStyle w:val="Odstavekseznama"/>
        <w:numPr>
          <w:ilvl w:val="0"/>
          <w:numId w:val="30"/>
        </w:numPr>
        <w:spacing w:line="200" w:lineRule="atLeast"/>
        <w:jc w:val="both"/>
        <w:rPr>
          <w:rFonts w:cs="Calibri"/>
        </w:rPr>
      </w:pPr>
      <w:r w:rsidRPr="00CE75F7">
        <w:rPr>
          <w:rFonts w:cs="Calibri"/>
          <w:b/>
          <w:bCs/>
        </w:rPr>
        <w:t>Obračun opravljenih del za urejanje novih poti</w:t>
      </w:r>
      <w:r w:rsidRPr="00CE75F7">
        <w:rPr>
          <w:rFonts w:cs="Calibri"/>
        </w:rPr>
        <w:t xml:space="preserve">, </w:t>
      </w:r>
      <w:r w:rsidR="00C2514F" w:rsidRPr="00C2514F">
        <w:rPr>
          <w:rFonts w:cs="Calibri"/>
        </w:rPr>
        <w:t xml:space="preserve">po tem okvirnem sporazumu izvede </w:t>
      </w:r>
      <w:r w:rsidRPr="00CE75F7">
        <w:rPr>
          <w:rFonts w:cs="Calibri"/>
        </w:rPr>
        <w:t>glede na dejansko izvršene ter strani naročnika potrjene postavke vsakokratnega naročila. Stranki sporazuma soglašata, da bo ponudnik naročniku izstavljal zbirni račun za opravljene storitve po realizaciji posameznega naročila. Račun mora biti opremljen z naročnikovo številko tega sporazuma in priloženimi dobavnicami, podpisanimi s strani naročnika.</w:t>
      </w:r>
    </w:p>
    <w:p w14:paraId="36908E48" w14:textId="6596BE39" w:rsidR="00CE75F7" w:rsidRDefault="00C2514F" w:rsidP="00C2514F">
      <w:pPr>
        <w:pStyle w:val="Odstavekseznama"/>
        <w:spacing w:line="200" w:lineRule="atLeast"/>
        <w:jc w:val="both"/>
        <w:rPr>
          <w:rFonts w:cs="Calibri"/>
        </w:rPr>
      </w:pPr>
      <w:r>
        <w:rPr>
          <w:rFonts w:cs="Calibri"/>
        </w:rPr>
        <w:t>U</w:t>
      </w:r>
      <w:r w:rsidRPr="00C2514F">
        <w:rPr>
          <w:rFonts w:cs="Calibri"/>
        </w:rPr>
        <w:t>rejanje in vzdrževanje novih poti</w:t>
      </w:r>
      <w:r>
        <w:rPr>
          <w:rFonts w:cs="Calibri"/>
        </w:rPr>
        <w:t xml:space="preserve"> bo</w:t>
      </w:r>
      <w:r w:rsidRPr="00C2514F">
        <w:rPr>
          <w:rFonts w:cs="Calibri"/>
        </w:rPr>
        <w:t xml:space="preserve"> naročnik naročil dela glede na razpoložljivost finančnih sredstev. Urejanje novih poti, ki niso opredeljena </w:t>
      </w:r>
      <w:r>
        <w:rPr>
          <w:rFonts w:cs="Calibri"/>
        </w:rPr>
        <w:t xml:space="preserve">natančno </w:t>
      </w:r>
      <w:r w:rsidRPr="00C2514F">
        <w:rPr>
          <w:rFonts w:cs="Calibri"/>
        </w:rPr>
        <w:t xml:space="preserve">v predračunu se zaračunajo po </w:t>
      </w:r>
      <w:r>
        <w:rPr>
          <w:rFonts w:cs="Calibri"/>
        </w:rPr>
        <w:t xml:space="preserve">ponudnikovem </w:t>
      </w:r>
      <w:r w:rsidRPr="00C2514F">
        <w:rPr>
          <w:rFonts w:cs="Calibri"/>
        </w:rPr>
        <w:t>priloženem Cenik</w:t>
      </w:r>
      <w:r>
        <w:rPr>
          <w:rFonts w:cs="Calibri"/>
        </w:rPr>
        <w:t>u</w:t>
      </w:r>
      <w:r w:rsidRPr="00C2514F">
        <w:rPr>
          <w:rFonts w:cs="Calibri"/>
        </w:rPr>
        <w:t xml:space="preserve"> materiala in storitev za urejanje novih nepredvidenih poti in potrebnih del</w:t>
      </w:r>
      <w:r>
        <w:rPr>
          <w:rFonts w:cs="Calibri"/>
        </w:rPr>
        <w:t>.</w:t>
      </w:r>
      <w:r w:rsidRPr="00C2514F">
        <w:rPr>
          <w:rFonts w:cs="Calibri"/>
        </w:rPr>
        <w:tab/>
      </w:r>
      <w:r w:rsidRPr="00C2514F">
        <w:rPr>
          <w:rFonts w:cs="Calibri"/>
        </w:rPr>
        <w:tab/>
      </w:r>
      <w:r w:rsidRPr="00C2514F">
        <w:rPr>
          <w:rFonts w:cs="Calibri"/>
        </w:rPr>
        <w:tab/>
      </w:r>
      <w:r w:rsidRPr="00C2514F">
        <w:rPr>
          <w:rFonts w:cs="Calibri"/>
        </w:rPr>
        <w:tab/>
      </w:r>
      <w:r w:rsidRPr="00C2514F">
        <w:rPr>
          <w:rFonts w:cs="Calibri"/>
        </w:rPr>
        <w:tab/>
      </w:r>
      <w:r w:rsidRPr="00C2514F">
        <w:rPr>
          <w:rFonts w:cs="Calibri"/>
        </w:rPr>
        <w:tab/>
      </w:r>
      <w:r w:rsidRPr="00C2514F">
        <w:rPr>
          <w:rFonts w:cs="Calibri"/>
        </w:rPr>
        <w:tab/>
      </w:r>
      <w:r w:rsidRPr="00C2514F">
        <w:rPr>
          <w:rFonts w:cs="Calibri"/>
        </w:rPr>
        <w:tab/>
      </w:r>
      <w:r w:rsidRPr="00C2514F">
        <w:rPr>
          <w:rFonts w:cs="Calibri"/>
        </w:rPr>
        <w:tab/>
      </w:r>
    </w:p>
    <w:p w14:paraId="69936BFE" w14:textId="66B8A41F" w:rsidR="00004649" w:rsidRPr="005B08D7" w:rsidRDefault="00004649" w:rsidP="00004649">
      <w:pPr>
        <w:spacing w:line="200" w:lineRule="atLeast"/>
        <w:jc w:val="both"/>
        <w:rPr>
          <w:rFonts w:ascii="Calibri" w:hAnsi="Calibri" w:cs="Calibri"/>
          <w:sz w:val="22"/>
          <w:szCs w:val="22"/>
        </w:rPr>
      </w:pPr>
      <w:r w:rsidRPr="005B08D7">
        <w:rPr>
          <w:rFonts w:ascii="Calibri" w:hAnsi="Calibri" w:cs="Calibri"/>
          <w:sz w:val="22"/>
          <w:szCs w:val="22"/>
        </w:rPr>
        <w:lastRenderedPageBreak/>
        <w:t>Naročnik bo račun plačal v roku __ dni (minimalni rok: 30 dni!) od prejema e-računa. Skladno z Zakonom o opravljanju plačilnih storitev za proračunske uporabnike (Uradni list RS, št. 77/16) mora naročnik, kot proračunski uporabnik prejemati račune in spremljajoče dokumente izključno v elektronski obliki (e-računi). Glede na navedeno mora izvajalec za dobavljeno blago in izvedene storitve pošiljati naročniku e-račune. V nasprotnem primeru bo naročnik moral prejeti račun zavrniti.</w:t>
      </w:r>
    </w:p>
    <w:p w14:paraId="03D2CC8F" w14:textId="77777777" w:rsidR="005779BF" w:rsidRPr="005B08D7" w:rsidRDefault="005779BF" w:rsidP="00004649">
      <w:pPr>
        <w:spacing w:line="200" w:lineRule="atLeast"/>
        <w:rPr>
          <w:rFonts w:ascii="Calibri" w:hAnsi="Calibri" w:cs="Calibri"/>
          <w:b/>
          <w:bCs/>
          <w:sz w:val="22"/>
          <w:szCs w:val="22"/>
        </w:rPr>
      </w:pPr>
    </w:p>
    <w:p w14:paraId="2079709E" w14:textId="77777777" w:rsidR="00004649" w:rsidRPr="005B08D7" w:rsidRDefault="00004649" w:rsidP="00EE7ABF">
      <w:pPr>
        <w:spacing w:line="200" w:lineRule="atLeast"/>
        <w:jc w:val="center"/>
        <w:rPr>
          <w:rFonts w:ascii="Calibri" w:hAnsi="Calibri" w:cs="Calibri"/>
          <w:sz w:val="22"/>
          <w:szCs w:val="22"/>
        </w:rPr>
      </w:pPr>
      <w:r w:rsidRPr="005B08D7">
        <w:rPr>
          <w:rFonts w:ascii="Calibri" w:hAnsi="Calibri" w:cs="Calibri"/>
          <w:b/>
          <w:bCs/>
          <w:sz w:val="22"/>
          <w:szCs w:val="22"/>
        </w:rPr>
        <w:t>VII. POOBLAŠČENI ZASTOPNIKI</w:t>
      </w:r>
    </w:p>
    <w:p w14:paraId="14A8734F" w14:textId="77777777" w:rsidR="00004649" w:rsidRPr="005B08D7" w:rsidRDefault="00004649" w:rsidP="00004649">
      <w:pPr>
        <w:spacing w:line="200" w:lineRule="atLeast"/>
        <w:jc w:val="center"/>
        <w:rPr>
          <w:rFonts w:ascii="Calibri" w:hAnsi="Calibri" w:cs="Calibri"/>
          <w:sz w:val="22"/>
          <w:szCs w:val="22"/>
        </w:rPr>
      </w:pPr>
      <w:r w:rsidRPr="005B08D7">
        <w:rPr>
          <w:rFonts w:ascii="Calibri" w:hAnsi="Calibri" w:cs="Calibri"/>
          <w:b/>
          <w:bCs/>
          <w:sz w:val="22"/>
          <w:szCs w:val="22"/>
        </w:rPr>
        <w:t>8. člen</w:t>
      </w:r>
    </w:p>
    <w:p w14:paraId="1D5C58F8" w14:textId="77777777" w:rsidR="00004649" w:rsidRPr="005B08D7" w:rsidRDefault="00004649" w:rsidP="00004649">
      <w:pPr>
        <w:spacing w:line="200" w:lineRule="atLeast"/>
        <w:rPr>
          <w:rFonts w:ascii="Calibri" w:hAnsi="Calibri" w:cs="Calibri"/>
          <w:sz w:val="22"/>
          <w:szCs w:val="22"/>
        </w:rPr>
      </w:pPr>
    </w:p>
    <w:p w14:paraId="7ACDEF91" w14:textId="62EA8EB2" w:rsidR="00004649" w:rsidRPr="005B08D7" w:rsidRDefault="00FC6F67" w:rsidP="00004649">
      <w:pPr>
        <w:spacing w:line="200" w:lineRule="atLeast"/>
        <w:rPr>
          <w:rFonts w:ascii="Calibri" w:hAnsi="Calibri" w:cs="Calibri"/>
          <w:sz w:val="22"/>
          <w:szCs w:val="22"/>
        </w:rPr>
      </w:pPr>
      <w:r>
        <w:rPr>
          <w:rFonts w:ascii="Calibri" w:hAnsi="Calibri" w:cs="Calibri"/>
          <w:sz w:val="22"/>
          <w:szCs w:val="22"/>
        </w:rPr>
        <w:t>S</w:t>
      </w:r>
      <w:r w:rsidR="00004649" w:rsidRPr="005B08D7">
        <w:rPr>
          <w:rFonts w:ascii="Calibri" w:hAnsi="Calibri" w:cs="Calibri"/>
          <w:sz w:val="22"/>
          <w:szCs w:val="22"/>
        </w:rPr>
        <w:t>tranki</w:t>
      </w:r>
      <w:r>
        <w:rPr>
          <w:rFonts w:ascii="Calibri" w:hAnsi="Calibri" w:cs="Calibri"/>
          <w:sz w:val="22"/>
          <w:szCs w:val="22"/>
        </w:rPr>
        <w:t xml:space="preserve"> sporazuma</w:t>
      </w:r>
      <w:r w:rsidR="00004649" w:rsidRPr="005B08D7">
        <w:rPr>
          <w:rFonts w:ascii="Calibri" w:hAnsi="Calibri" w:cs="Calibri"/>
          <w:sz w:val="22"/>
          <w:szCs w:val="22"/>
        </w:rPr>
        <w:t xml:space="preserve"> imenujeta naslednje pooblaščene zastopnike:</w:t>
      </w:r>
    </w:p>
    <w:p w14:paraId="496C86D6" w14:textId="77777777" w:rsidR="00004649" w:rsidRPr="005B08D7" w:rsidRDefault="00004649" w:rsidP="00004649">
      <w:pPr>
        <w:spacing w:line="200" w:lineRule="atLeast"/>
        <w:rPr>
          <w:rFonts w:ascii="Calibri" w:hAnsi="Calibri" w:cs="Calibri"/>
          <w:sz w:val="22"/>
          <w:szCs w:val="22"/>
        </w:rPr>
      </w:pPr>
    </w:p>
    <w:p w14:paraId="637D8EA4" w14:textId="2CC32D66" w:rsidR="00004649" w:rsidRPr="005B08D7" w:rsidRDefault="00004649" w:rsidP="00004649">
      <w:pPr>
        <w:spacing w:line="200" w:lineRule="atLeast"/>
        <w:rPr>
          <w:rFonts w:ascii="Calibri" w:hAnsi="Calibri" w:cs="Calibri"/>
          <w:sz w:val="22"/>
          <w:szCs w:val="22"/>
        </w:rPr>
      </w:pPr>
      <w:r w:rsidRPr="005B08D7">
        <w:rPr>
          <w:rFonts w:ascii="Calibri" w:hAnsi="Calibri" w:cs="Calibri"/>
          <w:sz w:val="22"/>
          <w:szCs w:val="22"/>
        </w:rPr>
        <w:t xml:space="preserve">1. pooblaščeni zastopnik naročnika: </w:t>
      </w:r>
      <w:r w:rsidR="00EE7ABF">
        <w:rPr>
          <w:rFonts w:ascii="Calibri" w:hAnsi="Calibri" w:cs="Calibri"/>
          <w:sz w:val="22"/>
          <w:szCs w:val="22"/>
        </w:rPr>
        <w:t>_____________________________</w:t>
      </w:r>
      <w:r w:rsidRPr="005B08D7">
        <w:rPr>
          <w:rFonts w:ascii="Calibri" w:hAnsi="Calibri" w:cs="Calibri"/>
          <w:sz w:val="22"/>
          <w:szCs w:val="22"/>
        </w:rPr>
        <w:t>.</w:t>
      </w:r>
    </w:p>
    <w:p w14:paraId="62D60DAE" w14:textId="77777777" w:rsidR="00004649" w:rsidRPr="005B08D7" w:rsidRDefault="00004649" w:rsidP="00004649">
      <w:pPr>
        <w:spacing w:line="200" w:lineRule="atLeast"/>
        <w:rPr>
          <w:rFonts w:ascii="Calibri" w:hAnsi="Calibri" w:cs="Calibri"/>
          <w:sz w:val="22"/>
          <w:szCs w:val="22"/>
        </w:rPr>
      </w:pPr>
      <w:r w:rsidRPr="005B08D7">
        <w:rPr>
          <w:rFonts w:ascii="Calibri" w:hAnsi="Calibri" w:cs="Calibri"/>
          <w:sz w:val="22"/>
          <w:szCs w:val="22"/>
        </w:rPr>
        <w:t>2. pooblaščeni zastopnik izvajalca: _______________________________________</w:t>
      </w:r>
    </w:p>
    <w:p w14:paraId="48D7BFD3" w14:textId="77777777" w:rsidR="00004649" w:rsidRPr="005B08D7" w:rsidRDefault="00004649" w:rsidP="00004649">
      <w:pPr>
        <w:spacing w:line="200" w:lineRule="atLeast"/>
        <w:rPr>
          <w:rFonts w:ascii="Calibri" w:hAnsi="Calibri" w:cs="Calibri"/>
          <w:sz w:val="22"/>
          <w:szCs w:val="22"/>
        </w:rPr>
      </w:pPr>
    </w:p>
    <w:p w14:paraId="17E6E5E9" w14:textId="554512EA" w:rsidR="00004649" w:rsidRPr="005B08D7" w:rsidRDefault="00004649" w:rsidP="00004649">
      <w:pPr>
        <w:spacing w:line="200" w:lineRule="atLeast"/>
        <w:jc w:val="both"/>
        <w:rPr>
          <w:rFonts w:ascii="Calibri" w:hAnsi="Calibri" w:cs="Calibri"/>
          <w:b/>
          <w:bCs/>
          <w:sz w:val="22"/>
          <w:szCs w:val="22"/>
        </w:rPr>
      </w:pPr>
      <w:r w:rsidRPr="005B08D7">
        <w:rPr>
          <w:rFonts w:ascii="Calibri" w:hAnsi="Calibri" w:cs="Calibri"/>
          <w:sz w:val="22"/>
          <w:szCs w:val="22"/>
        </w:rPr>
        <w:t xml:space="preserve">Pooblaščeni zastopniki strank </w:t>
      </w:r>
      <w:r w:rsidR="00FC6F67">
        <w:rPr>
          <w:rFonts w:ascii="Calibri" w:hAnsi="Calibri" w:cs="Calibri"/>
          <w:sz w:val="22"/>
          <w:szCs w:val="22"/>
        </w:rPr>
        <w:t xml:space="preserve">sporazuma </w:t>
      </w:r>
      <w:r w:rsidRPr="005B08D7">
        <w:rPr>
          <w:rFonts w:ascii="Calibri" w:hAnsi="Calibri" w:cs="Calibri"/>
          <w:sz w:val="22"/>
          <w:szCs w:val="22"/>
        </w:rPr>
        <w:t xml:space="preserve">sproti rešujejo odprta vprašanja v zvezi z izvajanjem </w:t>
      </w:r>
      <w:r w:rsidR="00FC6F67" w:rsidRPr="00FC6F67">
        <w:rPr>
          <w:rFonts w:ascii="Calibri" w:hAnsi="Calibri" w:cs="Calibri"/>
          <w:sz w:val="22"/>
          <w:szCs w:val="22"/>
        </w:rPr>
        <w:t>tega okvirnega sporazuma</w:t>
      </w:r>
      <w:r w:rsidRPr="005B08D7">
        <w:rPr>
          <w:rFonts w:ascii="Calibri" w:hAnsi="Calibri" w:cs="Calibri"/>
          <w:sz w:val="22"/>
          <w:szCs w:val="22"/>
        </w:rPr>
        <w:t xml:space="preserve"> in tako omogočajo nemoten potek del po te</w:t>
      </w:r>
      <w:r w:rsidR="00FC6F67">
        <w:rPr>
          <w:rFonts w:ascii="Calibri" w:hAnsi="Calibri" w:cs="Calibri"/>
          <w:sz w:val="22"/>
          <w:szCs w:val="22"/>
        </w:rPr>
        <w:t>m sporazumu</w:t>
      </w:r>
      <w:r w:rsidRPr="005B08D7">
        <w:rPr>
          <w:rFonts w:ascii="Calibri" w:hAnsi="Calibri" w:cs="Calibri"/>
          <w:sz w:val="22"/>
          <w:szCs w:val="22"/>
        </w:rPr>
        <w:t>.</w:t>
      </w:r>
    </w:p>
    <w:p w14:paraId="2360679C" w14:textId="77777777" w:rsidR="00004649" w:rsidRPr="005B08D7" w:rsidRDefault="00004649" w:rsidP="00004649">
      <w:pPr>
        <w:spacing w:line="200" w:lineRule="atLeast"/>
        <w:rPr>
          <w:rFonts w:ascii="Calibri" w:hAnsi="Calibri" w:cs="Calibri"/>
          <w:b/>
          <w:bCs/>
          <w:sz w:val="22"/>
          <w:szCs w:val="22"/>
        </w:rPr>
      </w:pPr>
    </w:p>
    <w:p w14:paraId="4473813F" w14:textId="13DAD41C" w:rsidR="00004649" w:rsidRPr="005B08D7" w:rsidRDefault="00004649" w:rsidP="00EE7ABF">
      <w:pPr>
        <w:spacing w:line="200" w:lineRule="atLeast"/>
        <w:jc w:val="center"/>
        <w:rPr>
          <w:rFonts w:ascii="Calibri" w:hAnsi="Calibri" w:cs="Calibri"/>
          <w:b/>
          <w:bCs/>
          <w:sz w:val="22"/>
          <w:szCs w:val="22"/>
        </w:rPr>
      </w:pPr>
      <w:r w:rsidRPr="005B08D7">
        <w:rPr>
          <w:rFonts w:ascii="Calibri" w:hAnsi="Calibri" w:cs="Calibri"/>
          <w:b/>
          <w:bCs/>
          <w:sz w:val="22"/>
          <w:szCs w:val="22"/>
        </w:rPr>
        <w:t xml:space="preserve">VIII. ODSTOP NAROČNIKA OD </w:t>
      </w:r>
      <w:r w:rsidR="00FC6F67">
        <w:rPr>
          <w:rFonts w:ascii="Calibri" w:hAnsi="Calibri" w:cs="Calibri"/>
          <w:b/>
          <w:bCs/>
          <w:sz w:val="22"/>
          <w:szCs w:val="22"/>
        </w:rPr>
        <w:t>SPORAZUMA</w:t>
      </w:r>
    </w:p>
    <w:p w14:paraId="047004A7" w14:textId="77777777" w:rsidR="00004649" w:rsidRPr="005B08D7" w:rsidRDefault="00004649" w:rsidP="00004649">
      <w:pPr>
        <w:spacing w:line="200" w:lineRule="atLeast"/>
        <w:jc w:val="center"/>
        <w:rPr>
          <w:rFonts w:ascii="Calibri" w:hAnsi="Calibri" w:cs="Calibri"/>
          <w:b/>
          <w:bCs/>
          <w:sz w:val="22"/>
          <w:szCs w:val="22"/>
        </w:rPr>
      </w:pPr>
      <w:r w:rsidRPr="005B08D7">
        <w:rPr>
          <w:rFonts w:ascii="Calibri" w:hAnsi="Calibri" w:cs="Calibri"/>
          <w:b/>
          <w:bCs/>
          <w:sz w:val="22"/>
          <w:szCs w:val="22"/>
        </w:rPr>
        <w:t>9. člen</w:t>
      </w:r>
    </w:p>
    <w:p w14:paraId="586F2D05" w14:textId="77777777" w:rsidR="00004649" w:rsidRPr="005B08D7" w:rsidRDefault="00004649" w:rsidP="00004649">
      <w:pPr>
        <w:spacing w:line="200" w:lineRule="atLeast"/>
        <w:rPr>
          <w:rFonts w:ascii="Calibri" w:hAnsi="Calibri" w:cs="Calibri"/>
          <w:b/>
          <w:bCs/>
          <w:sz w:val="22"/>
          <w:szCs w:val="22"/>
        </w:rPr>
      </w:pPr>
    </w:p>
    <w:p w14:paraId="3C1EF50E" w14:textId="1F83E175" w:rsidR="00004649" w:rsidRPr="005B08D7" w:rsidRDefault="00D31020" w:rsidP="00004649">
      <w:pPr>
        <w:spacing w:line="200" w:lineRule="atLeast"/>
        <w:jc w:val="both"/>
        <w:rPr>
          <w:rFonts w:ascii="Calibri" w:hAnsi="Calibri" w:cs="Calibri"/>
          <w:sz w:val="22"/>
          <w:szCs w:val="22"/>
          <w:lang w:eastAsia="ar-SA"/>
        </w:rPr>
      </w:pPr>
      <w:r>
        <w:rPr>
          <w:rFonts w:ascii="Calibri" w:hAnsi="Calibri" w:cs="Calibri"/>
          <w:sz w:val="22"/>
          <w:szCs w:val="22"/>
        </w:rPr>
        <w:t>S</w:t>
      </w:r>
      <w:r w:rsidR="00004649" w:rsidRPr="005B08D7">
        <w:rPr>
          <w:rFonts w:ascii="Calibri" w:hAnsi="Calibri" w:cs="Calibri"/>
          <w:sz w:val="22"/>
          <w:szCs w:val="22"/>
        </w:rPr>
        <w:t>tranki</w:t>
      </w:r>
      <w:r>
        <w:rPr>
          <w:rFonts w:ascii="Calibri" w:hAnsi="Calibri" w:cs="Calibri"/>
          <w:sz w:val="22"/>
          <w:szCs w:val="22"/>
        </w:rPr>
        <w:t xml:space="preserve"> okvirnega sporazuma </w:t>
      </w:r>
      <w:r w:rsidR="00004649" w:rsidRPr="005B08D7">
        <w:rPr>
          <w:rFonts w:ascii="Calibri" w:hAnsi="Calibri" w:cs="Calibri"/>
          <w:sz w:val="22"/>
          <w:szCs w:val="22"/>
        </w:rPr>
        <w:t xml:space="preserve">se dogovorita, da lahko naročnik kadarkoli odstopi od </w:t>
      </w:r>
      <w:r w:rsidR="00FC6F67" w:rsidRPr="00FC6F67">
        <w:rPr>
          <w:rFonts w:ascii="Calibri" w:hAnsi="Calibri" w:cs="Calibri"/>
          <w:sz w:val="22"/>
          <w:szCs w:val="22"/>
        </w:rPr>
        <w:t>okvirnega sporazuma</w:t>
      </w:r>
      <w:r w:rsidR="00FC6F67">
        <w:rPr>
          <w:rFonts w:ascii="Calibri" w:hAnsi="Calibri" w:cs="Calibri"/>
          <w:sz w:val="22"/>
          <w:szCs w:val="22"/>
        </w:rPr>
        <w:t>,</w:t>
      </w:r>
      <w:r w:rsidR="00004649" w:rsidRPr="005B08D7">
        <w:rPr>
          <w:rFonts w:ascii="Calibri" w:hAnsi="Calibri" w:cs="Calibri"/>
          <w:sz w:val="22"/>
          <w:szCs w:val="22"/>
        </w:rPr>
        <w:t xml:space="preserve"> če:</w:t>
      </w:r>
    </w:p>
    <w:p w14:paraId="0AABE491" w14:textId="77777777" w:rsidR="00004649" w:rsidRPr="005B08D7" w:rsidRDefault="00004649" w:rsidP="00004649">
      <w:pPr>
        <w:spacing w:line="200" w:lineRule="atLeast"/>
        <w:ind w:left="709"/>
        <w:jc w:val="both"/>
        <w:rPr>
          <w:rFonts w:ascii="Calibri" w:hAnsi="Calibri" w:cs="Calibri"/>
          <w:sz w:val="22"/>
          <w:szCs w:val="22"/>
        </w:rPr>
      </w:pPr>
      <w:r w:rsidRPr="005B08D7">
        <w:rPr>
          <w:rFonts w:ascii="Calibri" w:hAnsi="Calibri" w:cs="Calibri"/>
          <w:sz w:val="22"/>
          <w:szCs w:val="22"/>
        </w:rPr>
        <w:t>1. v proračunu ne bo imel zagotovljenih zadostnih sredstev za izvedbo javnega naročila, ali</w:t>
      </w:r>
    </w:p>
    <w:p w14:paraId="7F6C5747" w14:textId="32CC42D9" w:rsidR="00004649" w:rsidRPr="005B08D7" w:rsidRDefault="00004649" w:rsidP="00004649">
      <w:pPr>
        <w:spacing w:line="200" w:lineRule="atLeast"/>
        <w:ind w:left="709"/>
        <w:jc w:val="both"/>
        <w:rPr>
          <w:rFonts w:ascii="Calibri" w:hAnsi="Calibri" w:cs="Calibri"/>
          <w:sz w:val="22"/>
          <w:szCs w:val="22"/>
        </w:rPr>
      </w:pPr>
      <w:r w:rsidRPr="005B08D7">
        <w:rPr>
          <w:rFonts w:ascii="Calibri" w:hAnsi="Calibri" w:cs="Calibri"/>
          <w:sz w:val="22"/>
          <w:szCs w:val="22"/>
        </w:rPr>
        <w:t xml:space="preserve">2. če dogovorjena urna postavka iz 3. člena </w:t>
      </w:r>
      <w:r w:rsidR="00FC6F67" w:rsidRPr="00FC6F67">
        <w:rPr>
          <w:rFonts w:ascii="Calibri" w:hAnsi="Calibri" w:cs="Calibri"/>
          <w:sz w:val="22"/>
          <w:szCs w:val="22"/>
        </w:rPr>
        <w:t>tega okvirnega sporazuma</w:t>
      </w:r>
      <w:r w:rsidRPr="005B08D7">
        <w:rPr>
          <w:rFonts w:ascii="Calibri" w:hAnsi="Calibri" w:cs="Calibri"/>
          <w:sz w:val="22"/>
          <w:szCs w:val="22"/>
        </w:rPr>
        <w:t xml:space="preserve"> preseže urno postavko, ki v trenutku odstopa od </w:t>
      </w:r>
      <w:r w:rsidR="00FC6F67" w:rsidRPr="00FC6F67">
        <w:rPr>
          <w:rFonts w:ascii="Calibri" w:hAnsi="Calibri" w:cs="Calibri"/>
          <w:sz w:val="22"/>
          <w:szCs w:val="22"/>
        </w:rPr>
        <w:t>tega okvirnega sporazuma</w:t>
      </w:r>
      <w:r w:rsidRPr="005B08D7">
        <w:rPr>
          <w:rFonts w:ascii="Calibri" w:hAnsi="Calibri" w:cs="Calibri"/>
          <w:sz w:val="22"/>
          <w:szCs w:val="22"/>
        </w:rPr>
        <w:t xml:space="preserve"> velja za predmet javnega naročila na trgu.</w:t>
      </w:r>
    </w:p>
    <w:p w14:paraId="75928287" w14:textId="77777777" w:rsidR="00993A76" w:rsidRDefault="00993A76" w:rsidP="00004649">
      <w:pPr>
        <w:spacing w:line="200" w:lineRule="atLeast"/>
        <w:jc w:val="both"/>
        <w:rPr>
          <w:rFonts w:ascii="Calibri" w:hAnsi="Calibri" w:cs="Calibri"/>
          <w:sz w:val="22"/>
          <w:szCs w:val="22"/>
        </w:rPr>
      </w:pPr>
    </w:p>
    <w:p w14:paraId="6654EDA9" w14:textId="6C0421D3" w:rsidR="00004649" w:rsidRPr="005B08D7" w:rsidRDefault="00004649" w:rsidP="00004649">
      <w:pPr>
        <w:spacing w:line="200" w:lineRule="atLeast"/>
        <w:jc w:val="both"/>
        <w:rPr>
          <w:rFonts w:ascii="Calibri" w:hAnsi="Calibri" w:cs="Calibri"/>
          <w:sz w:val="22"/>
          <w:szCs w:val="22"/>
        </w:rPr>
      </w:pPr>
      <w:r w:rsidRPr="005B08D7">
        <w:rPr>
          <w:rFonts w:ascii="Calibri" w:hAnsi="Calibri" w:cs="Calibri"/>
          <w:sz w:val="22"/>
          <w:szCs w:val="22"/>
        </w:rPr>
        <w:t xml:space="preserve">V primeru iz prejšnjega odstavka je izvajalec upravičen le do plačila za storitve, ki jih je opravil na podlagi </w:t>
      </w:r>
      <w:r w:rsidR="00FC6F67" w:rsidRPr="00FC6F67">
        <w:rPr>
          <w:rFonts w:ascii="Calibri" w:hAnsi="Calibri" w:cs="Calibri"/>
          <w:sz w:val="22"/>
          <w:szCs w:val="22"/>
        </w:rPr>
        <w:t xml:space="preserve">tega okvirnega sporazuma </w:t>
      </w:r>
      <w:r w:rsidRPr="005B08D7">
        <w:rPr>
          <w:rFonts w:ascii="Calibri" w:hAnsi="Calibri" w:cs="Calibri"/>
          <w:sz w:val="22"/>
          <w:szCs w:val="22"/>
        </w:rPr>
        <w:t xml:space="preserve">do prejema naročnikove izjave o odstopu od </w:t>
      </w:r>
      <w:r w:rsidR="00FC6F67">
        <w:rPr>
          <w:rFonts w:ascii="Calibri" w:hAnsi="Calibri" w:cs="Calibri"/>
          <w:sz w:val="22"/>
          <w:szCs w:val="22"/>
        </w:rPr>
        <w:t>sporazuma</w:t>
      </w:r>
      <w:r w:rsidR="00FC6F67" w:rsidRPr="005B08D7">
        <w:rPr>
          <w:rFonts w:ascii="Calibri" w:hAnsi="Calibri" w:cs="Calibri"/>
          <w:sz w:val="22"/>
          <w:szCs w:val="22"/>
        </w:rPr>
        <w:t xml:space="preserve">. </w:t>
      </w:r>
    </w:p>
    <w:p w14:paraId="632E579D" w14:textId="77777777" w:rsidR="00004649" w:rsidRPr="005B08D7" w:rsidRDefault="00004649" w:rsidP="00004649">
      <w:pPr>
        <w:spacing w:line="200" w:lineRule="atLeast"/>
        <w:jc w:val="both"/>
        <w:rPr>
          <w:rFonts w:ascii="Calibri" w:hAnsi="Calibri" w:cs="Calibri"/>
          <w:sz w:val="22"/>
          <w:szCs w:val="22"/>
        </w:rPr>
      </w:pPr>
    </w:p>
    <w:p w14:paraId="03E41F78" w14:textId="77777777" w:rsidR="00004649" w:rsidRPr="005B08D7" w:rsidRDefault="00004649" w:rsidP="00004649">
      <w:pPr>
        <w:spacing w:line="200" w:lineRule="atLeast"/>
        <w:rPr>
          <w:rFonts w:ascii="Calibri" w:hAnsi="Calibri" w:cs="Calibri"/>
          <w:sz w:val="22"/>
          <w:szCs w:val="22"/>
        </w:rPr>
      </w:pPr>
      <w:r w:rsidRPr="005B08D7">
        <w:rPr>
          <w:rFonts w:ascii="Calibri" w:hAnsi="Calibri" w:cs="Calibri"/>
          <w:sz w:val="22"/>
          <w:szCs w:val="22"/>
        </w:rPr>
        <w:t>V primeru iz prvega odstavka izvajalec zoper naročnika ne more uveljavljati nobenih drugih zahtevkov (npr. odškodnina iz naslova izgubljenega dobička ipd.).</w:t>
      </w:r>
    </w:p>
    <w:p w14:paraId="7EC13424" w14:textId="77777777" w:rsidR="00EE7ABF" w:rsidRPr="005B08D7" w:rsidRDefault="00EE7ABF" w:rsidP="00004649">
      <w:pPr>
        <w:spacing w:line="200" w:lineRule="atLeast"/>
        <w:rPr>
          <w:rFonts w:ascii="Calibri" w:hAnsi="Calibri" w:cs="Calibri"/>
          <w:b/>
          <w:bCs/>
          <w:sz w:val="22"/>
          <w:szCs w:val="22"/>
        </w:rPr>
      </w:pPr>
    </w:p>
    <w:p w14:paraId="1D9029D1" w14:textId="77777777" w:rsidR="00004649" w:rsidRPr="005B08D7" w:rsidRDefault="00004649" w:rsidP="00004649">
      <w:pPr>
        <w:spacing w:line="200" w:lineRule="atLeast"/>
        <w:jc w:val="center"/>
        <w:rPr>
          <w:rFonts w:ascii="Calibri" w:hAnsi="Calibri" w:cs="Calibri"/>
          <w:sz w:val="22"/>
          <w:szCs w:val="22"/>
        </w:rPr>
      </w:pPr>
      <w:r w:rsidRPr="005B08D7">
        <w:rPr>
          <w:rFonts w:ascii="Calibri" w:hAnsi="Calibri" w:cs="Calibri"/>
          <w:b/>
          <w:bCs/>
          <w:sz w:val="22"/>
          <w:szCs w:val="22"/>
        </w:rPr>
        <w:t>10. člen</w:t>
      </w:r>
    </w:p>
    <w:p w14:paraId="3EA0F74A" w14:textId="77777777" w:rsidR="00004649" w:rsidRPr="005B08D7" w:rsidRDefault="00004649" w:rsidP="00004649">
      <w:pPr>
        <w:spacing w:line="200" w:lineRule="atLeast"/>
        <w:jc w:val="both"/>
        <w:rPr>
          <w:rFonts w:ascii="Calibri" w:hAnsi="Calibri" w:cs="Calibri"/>
          <w:sz w:val="22"/>
          <w:szCs w:val="22"/>
        </w:rPr>
      </w:pPr>
    </w:p>
    <w:p w14:paraId="403BACD9" w14:textId="03A6D835" w:rsidR="00004649" w:rsidRPr="005B08D7" w:rsidRDefault="00004649" w:rsidP="00004649">
      <w:pPr>
        <w:spacing w:line="200" w:lineRule="atLeast"/>
        <w:jc w:val="both"/>
        <w:rPr>
          <w:rFonts w:ascii="Calibri" w:hAnsi="Calibri" w:cs="Calibri"/>
          <w:sz w:val="22"/>
          <w:szCs w:val="22"/>
        </w:rPr>
      </w:pPr>
      <w:r w:rsidRPr="005B08D7">
        <w:rPr>
          <w:rFonts w:ascii="Calibri" w:hAnsi="Calibri" w:cs="Calibri"/>
          <w:sz w:val="22"/>
          <w:szCs w:val="22"/>
        </w:rPr>
        <w:t>Ne glede na določbe 9. člena te</w:t>
      </w:r>
      <w:r w:rsidR="00D31020">
        <w:rPr>
          <w:rFonts w:ascii="Calibri" w:hAnsi="Calibri" w:cs="Calibri"/>
          <w:sz w:val="22"/>
          <w:szCs w:val="22"/>
        </w:rPr>
        <w:t>ga</w:t>
      </w:r>
      <w:r w:rsidRPr="005B08D7">
        <w:rPr>
          <w:rFonts w:ascii="Calibri" w:hAnsi="Calibri" w:cs="Calibri"/>
          <w:sz w:val="22"/>
          <w:szCs w:val="22"/>
        </w:rPr>
        <w:t xml:space="preserve"> </w:t>
      </w:r>
      <w:r w:rsidR="00D31020" w:rsidRPr="00D31020">
        <w:rPr>
          <w:rFonts w:ascii="Calibri" w:hAnsi="Calibri" w:cs="Calibri"/>
          <w:sz w:val="22"/>
          <w:szCs w:val="22"/>
        </w:rPr>
        <w:t>okvirnega sporazuma</w:t>
      </w:r>
      <w:r w:rsidRPr="005B08D7">
        <w:rPr>
          <w:rFonts w:ascii="Calibri" w:hAnsi="Calibri" w:cs="Calibri"/>
          <w:sz w:val="22"/>
          <w:szCs w:val="22"/>
        </w:rPr>
        <w:t xml:space="preserve"> je naročnik upravičen odstopiti od te</w:t>
      </w:r>
      <w:r w:rsidR="00D31020">
        <w:rPr>
          <w:rFonts w:ascii="Calibri" w:hAnsi="Calibri" w:cs="Calibri"/>
          <w:sz w:val="22"/>
          <w:szCs w:val="22"/>
        </w:rPr>
        <w:t>ga</w:t>
      </w:r>
      <w:r w:rsidRPr="005B08D7">
        <w:rPr>
          <w:rFonts w:ascii="Calibri" w:hAnsi="Calibri" w:cs="Calibri"/>
          <w:sz w:val="22"/>
          <w:szCs w:val="22"/>
        </w:rPr>
        <w:t xml:space="preserve"> </w:t>
      </w:r>
      <w:r w:rsidR="00D31020" w:rsidRPr="00D31020">
        <w:rPr>
          <w:rFonts w:ascii="Calibri" w:hAnsi="Calibri" w:cs="Calibri"/>
          <w:sz w:val="22"/>
          <w:szCs w:val="22"/>
        </w:rPr>
        <w:t>okvirnega sporazuma</w:t>
      </w:r>
      <w:r w:rsidRPr="005B08D7">
        <w:rPr>
          <w:rFonts w:ascii="Calibri" w:hAnsi="Calibri" w:cs="Calibri"/>
          <w:sz w:val="22"/>
          <w:szCs w:val="22"/>
        </w:rPr>
        <w:t xml:space="preserve"> tudi v drugih zakonsko določenih primerih. Če je vzrok za naročnikov odstop od </w:t>
      </w:r>
      <w:r w:rsidR="00D31020" w:rsidRPr="00D31020">
        <w:rPr>
          <w:rFonts w:ascii="Calibri" w:hAnsi="Calibri" w:cs="Calibri"/>
          <w:sz w:val="22"/>
          <w:szCs w:val="22"/>
        </w:rPr>
        <w:t>okvirnega sporazuma</w:t>
      </w:r>
      <w:r w:rsidR="00D31020">
        <w:rPr>
          <w:rFonts w:ascii="Calibri" w:hAnsi="Calibri" w:cs="Calibri"/>
          <w:sz w:val="22"/>
          <w:szCs w:val="22"/>
        </w:rPr>
        <w:t xml:space="preserve"> </w:t>
      </w:r>
      <w:r w:rsidRPr="005B08D7">
        <w:rPr>
          <w:rFonts w:ascii="Calibri" w:hAnsi="Calibri" w:cs="Calibri"/>
          <w:sz w:val="22"/>
          <w:szCs w:val="22"/>
        </w:rPr>
        <w:t xml:space="preserve">nekvalitetno delo izvajalca, je naročnik upravičen tudi ustrezno zmanjšati dogovorjeno plačilo za delo iz 3. člena </w:t>
      </w:r>
      <w:r w:rsidR="00FC6F67" w:rsidRPr="00FC6F67">
        <w:rPr>
          <w:rFonts w:ascii="Calibri" w:hAnsi="Calibri" w:cs="Calibri"/>
          <w:sz w:val="22"/>
          <w:szCs w:val="22"/>
        </w:rPr>
        <w:t>tega okvirnega sporazuma</w:t>
      </w:r>
      <w:r w:rsidRPr="005B08D7">
        <w:rPr>
          <w:rFonts w:ascii="Calibri" w:hAnsi="Calibri" w:cs="Calibri"/>
          <w:sz w:val="22"/>
          <w:szCs w:val="22"/>
        </w:rPr>
        <w:t>.</w:t>
      </w:r>
    </w:p>
    <w:p w14:paraId="4C62C7F0" w14:textId="77777777" w:rsidR="00004649" w:rsidRPr="005B08D7" w:rsidRDefault="00004649" w:rsidP="00004649">
      <w:pPr>
        <w:spacing w:line="200" w:lineRule="atLeast"/>
        <w:rPr>
          <w:rFonts w:ascii="Calibri" w:hAnsi="Calibri" w:cs="Calibri"/>
          <w:b/>
          <w:bCs/>
          <w:sz w:val="22"/>
          <w:szCs w:val="22"/>
        </w:rPr>
      </w:pPr>
    </w:p>
    <w:p w14:paraId="049D2A7E" w14:textId="77777777" w:rsidR="00004649" w:rsidRPr="005B08D7" w:rsidRDefault="00004649" w:rsidP="00EE7ABF">
      <w:pPr>
        <w:spacing w:line="200" w:lineRule="atLeast"/>
        <w:jc w:val="center"/>
        <w:rPr>
          <w:rFonts w:ascii="Calibri" w:hAnsi="Calibri" w:cs="Calibri"/>
          <w:b/>
          <w:bCs/>
          <w:sz w:val="22"/>
          <w:szCs w:val="22"/>
        </w:rPr>
      </w:pPr>
      <w:r w:rsidRPr="005B08D7">
        <w:rPr>
          <w:rFonts w:ascii="Calibri" w:hAnsi="Calibri" w:cs="Calibri"/>
          <w:b/>
          <w:bCs/>
          <w:sz w:val="22"/>
          <w:szCs w:val="22"/>
        </w:rPr>
        <w:t>IX. REŠEVANJE SPOROV</w:t>
      </w:r>
    </w:p>
    <w:p w14:paraId="222F8E45" w14:textId="77777777" w:rsidR="00004649" w:rsidRPr="005B08D7" w:rsidRDefault="00004649" w:rsidP="00EE7ABF">
      <w:pPr>
        <w:spacing w:line="200" w:lineRule="atLeast"/>
        <w:jc w:val="center"/>
        <w:rPr>
          <w:rFonts w:ascii="Calibri" w:hAnsi="Calibri" w:cs="Calibri"/>
          <w:sz w:val="22"/>
          <w:szCs w:val="22"/>
        </w:rPr>
      </w:pPr>
      <w:r w:rsidRPr="005B08D7">
        <w:rPr>
          <w:rFonts w:ascii="Calibri" w:hAnsi="Calibri" w:cs="Calibri"/>
          <w:b/>
          <w:bCs/>
          <w:sz w:val="22"/>
          <w:szCs w:val="22"/>
        </w:rPr>
        <w:t>11. člen</w:t>
      </w:r>
    </w:p>
    <w:p w14:paraId="1571B6E0" w14:textId="77777777" w:rsidR="00004649" w:rsidRPr="005B08D7" w:rsidRDefault="00004649" w:rsidP="00004649">
      <w:pPr>
        <w:spacing w:line="200" w:lineRule="atLeast"/>
        <w:rPr>
          <w:rFonts w:ascii="Calibri" w:hAnsi="Calibri" w:cs="Calibri"/>
          <w:sz w:val="22"/>
          <w:szCs w:val="22"/>
        </w:rPr>
      </w:pPr>
    </w:p>
    <w:p w14:paraId="46815FA1" w14:textId="78DE0DF0" w:rsidR="00004649" w:rsidRPr="005B08D7" w:rsidRDefault="00FC6F67" w:rsidP="00004649">
      <w:pPr>
        <w:spacing w:line="200" w:lineRule="atLeast"/>
        <w:jc w:val="both"/>
        <w:rPr>
          <w:rFonts w:ascii="Calibri" w:hAnsi="Calibri" w:cs="Calibri"/>
          <w:sz w:val="22"/>
          <w:szCs w:val="22"/>
        </w:rPr>
      </w:pPr>
      <w:r>
        <w:rPr>
          <w:rFonts w:ascii="Calibri" w:hAnsi="Calibri" w:cs="Calibri"/>
          <w:sz w:val="22"/>
          <w:szCs w:val="22"/>
        </w:rPr>
        <w:t>S</w:t>
      </w:r>
      <w:r w:rsidR="00004649" w:rsidRPr="005B08D7">
        <w:rPr>
          <w:rFonts w:ascii="Calibri" w:hAnsi="Calibri" w:cs="Calibri"/>
          <w:sz w:val="22"/>
          <w:szCs w:val="22"/>
        </w:rPr>
        <w:t>tranki</w:t>
      </w:r>
      <w:r>
        <w:rPr>
          <w:rFonts w:ascii="Calibri" w:hAnsi="Calibri" w:cs="Calibri"/>
          <w:sz w:val="22"/>
          <w:szCs w:val="22"/>
        </w:rPr>
        <w:t xml:space="preserve"> sporazuma </w:t>
      </w:r>
      <w:r w:rsidRPr="005B08D7">
        <w:rPr>
          <w:rFonts w:ascii="Calibri" w:hAnsi="Calibri" w:cs="Calibri"/>
          <w:sz w:val="22"/>
          <w:szCs w:val="22"/>
        </w:rPr>
        <w:t xml:space="preserve"> se dogovorita</w:t>
      </w:r>
      <w:r w:rsidR="00004649" w:rsidRPr="005B08D7">
        <w:rPr>
          <w:rFonts w:ascii="Calibri" w:hAnsi="Calibri" w:cs="Calibri"/>
          <w:sz w:val="22"/>
          <w:szCs w:val="22"/>
        </w:rPr>
        <w:t xml:space="preserve">, da bosta vsak spor, ki bo nastal v zvezi s </w:t>
      </w:r>
      <w:r w:rsidRPr="00FC6F67">
        <w:rPr>
          <w:rFonts w:ascii="Calibri" w:hAnsi="Calibri" w:cs="Calibri"/>
          <w:sz w:val="22"/>
          <w:szCs w:val="22"/>
        </w:rPr>
        <w:t>te</w:t>
      </w:r>
      <w:r>
        <w:rPr>
          <w:rFonts w:ascii="Calibri" w:hAnsi="Calibri" w:cs="Calibri"/>
          <w:sz w:val="22"/>
          <w:szCs w:val="22"/>
        </w:rPr>
        <w:t>m</w:t>
      </w:r>
      <w:r w:rsidRPr="00FC6F67">
        <w:rPr>
          <w:rFonts w:ascii="Calibri" w:hAnsi="Calibri" w:cs="Calibri"/>
          <w:sz w:val="22"/>
          <w:szCs w:val="22"/>
        </w:rPr>
        <w:t xml:space="preserve"> okvirn</w:t>
      </w:r>
      <w:r>
        <w:rPr>
          <w:rFonts w:ascii="Calibri" w:hAnsi="Calibri" w:cs="Calibri"/>
          <w:sz w:val="22"/>
          <w:szCs w:val="22"/>
        </w:rPr>
        <w:t>im</w:t>
      </w:r>
      <w:r w:rsidRPr="00FC6F67">
        <w:rPr>
          <w:rFonts w:ascii="Calibri" w:hAnsi="Calibri" w:cs="Calibri"/>
          <w:sz w:val="22"/>
          <w:szCs w:val="22"/>
        </w:rPr>
        <w:t xml:space="preserve"> sporazum</w:t>
      </w:r>
      <w:r>
        <w:rPr>
          <w:rFonts w:ascii="Calibri" w:hAnsi="Calibri" w:cs="Calibri"/>
          <w:sz w:val="22"/>
          <w:szCs w:val="22"/>
        </w:rPr>
        <w:t>om</w:t>
      </w:r>
      <w:r w:rsidR="00004649" w:rsidRPr="005B08D7">
        <w:rPr>
          <w:rFonts w:ascii="Calibri" w:hAnsi="Calibri" w:cs="Calibri"/>
          <w:sz w:val="22"/>
          <w:szCs w:val="22"/>
        </w:rPr>
        <w:t>, poskušali rešiti sporazumno. Če spora na ta način ne bosta uspeli rešiti, je za odločanje o sporu pristojno stvarno pristojno sodišče po sedežu naročnika.</w:t>
      </w:r>
    </w:p>
    <w:p w14:paraId="6C3E7C6D" w14:textId="77777777" w:rsidR="00004649" w:rsidRPr="005B08D7" w:rsidRDefault="00004649" w:rsidP="00004649">
      <w:pPr>
        <w:spacing w:line="200" w:lineRule="atLeast"/>
        <w:rPr>
          <w:rFonts w:ascii="Calibri" w:hAnsi="Calibri" w:cs="Calibri"/>
          <w:sz w:val="22"/>
          <w:szCs w:val="22"/>
        </w:rPr>
      </w:pPr>
    </w:p>
    <w:p w14:paraId="343852BE" w14:textId="516053E3" w:rsidR="00004649" w:rsidRPr="005B08D7" w:rsidRDefault="00004649" w:rsidP="00EE7ABF">
      <w:pPr>
        <w:spacing w:line="200" w:lineRule="atLeast"/>
        <w:jc w:val="center"/>
        <w:rPr>
          <w:rFonts w:ascii="Calibri" w:hAnsi="Calibri" w:cs="Calibri"/>
          <w:b/>
          <w:bCs/>
          <w:sz w:val="22"/>
          <w:szCs w:val="22"/>
        </w:rPr>
      </w:pPr>
      <w:r w:rsidRPr="005B08D7">
        <w:rPr>
          <w:rFonts w:ascii="Calibri" w:hAnsi="Calibri" w:cs="Calibri"/>
          <w:b/>
          <w:bCs/>
          <w:sz w:val="22"/>
          <w:szCs w:val="22"/>
        </w:rPr>
        <w:t xml:space="preserve">X. </w:t>
      </w:r>
      <w:r w:rsidR="00EE7ABF" w:rsidRPr="00EE7ABF">
        <w:rPr>
          <w:rFonts w:ascii="Calibri" w:hAnsi="Calibri" w:cs="Calibri"/>
          <w:b/>
          <w:bCs/>
          <w:sz w:val="22"/>
          <w:szCs w:val="22"/>
        </w:rPr>
        <w:t>PROTIKORUPCIJSKA KLAVZULA</w:t>
      </w:r>
    </w:p>
    <w:p w14:paraId="59FD4B8C" w14:textId="77777777" w:rsidR="00004649" w:rsidRPr="005B08D7" w:rsidRDefault="00004649" w:rsidP="00EE7ABF">
      <w:pPr>
        <w:spacing w:line="200" w:lineRule="atLeast"/>
        <w:jc w:val="center"/>
        <w:rPr>
          <w:rFonts w:ascii="Calibri" w:hAnsi="Calibri" w:cs="Calibri"/>
          <w:sz w:val="22"/>
          <w:szCs w:val="22"/>
        </w:rPr>
      </w:pPr>
      <w:r w:rsidRPr="005B08D7">
        <w:rPr>
          <w:rFonts w:ascii="Calibri" w:hAnsi="Calibri" w:cs="Calibri"/>
          <w:b/>
          <w:bCs/>
          <w:sz w:val="22"/>
          <w:szCs w:val="22"/>
        </w:rPr>
        <w:t>12. člen</w:t>
      </w:r>
    </w:p>
    <w:p w14:paraId="60898613" w14:textId="77777777" w:rsidR="006E6BB8" w:rsidRDefault="006E6BB8" w:rsidP="00EE7ABF">
      <w:pPr>
        <w:autoSpaceDE w:val="0"/>
        <w:autoSpaceDN w:val="0"/>
        <w:adjustRightInd w:val="0"/>
        <w:jc w:val="both"/>
        <w:rPr>
          <w:rFonts w:ascii="Calibri" w:eastAsiaTheme="minorHAnsi" w:hAnsi="Calibri" w:cs="Calibri"/>
          <w:sz w:val="22"/>
          <w:szCs w:val="22"/>
          <w:lang w:eastAsia="en-US"/>
        </w:rPr>
      </w:pPr>
    </w:p>
    <w:p w14:paraId="3D9F3C2A" w14:textId="0E3260C9" w:rsidR="00EE7ABF" w:rsidRPr="005B08D7" w:rsidRDefault="00FC6F67" w:rsidP="00EE7ABF">
      <w:pPr>
        <w:autoSpaceDE w:val="0"/>
        <w:autoSpaceDN w:val="0"/>
        <w:adjustRightInd w:val="0"/>
        <w:jc w:val="both"/>
        <w:rPr>
          <w:rFonts w:ascii="Calibri" w:eastAsiaTheme="minorHAnsi" w:hAnsi="Calibri" w:cs="Calibri"/>
          <w:sz w:val="22"/>
          <w:szCs w:val="22"/>
          <w:lang w:eastAsia="en-US"/>
        </w:rPr>
      </w:pPr>
      <w:r>
        <w:rPr>
          <w:rFonts w:ascii="Calibri" w:eastAsiaTheme="minorHAnsi" w:hAnsi="Calibri" w:cs="Calibri"/>
          <w:sz w:val="22"/>
          <w:szCs w:val="22"/>
          <w:lang w:eastAsia="en-US"/>
        </w:rPr>
        <w:t>O</w:t>
      </w:r>
      <w:r w:rsidRPr="00FC6F67">
        <w:rPr>
          <w:rFonts w:ascii="Calibri" w:eastAsiaTheme="minorHAnsi" w:hAnsi="Calibri" w:cs="Calibri"/>
          <w:sz w:val="22"/>
          <w:szCs w:val="22"/>
          <w:lang w:eastAsia="en-US"/>
        </w:rPr>
        <w:t>kvirn</w:t>
      </w:r>
      <w:r>
        <w:rPr>
          <w:rFonts w:ascii="Calibri" w:eastAsiaTheme="minorHAnsi" w:hAnsi="Calibri" w:cs="Calibri"/>
          <w:sz w:val="22"/>
          <w:szCs w:val="22"/>
          <w:lang w:eastAsia="en-US"/>
        </w:rPr>
        <w:t>i</w:t>
      </w:r>
      <w:r w:rsidRPr="00FC6F67">
        <w:rPr>
          <w:rFonts w:ascii="Calibri" w:eastAsiaTheme="minorHAnsi" w:hAnsi="Calibri" w:cs="Calibri"/>
          <w:sz w:val="22"/>
          <w:szCs w:val="22"/>
          <w:lang w:eastAsia="en-US"/>
        </w:rPr>
        <w:t xml:space="preserve"> sporazum</w:t>
      </w:r>
      <w:r w:rsidR="00D31020">
        <w:rPr>
          <w:rFonts w:ascii="Calibri" w:eastAsiaTheme="minorHAnsi" w:hAnsi="Calibri" w:cs="Calibri"/>
          <w:sz w:val="22"/>
          <w:szCs w:val="22"/>
          <w:lang w:eastAsia="en-US"/>
        </w:rPr>
        <w:t>/pogodba</w:t>
      </w:r>
      <w:r w:rsidR="00EE7ABF" w:rsidRPr="005B08D7">
        <w:rPr>
          <w:rFonts w:ascii="Calibri" w:eastAsiaTheme="minorHAnsi" w:hAnsi="Calibri" w:cs="Calibri"/>
          <w:sz w:val="22"/>
          <w:szCs w:val="22"/>
          <w:lang w:eastAsia="en-US"/>
        </w:rPr>
        <w:t>,  pri  kateri  kdo  v  imenu  ali  na  račun  druge  pogodbene  stranke,  predstavniku  ali posredniku organa ali organizacije iz javnega sektorja obljubi, ponudi ali da kakšno nedovoljeno korist za:</w:t>
      </w:r>
    </w:p>
    <w:p w14:paraId="20D3E8A2" w14:textId="77777777" w:rsidR="00EE7ABF" w:rsidRPr="005B08D7" w:rsidRDefault="00EE7ABF" w:rsidP="00EE7ABF">
      <w:pPr>
        <w:pStyle w:val="Odstavekseznama"/>
        <w:numPr>
          <w:ilvl w:val="1"/>
          <w:numId w:val="4"/>
        </w:numPr>
        <w:autoSpaceDE w:val="0"/>
        <w:autoSpaceDN w:val="0"/>
        <w:adjustRightInd w:val="0"/>
        <w:spacing w:after="0" w:line="240" w:lineRule="auto"/>
        <w:ind w:left="851" w:hanging="425"/>
        <w:jc w:val="both"/>
        <w:rPr>
          <w:rFonts w:eastAsiaTheme="minorHAnsi" w:cs="Calibri"/>
        </w:rPr>
      </w:pPr>
      <w:r w:rsidRPr="005B08D7">
        <w:rPr>
          <w:rFonts w:eastAsiaTheme="minorHAnsi" w:cs="Calibri"/>
        </w:rPr>
        <w:t>pridobitev posla ali</w:t>
      </w:r>
    </w:p>
    <w:p w14:paraId="7C904C5D" w14:textId="77777777" w:rsidR="00EE7ABF" w:rsidRPr="005B08D7" w:rsidRDefault="00EE7ABF" w:rsidP="00EE7ABF">
      <w:pPr>
        <w:pStyle w:val="Odstavekseznama"/>
        <w:numPr>
          <w:ilvl w:val="1"/>
          <w:numId w:val="4"/>
        </w:numPr>
        <w:autoSpaceDE w:val="0"/>
        <w:autoSpaceDN w:val="0"/>
        <w:adjustRightInd w:val="0"/>
        <w:spacing w:after="0" w:line="240" w:lineRule="auto"/>
        <w:ind w:left="851" w:hanging="425"/>
        <w:jc w:val="both"/>
        <w:rPr>
          <w:rFonts w:eastAsiaTheme="minorHAnsi" w:cs="Calibri"/>
        </w:rPr>
      </w:pPr>
      <w:r w:rsidRPr="005B08D7">
        <w:rPr>
          <w:rFonts w:eastAsiaTheme="minorHAnsi" w:cs="Calibri"/>
        </w:rPr>
        <w:t>za sklenitev posla pod ugodnejšimi pogoji ali</w:t>
      </w:r>
    </w:p>
    <w:p w14:paraId="46CE90DC" w14:textId="77777777" w:rsidR="00EE7ABF" w:rsidRPr="005B08D7" w:rsidRDefault="00EE7ABF" w:rsidP="00EE7ABF">
      <w:pPr>
        <w:pStyle w:val="Odstavekseznama"/>
        <w:numPr>
          <w:ilvl w:val="1"/>
          <w:numId w:val="4"/>
        </w:numPr>
        <w:autoSpaceDE w:val="0"/>
        <w:autoSpaceDN w:val="0"/>
        <w:adjustRightInd w:val="0"/>
        <w:spacing w:after="0" w:line="240" w:lineRule="auto"/>
        <w:ind w:left="851" w:hanging="425"/>
        <w:jc w:val="both"/>
        <w:rPr>
          <w:rFonts w:eastAsiaTheme="minorHAnsi" w:cs="Calibri"/>
        </w:rPr>
      </w:pPr>
      <w:r w:rsidRPr="005B08D7">
        <w:rPr>
          <w:rFonts w:eastAsiaTheme="minorHAnsi" w:cs="Calibri"/>
        </w:rPr>
        <w:lastRenderedPageBreak/>
        <w:t>za opustitev dolžnega nadzora nad izvajanjem pogodbenih obveznosti ali</w:t>
      </w:r>
    </w:p>
    <w:p w14:paraId="7D98122C" w14:textId="77777777" w:rsidR="00EE7ABF" w:rsidRPr="005B08D7" w:rsidRDefault="00EE7ABF" w:rsidP="00EE7ABF">
      <w:pPr>
        <w:pStyle w:val="Odstavekseznama"/>
        <w:numPr>
          <w:ilvl w:val="1"/>
          <w:numId w:val="4"/>
        </w:numPr>
        <w:autoSpaceDE w:val="0"/>
        <w:autoSpaceDN w:val="0"/>
        <w:adjustRightInd w:val="0"/>
        <w:spacing w:after="0" w:line="240" w:lineRule="auto"/>
        <w:ind w:left="851" w:hanging="425"/>
        <w:jc w:val="both"/>
        <w:rPr>
          <w:rFonts w:eastAsiaTheme="minorHAnsi" w:cs="Calibri"/>
        </w:rPr>
      </w:pPr>
      <w:r w:rsidRPr="005B08D7">
        <w:rPr>
          <w:rFonts w:eastAsiaTheme="minorHAnsi" w:cs="Calibr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DFE2269" w14:textId="00559104" w:rsidR="00EE7ABF" w:rsidRDefault="00EE7ABF" w:rsidP="00EE7ABF">
      <w:pPr>
        <w:autoSpaceDE w:val="0"/>
        <w:autoSpaceDN w:val="0"/>
        <w:adjustRightInd w:val="0"/>
        <w:jc w:val="both"/>
        <w:rPr>
          <w:rFonts w:ascii="Calibri" w:eastAsiaTheme="minorHAnsi" w:hAnsi="Calibri" w:cs="Calibri"/>
          <w:sz w:val="22"/>
          <w:szCs w:val="22"/>
          <w:lang w:eastAsia="en-US"/>
        </w:rPr>
      </w:pPr>
      <w:r w:rsidRPr="005B08D7">
        <w:rPr>
          <w:rFonts w:ascii="Calibri" w:eastAsiaTheme="minorHAnsi" w:hAnsi="Calibri" w:cs="Calibri"/>
          <w:sz w:val="22"/>
          <w:szCs w:val="22"/>
          <w:lang w:eastAsia="en-US"/>
        </w:rPr>
        <w:t>je nična.</w:t>
      </w:r>
    </w:p>
    <w:p w14:paraId="6DA8FC79" w14:textId="77777777" w:rsidR="00C2514F" w:rsidRPr="005B08D7" w:rsidRDefault="00C2514F" w:rsidP="00EE7ABF">
      <w:pPr>
        <w:autoSpaceDE w:val="0"/>
        <w:autoSpaceDN w:val="0"/>
        <w:adjustRightInd w:val="0"/>
        <w:jc w:val="both"/>
        <w:rPr>
          <w:rFonts w:ascii="Calibri" w:eastAsiaTheme="minorHAnsi" w:hAnsi="Calibri" w:cs="Calibri"/>
          <w:sz w:val="22"/>
          <w:szCs w:val="22"/>
          <w:lang w:eastAsia="en-US"/>
        </w:rPr>
      </w:pPr>
    </w:p>
    <w:p w14:paraId="050AAE7A" w14:textId="0530691D" w:rsidR="00EE7ABF" w:rsidRPr="005B08D7" w:rsidRDefault="00F951D4" w:rsidP="00EE7ABF">
      <w:pPr>
        <w:autoSpaceDE w:val="0"/>
        <w:autoSpaceDN w:val="0"/>
        <w:jc w:val="center"/>
        <w:rPr>
          <w:rFonts w:ascii="Calibri" w:hAnsi="Calibri" w:cs="Calibri"/>
          <w:b/>
          <w:bCs/>
          <w:sz w:val="22"/>
          <w:szCs w:val="22"/>
        </w:rPr>
      </w:pPr>
      <w:r w:rsidRPr="005B08D7">
        <w:rPr>
          <w:rFonts w:ascii="Calibri" w:hAnsi="Calibri" w:cs="Calibri"/>
          <w:b/>
          <w:bCs/>
          <w:sz w:val="22"/>
          <w:szCs w:val="22"/>
        </w:rPr>
        <w:t xml:space="preserve">RAZVEZNI POGOJ </w:t>
      </w:r>
    </w:p>
    <w:p w14:paraId="05D432C6" w14:textId="2E81AD08" w:rsidR="00EE7ABF" w:rsidRPr="005B08D7" w:rsidRDefault="00EE7ABF" w:rsidP="006E6BB8">
      <w:pPr>
        <w:pStyle w:val="Odstavekseznama"/>
        <w:numPr>
          <w:ilvl w:val="0"/>
          <w:numId w:val="20"/>
        </w:numPr>
        <w:autoSpaceDE w:val="0"/>
        <w:autoSpaceDN w:val="0"/>
        <w:adjustRightInd w:val="0"/>
        <w:jc w:val="center"/>
        <w:rPr>
          <w:rFonts w:eastAsiaTheme="minorHAnsi" w:cs="Calibri"/>
          <w:b/>
        </w:rPr>
      </w:pPr>
      <w:r w:rsidRPr="005B08D7">
        <w:rPr>
          <w:rFonts w:eastAsiaTheme="minorHAnsi" w:cs="Calibri"/>
          <w:b/>
        </w:rPr>
        <w:t>člen</w:t>
      </w:r>
    </w:p>
    <w:p w14:paraId="2BBE2BA7" w14:textId="77777777" w:rsidR="00430CD9" w:rsidRPr="00430CD9" w:rsidRDefault="00430CD9" w:rsidP="00430CD9">
      <w:pPr>
        <w:autoSpaceDE w:val="0"/>
        <w:autoSpaceDN w:val="0"/>
        <w:jc w:val="both"/>
        <w:rPr>
          <w:rFonts w:asciiTheme="minorHAnsi" w:eastAsiaTheme="minorHAnsi" w:hAnsiTheme="minorHAnsi" w:cstheme="minorHAnsi"/>
          <w:sz w:val="22"/>
          <w:szCs w:val="22"/>
          <w:lang w:eastAsia="en-US"/>
        </w:rPr>
      </w:pPr>
      <w:r w:rsidRPr="00430CD9">
        <w:rPr>
          <w:rFonts w:asciiTheme="minorHAnsi" w:eastAsiaTheme="minorHAnsi" w:hAnsiTheme="minorHAnsi" w:cstheme="minorHAnsi"/>
          <w:sz w:val="22"/>
          <w:szCs w:val="22"/>
          <w:lang w:eastAsia="en-US"/>
        </w:rPr>
        <w:t>Ta okvirni sporazum je sklenjen pod razveznim pogojem, ki se uresniči v primeru izpolnitve ene od naslednjih okoliščin:</w:t>
      </w:r>
    </w:p>
    <w:p w14:paraId="399D7ADD" w14:textId="77777777" w:rsidR="00430CD9" w:rsidRPr="00430CD9" w:rsidRDefault="00430CD9" w:rsidP="00430CD9">
      <w:pPr>
        <w:pStyle w:val="Odstavekseznama"/>
        <w:numPr>
          <w:ilvl w:val="0"/>
          <w:numId w:val="21"/>
        </w:numPr>
        <w:autoSpaceDE w:val="0"/>
        <w:autoSpaceDN w:val="0"/>
        <w:adjustRightInd w:val="0"/>
        <w:spacing w:after="0" w:line="240" w:lineRule="auto"/>
        <w:jc w:val="both"/>
        <w:rPr>
          <w:rFonts w:asciiTheme="minorHAnsi" w:eastAsiaTheme="minorHAnsi" w:hAnsiTheme="minorHAnsi" w:cstheme="minorHAnsi"/>
        </w:rPr>
      </w:pPr>
      <w:r w:rsidRPr="00430CD9">
        <w:rPr>
          <w:rFonts w:asciiTheme="minorHAnsi" w:eastAsiaTheme="minorHAnsi" w:hAnsiTheme="minorHAnsi" w:cstheme="minorHAnsi"/>
        </w:rPr>
        <w:t xml:space="preserve">če bo naročnik seznanjen, da je sodišče s pravnomočno odločitvijo ugotovilo kršitev obveznosti delovne, </w:t>
      </w:r>
      <w:proofErr w:type="spellStart"/>
      <w:r w:rsidRPr="00430CD9">
        <w:rPr>
          <w:rFonts w:asciiTheme="minorHAnsi" w:eastAsiaTheme="minorHAnsi" w:hAnsiTheme="minorHAnsi" w:cstheme="minorHAnsi"/>
        </w:rPr>
        <w:t>okoljske</w:t>
      </w:r>
      <w:proofErr w:type="spellEnd"/>
      <w:r w:rsidRPr="00430CD9">
        <w:rPr>
          <w:rFonts w:asciiTheme="minorHAnsi" w:eastAsiaTheme="minorHAnsi" w:hAnsiTheme="minorHAnsi" w:cstheme="minorHAnsi"/>
        </w:rPr>
        <w:t xml:space="preserve"> ali socialne zakonodaje s strani izvajalca ali podizvajalca ali </w:t>
      </w:r>
    </w:p>
    <w:p w14:paraId="697F37EA" w14:textId="5E3C2545" w:rsidR="00430CD9" w:rsidRPr="00430CD9" w:rsidRDefault="00430CD9" w:rsidP="00430CD9">
      <w:pPr>
        <w:pStyle w:val="Odstavekseznama"/>
        <w:numPr>
          <w:ilvl w:val="0"/>
          <w:numId w:val="21"/>
        </w:numPr>
        <w:autoSpaceDE w:val="0"/>
        <w:autoSpaceDN w:val="0"/>
        <w:adjustRightInd w:val="0"/>
        <w:spacing w:after="0" w:line="240" w:lineRule="auto"/>
        <w:jc w:val="both"/>
        <w:rPr>
          <w:rFonts w:asciiTheme="minorHAnsi" w:eastAsiaTheme="minorHAnsi" w:hAnsiTheme="minorHAnsi" w:cstheme="minorHAnsi"/>
        </w:rPr>
      </w:pPr>
      <w:r w:rsidRPr="00430CD9">
        <w:rPr>
          <w:rFonts w:asciiTheme="minorHAnsi" w:eastAsiaTheme="minorHAnsi" w:hAnsiTheme="minorHAnsi" w:cstheme="minorHAnsi"/>
        </w:rPr>
        <w:t xml:space="preserve">če bo naročnik seznanjen, da je pristojni državni organ pri izvajalcu ali podizvajalcu v času izvajanja </w:t>
      </w:r>
      <w:r w:rsidR="00D31020" w:rsidRPr="00D31020">
        <w:rPr>
          <w:rFonts w:asciiTheme="minorHAnsi" w:eastAsiaTheme="minorHAnsi" w:hAnsiTheme="minorHAnsi" w:cstheme="minorHAnsi"/>
        </w:rPr>
        <w:t>okvirnega sporazuma</w:t>
      </w:r>
      <w:r w:rsidRPr="00430CD9">
        <w:rPr>
          <w:rFonts w:asciiTheme="minorHAnsi" w:eastAsiaTheme="minorHAnsi" w:hAnsiTheme="minorHAnsi" w:cstheme="minorHAnsi"/>
        </w:rPr>
        <w:t xml:space="preserve"> ugotovil najmanj dve kršitvi v zvezi s:</w:t>
      </w:r>
    </w:p>
    <w:p w14:paraId="5090FEB9" w14:textId="77777777" w:rsidR="00430CD9" w:rsidRPr="00430CD9" w:rsidRDefault="00430CD9" w:rsidP="00430CD9">
      <w:pPr>
        <w:pStyle w:val="Odstavekseznama"/>
        <w:numPr>
          <w:ilvl w:val="1"/>
          <w:numId w:val="21"/>
        </w:numPr>
        <w:autoSpaceDE w:val="0"/>
        <w:autoSpaceDN w:val="0"/>
        <w:adjustRightInd w:val="0"/>
        <w:spacing w:after="0" w:line="240" w:lineRule="auto"/>
        <w:jc w:val="both"/>
        <w:rPr>
          <w:rFonts w:asciiTheme="minorHAnsi" w:eastAsiaTheme="minorHAnsi" w:hAnsiTheme="minorHAnsi" w:cstheme="minorHAnsi"/>
        </w:rPr>
      </w:pPr>
      <w:r w:rsidRPr="00430CD9">
        <w:rPr>
          <w:rFonts w:asciiTheme="minorHAnsi" w:eastAsiaTheme="minorHAnsi" w:hAnsiTheme="minorHAnsi" w:cstheme="minorHAnsi"/>
        </w:rPr>
        <w:t xml:space="preserve">plačilom za delo, </w:t>
      </w:r>
    </w:p>
    <w:p w14:paraId="6588DC91" w14:textId="77777777" w:rsidR="00430CD9" w:rsidRPr="00430CD9" w:rsidRDefault="00430CD9" w:rsidP="00430CD9">
      <w:pPr>
        <w:pStyle w:val="Odstavekseznama"/>
        <w:numPr>
          <w:ilvl w:val="1"/>
          <w:numId w:val="21"/>
        </w:numPr>
        <w:autoSpaceDE w:val="0"/>
        <w:autoSpaceDN w:val="0"/>
        <w:adjustRightInd w:val="0"/>
        <w:spacing w:after="0" w:line="240" w:lineRule="auto"/>
        <w:jc w:val="both"/>
        <w:rPr>
          <w:rFonts w:asciiTheme="minorHAnsi" w:eastAsiaTheme="minorHAnsi" w:hAnsiTheme="minorHAnsi" w:cstheme="minorHAnsi"/>
        </w:rPr>
      </w:pPr>
      <w:r w:rsidRPr="00430CD9">
        <w:rPr>
          <w:rFonts w:asciiTheme="minorHAnsi" w:eastAsiaTheme="minorHAnsi" w:hAnsiTheme="minorHAnsi" w:cstheme="minorHAnsi"/>
        </w:rPr>
        <w:t xml:space="preserve">delovnim časom, </w:t>
      </w:r>
    </w:p>
    <w:p w14:paraId="4E828CF4" w14:textId="77777777" w:rsidR="00430CD9" w:rsidRPr="00430CD9" w:rsidRDefault="00430CD9" w:rsidP="00430CD9">
      <w:pPr>
        <w:pStyle w:val="Odstavekseznama"/>
        <w:numPr>
          <w:ilvl w:val="1"/>
          <w:numId w:val="21"/>
        </w:numPr>
        <w:autoSpaceDE w:val="0"/>
        <w:autoSpaceDN w:val="0"/>
        <w:adjustRightInd w:val="0"/>
        <w:spacing w:after="0" w:line="240" w:lineRule="auto"/>
        <w:jc w:val="both"/>
        <w:rPr>
          <w:rFonts w:asciiTheme="minorHAnsi" w:eastAsiaTheme="minorHAnsi" w:hAnsiTheme="minorHAnsi" w:cstheme="minorHAnsi"/>
        </w:rPr>
      </w:pPr>
      <w:r w:rsidRPr="00430CD9">
        <w:rPr>
          <w:rFonts w:asciiTheme="minorHAnsi" w:eastAsiaTheme="minorHAnsi" w:hAnsiTheme="minorHAnsi" w:cstheme="minorHAnsi"/>
        </w:rPr>
        <w:t xml:space="preserve">počitki, </w:t>
      </w:r>
    </w:p>
    <w:p w14:paraId="01664429" w14:textId="77777777" w:rsidR="00430CD9" w:rsidRPr="00430CD9" w:rsidRDefault="00430CD9" w:rsidP="00430CD9">
      <w:pPr>
        <w:pStyle w:val="Odstavekseznama"/>
        <w:numPr>
          <w:ilvl w:val="1"/>
          <w:numId w:val="21"/>
        </w:numPr>
        <w:autoSpaceDE w:val="0"/>
        <w:autoSpaceDN w:val="0"/>
        <w:adjustRightInd w:val="0"/>
        <w:spacing w:after="0" w:line="240" w:lineRule="auto"/>
        <w:jc w:val="both"/>
        <w:rPr>
          <w:rFonts w:asciiTheme="minorHAnsi" w:eastAsiaTheme="minorHAnsi" w:hAnsiTheme="minorHAnsi" w:cstheme="minorHAnsi"/>
        </w:rPr>
      </w:pPr>
      <w:r w:rsidRPr="00430CD9">
        <w:rPr>
          <w:rFonts w:asciiTheme="minorHAnsi" w:eastAsiaTheme="minorHAnsi" w:hAnsiTheme="minorHAnsi" w:cstheme="minorHAnsi"/>
        </w:rPr>
        <w:t>opravljanjem dela na podlagi pogodb civilnega prava kljub obstoju elementov delovnega razmerja ali v zvezi z zaposlovanjem na črno in za kateri mu je bila s pravnomočno odločitvijo ali več pravnomočnimi odločitvami izrečena globa za prekršek,</w:t>
      </w:r>
    </w:p>
    <w:p w14:paraId="4B51925D" w14:textId="77777777" w:rsidR="00430CD9" w:rsidRPr="00430CD9" w:rsidRDefault="00430CD9" w:rsidP="00430CD9">
      <w:pPr>
        <w:autoSpaceDE w:val="0"/>
        <w:autoSpaceDN w:val="0"/>
        <w:jc w:val="both"/>
        <w:rPr>
          <w:rFonts w:asciiTheme="minorHAnsi" w:eastAsiaTheme="minorHAnsi" w:hAnsiTheme="minorHAnsi" w:cstheme="minorHAnsi"/>
          <w:sz w:val="22"/>
          <w:szCs w:val="22"/>
        </w:rPr>
      </w:pPr>
    </w:p>
    <w:p w14:paraId="1368DFD7" w14:textId="598EDF0B" w:rsidR="00430CD9" w:rsidRPr="00430CD9" w:rsidRDefault="00430CD9" w:rsidP="00430CD9">
      <w:pPr>
        <w:autoSpaceDE w:val="0"/>
        <w:autoSpaceDN w:val="0"/>
        <w:jc w:val="both"/>
        <w:rPr>
          <w:rFonts w:asciiTheme="minorHAnsi" w:eastAsiaTheme="minorHAnsi" w:hAnsiTheme="minorHAnsi" w:cstheme="minorHAnsi"/>
          <w:sz w:val="22"/>
          <w:szCs w:val="22"/>
        </w:rPr>
      </w:pPr>
      <w:r w:rsidRPr="00430CD9">
        <w:rPr>
          <w:rFonts w:asciiTheme="minorHAnsi" w:eastAsiaTheme="minorHAnsi" w:hAnsiTheme="minorHAnsi" w:cstheme="minorHAnsi"/>
          <w:sz w:val="22"/>
          <w:szCs w:val="22"/>
        </w:rPr>
        <w:t xml:space="preserve">in pod pogojem, da je od seznanitve s kršitvijo in do izteka veljavnosti okvirnega sporazuma še najmanj šest mesecev oziroma če izvajalec nastopa s podizvajalcem pa tudi, če zaradi ugotovljene kršitve pri podizvajalcu izvajalec ne nadomesti ali zamenja tega podizvajalca, na način določen v skladu s </w:t>
      </w:r>
      <w:r w:rsidR="00D31020">
        <w:rPr>
          <w:rFonts w:asciiTheme="minorHAnsi" w:eastAsiaTheme="minorHAnsi" w:hAnsiTheme="minorHAnsi" w:cstheme="minorHAnsi"/>
          <w:sz w:val="22"/>
          <w:szCs w:val="22"/>
        </w:rPr>
        <w:t xml:space="preserve">                          </w:t>
      </w:r>
      <w:r w:rsidRPr="00430CD9">
        <w:rPr>
          <w:rFonts w:asciiTheme="minorHAnsi" w:eastAsiaTheme="minorHAnsi" w:hAnsiTheme="minorHAnsi" w:cstheme="minorHAnsi"/>
          <w:sz w:val="22"/>
          <w:szCs w:val="22"/>
        </w:rPr>
        <w:t xml:space="preserve">94. členom ZJN-3 in določili </w:t>
      </w:r>
      <w:r w:rsidR="00D31020" w:rsidRPr="00D31020">
        <w:rPr>
          <w:rFonts w:asciiTheme="minorHAnsi" w:eastAsiaTheme="minorHAnsi" w:hAnsiTheme="minorHAnsi" w:cstheme="minorHAnsi"/>
          <w:sz w:val="22"/>
          <w:szCs w:val="22"/>
        </w:rPr>
        <w:t xml:space="preserve">tega okvirnega sporazuma </w:t>
      </w:r>
      <w:r w:rsidRPr="00430CD9">
        <w:rPr>
          <w:rFonts w:asciiTheme="minorHAnsi" w:eastAsiaTheme="minorHAnsi" w:hAnsiTheme="minorHAnsi" w:cstheme="minorHAnsi"/>
          <w:sz w:val="22"/>
          <w:szCs w:val="22"/>
        </w:rPr>
        <w:t xml:space="preserve">v roku 30 dni od seznanitve s kršitvijo. </w:t>
      </w:r>
    </w:p>
    <w:p w14:paraId="3960092E" w14:textId="77777777" w:rsidR="00430CD9" w:rsidRPr="00430CD9" w:rsidRDefault="00430CD9" w:rsidP="00430CD9">
      <w:pPr>
        <w:autoSpaceDE w:val="0"/>
        <w:autoSpaceDN w:val="0"/>
        <w:jc w:val="both"/>
        <w:rPr>
          <w:rFonts w:asciiTheme="minorHAnsi" w:eastAsiaTheme="minorHAnsi" w:hAnsiTheme="minorHAnsi" w:cstheme="minorHAnsi"/>
          <w:sz w:val="22"/>
          <w:szCs w:val="22"/>
        </w:rPr>
      </w:pPr>
    </w:p>
    <w:p w14:paraId="344D0DE4" w14:textId="77777777" w:rsidR="00430CD9" w:rsidRPr="00430CD9" w:rsidRDefault="00430CD9" w:rsidP="00430CD9">
      <w:pPr>
        <w:autoSpaceDE w:val="0"/>
        <w:autoSpaceDN w:val="0"/>
        <w:jc w:val="both"/>
        <w:rPr>
          <w:rFonts w:asciiTheme="minorHAnsi" w:eastAsiaTheme="minorHAnsi" w:hAnsiTheme="minorHAnsi" w:cstheme="minorHAnsi"/>
          <w:sz w:val="22"/>
          <w:szCs w:val="22"/>
          <w:lang w:eastAsia="en-US"/>
        </w:rPr>
      </w:pPr>
      <w:r w:rsidRPr="00430CD9">
        <w:rPr>
          <w:rFonts w:asciiTheme="minorHAnsi" w:eastAsiaTheme="minorHAnsi" w:hAnsiTheme="minorHAnsi" w:cstheme="minorHAnsi"/>
          <w:sz w:val="22"/>
          <w:szCs w:val="22"/>
          <w:lang w:eastAsia="en-US"/>
        </w:rPr>
        <w:t>V primeru izpolnitve okoliščine in pogojev iz prejšnjega odstavka se šteje, da je okvirni sporazum razvezan z dnem sklenitve novega okvirnega sporazuma o izvedbi javnega naročila za predmetno naročilo. O datumu sklenitve novega okvirnega sporazuma bo naročnik obvestil izvajalca.</w:t>
      </w:r>
    </w:p>
    <w:p w14:paraId="0B1AB80D" w14:textId="77777777" w:rsidR="00430CD9" w:rsidRPr="00430CD9" w:rsidRDefault="00430CD9" w:rsidP="00430CD9">
      <w:pPr>
        <w:autoSpaceDE w:val="0"/>
        <w:autoSpaceDN w:val="0"/>
        <w:jc w:val="both"/>
        <w:rPr>
          <w:rFonts w:asciiTheme="minorHAnsi" w:eastAsiaTheme="minorHAnsi" w:hAnsiTheme="minorHAnsi" w:cstheme="minorHAnsi"/>
          <w:sz w:val="22"/>
          <w:szCs w:val="22"/>
          <w:lang w:eastAsia="en-US"/>
        </w:rPr>
      </w:pPr>
    </w:p>
    <w:p w14:paraId="1B13847F" w14:textId="77777777" w:rsidR="00430CD9" w:rsidRPr="00430CD9" w:rsidRDefault="00430CD9" w:rsidP="00430CD9">
      <w:pPr>
        <w:autoSpaceDE w:val="0"/>
        <w:autoSpaceDN w:val="0"/>
        <w:jc w:val="both"/>
        <w:rPr>
          <w:rFonts w:asciiTheme="minorHAnsi" w:eastAsiaTheme="minorHAnsi" w:hAnsiTheme="minorHAnsi" w:cstheme="minorHAnsi"/>
          <w:sz w:val="22"/>
          <w:szCs w:val="22"/>
          <w:lang w:eastAsia="en-US"/>
        </w:rPr>
      </w:pPr>
      <w:r w:rsidRPr="00430CD9">
        <w:rPr>
          <w:rFonts w:asciiTheme="minorHAnsi" w:eastAsiaTheme="minorHAnsi" w:hAnsiTheme="minorHAnsi" w:cstheme="minorHAnsi"/>
          <w:sz w:val="22"/>
          <w:szCs w:val="22"/>
          <w:lang w:eastAsia="en-US"/>
        </w:rPr>
        <w:t>Če naročnik v roku 30 dni od seznanitve s kršitvijo ne začne novega postopka javnega naročila, se šteje, da je okvirni sporazum razvezan trideseti dan od seznanitve s kršitvijo.</w:t>
      </w:r>
    </w:p>
    <w:p w14:paraId="353B061E" w14:textId="77777777" w:rsidR="00004649" w:rsidRPr="005B08D7" w:rsidRDefault="00004649" w:rsidP="00004649">
      <w:pPr>
        <w:spacing w:line="200" w:lineRule="atLeast"/>
        <w:rPr>
          <w:rFonts w:ascii="Calibri" w:hAnsi="Calibri" w:cs="Calibri"/>
          <w:sz w:val="22"/>
          <w:szCs w:val="22"/>
        </w:rPr>
      </w:pPr>
    </w:p>
    <w:p w14:paraId="34666C70" w14:textId="1FBC0FB2" w:rsidR="00004649" w:rsidRPr="005B08D7" w:rsidRDefault="00004649" w:rsidP="00004649">
      <w:pPr>
        <w:spacing w:line="200" w:lineRule="atLeast"/>
        <w:jc w:val="center"/>
        <w:rPr>
          <w:rFonts w:ascii="Calibri" w:hAnsi="Calibri" w:cs="Calibri"/>
          <w:sz w:val="22"/>
          <w:szCs w:val="22"/>
        </w:rPr>
      </w:pPr>
      <w:r w:rsidRPr="005B08D7">
        <w:rPr>
          <w:rFonts w:ascii="Calibri" w:hAnsi="Calibri" w:cs="Calibri"/>
          <w:b/>
          <w:bCs/>
          <w:sz w:val="22"/>
          <w:szCs w:val="22"/>
        </w:rPr>
        <w:t>1</w:t>
      </w:r>
      <w:r w:rsidR="00F951D4">
        <w:rPr>
          <w:rFonts w:ascii="Calibri" w:hAnsi="Calibri" w:cs="Calibri"/>
          <w:b/>
          <w:bCs/>
          <w:sz w:val="22"/>
          <w:szCs w:val="22"/>
        </w:rPr>
        <w:t>4</w:t>
      </w:r>
      <w:r w:rsidRPr="005B08D7">
        <w:rPr>
          <w:rFonts w:ascii="Calibri" w:hAnsi="Calibri" w:cs="Calibri"/>
          <w:b/>
          <w:bCs/>
          <w:sz w:val="22"/>
          <w:szCs w:val="22"/>
        </w:rPr>
        <w:t>. člen</w:t>
      </w:r>
    </w:p>
    <w:p w14:paraId="3145B0A6" w14:textId="748D2FF3" w:rsidR="00004649" w:rsidRPr="005B08D7" w:rsidRDefault="00D31020" w:rsidP="007109BC">
      <w:pPr>
        <w:spacing w:line="200" w:lineRule="atLeast"/>
        <w:jc w:val="both"/>
        <w:rPr>
          <w:rFonts w:ascii="Calibri" w:hAnsi="Calibri" w:cs="Calibri"/>
          <w:sz w:val="22"/>
          <w:szCs w:val="22"/>
        </w:rPr>
      </w:pPr>
      <w:r>
        <w:rPr>
          <w:rFonts w:ascii="Calibri" w:hAnsi="Calibri" w:cs="Calibri"/>
          <w:sz w:val="22"/>
          <w:szCs w:val="22"/>
        </w:rPr>
        <w:t>O</w:t>
      </w:r>
      <w:r w:rsidRPr="00D31020">
        <w:rPr>
          <w:rFonts w:ascii="Calibri" w:hAnsi="Calibri" w:cs="Calibri"/>
          <w:sz w:val="22"/>
          <w:szCs w:val="22"/>
        </w:rPr>
        <w:t>kvirn</w:t>
      </w:r>
      <w:r>
        <w:rPr>
          <w:rFonts w:ascii="Calibri" w:hAnsi="Calibri" w:cs="Calibri"/>
          <w:sz w:val="22"/>
          <w:szCs w:val="22"/>
        </w:rPr>
        <w:t>i</w:t>
      </w:r>
      <w:r w:rsidRPr="00D31020">
        <w:rPr>
          <w:rFonts w:ascii="Calibri" w:hAnsi="Calibri" w:cs="Calibri"/>
          <w:sz w:val="22"/>
          <w:szCs w:val="22"/>
        </w:rPr>
        <w:t xml:space="preserve"> sporazum</w:t>
      </w:r>
      <w:r w:rsidR="00004649" w:rsidRPr="005B08D7">
        <w:rPr>
          <w:rFonts w:ascii="Calibri" w:hAnsi="Calibri" w:cs="Calibri"/>
          <w:sz w:val="22"/>
          <w:szCs w:val="22"/>
        </w:rPr>
        <w:t xml:space="preserve"> prične veljati, ko jo podpišeta obe stranki. </w:t>
      </w:r>
      <w:r w:rsidRPr="00D31020">
        <w:rPr>
          <w:rFonts w:ascii="Calibri" w:hAnsi="Calibri" w:cs="Calibri"/>
          <w:sz w:val="22"/>
          <w:szCs w:val="22"/>
        </w:rPr>
        <w:t xml:space="preserve">Okvirni sporazum </w:t>
      </w:r>
      <w:r w:rsidR="00004649" w:rsidRPr="005B08D7">
        <w:rPr>
          <w:rFonts w:ascii="Calibri" w:hAnsi="Calibri" w:cs="Calibri"/>
          <w:sz w:val="22"/>
          <w:szCs w:val="22"/>
        </w:rPr>
        <w:t>je sklenjen v štirih enakih izvodih, od katerih prejme vsaka stranka</w:t>
      </w:r>
      <w:r>
        <w:rPr>
          <w:rFonts w:ascii="Calibri" w:hAnsi="Calibri" w:cs="Calibri"/>
          <w:sz w:val="22"/>
          <w:szCs w:val="22"/>
        </w:rPr>
        <w:t xml:space="preserve"> sporazuma</w:t>
      </w:r>
      <w:r w:rsidR="00004649" w:rsidRPr="005B08D7">
        <w:rPr>
          <w:rFonts w:ascii="Calibri" w:hAnsi="Calibri" w:cs="Calibri"/>
          <w:sz w:val="22"/>
          <w:szCs w:val="22"/>
        </w:rPr>
        <w:t xml:space="preserve"> po dva izvoda.</w:t>
      </w:r>
    </w:p>
    <w:p w14:paraId="7340CE87" w14:textId="77777777" w:rsidR="00430CD9" w:rsidRDefault="00430CD9" w:rsidP="00004649">
      <w:pPr>
        <w:spacing w:line="200" w:lineRule="atLeast"/>
        <w:rPr>
          <w:rFonts w:ascii="Calibri" w:hAnsi="Calibri" w:cs="Calibri"/>
          <w:sz w:val="22"/>
          <w:szCs w:val="22"/>
        </w:rPr>
      </w:pPr>
    </w:p>
    <w:tbl>
      <w:tblPr>
        <w:tblW w:w="9110" w:type="dxa"/>
        <w:tblInd w:w="55" w:type="dxa"/>
        <w:tblLayout w:type="fixed"/>
        <w:tblCellMar>
          <w:top w:w="55" w:type="dxa"/>
          <w:left w:w="55" w:type="dxa"/>
          <w:bottom w:w="55" w:type="dxa"/>
          <w:right w:w="55" w:type="dxa"/>
        </w:tblCellMar>
        <w:tblLook w:val="0000" w:firstRow="0" w:lastRow="0" w:firstColumn="0" w:lastColumn="0" w:noHBand="0" w:noVBand="0"/>
      </w:tblPr>
      <w:tblGrid>
        <w:gridCol w:w="4536"/>
        <w:gridCol w:w="4574"/>
      </w:tblGrid>
      <w:tr w:rsidR="00004649" w:rsidRPr="005B08D7" w14:paraId="700B1E00" w14:textId="77777777" w:rsidTr="00C2514F">
        <w:tc>
          <w:tcPr>
            <w:tcW w:w="4536" w:type="dxa"/>
            <w:tcBorders>
              <w:top w:val="single" w:sz="1" w:space="0" w:color="FFFFFF"/>
              <w:left w:val="single" w:sz="1" w:space="0" w:color="FFFFFF"/>
              <w:bottom w:val="single" w:sz="1" w:space="0" w:color="FFFFFF"/>
            </w:tcBorders>
            <w:shd w:val="clear" w:color="auto" w:fill="auto"/>
          </w:tcPr>
          <w:p w14:paraId="7FD70F7A" w14:textId="77777777" w:rsidR="00004649" w:rsidRPr="005B08D7" w:rsidRDefault="00004649" w:rsidP="00E60919">
            <w:pPr>
              <w:spacing w:line="200" w:lineRule="atLeast"/>
              <w:rPr>
                <w:rFonts w:ascii="Calibri" w:hAnsi="Calibri" w:cs="Calibri"/>
                <w:sz w:val="22"/>
                <w:szCs w:val="22"/>
              </w:rPr>
            </w:pPr>
            <w:r w:rsidRPr="005B08D7">
              <w:rPr>
                <w:rFonts w:ascii="Calibri" w:hAnsi="Calibri" w:cs="Calibri"/>
                <w:sz w:val="22"/>
                <w:szCs w:val="22"/>
              </w:rPr>
              <w:t>Datum:</w:t>
            </w:r>
          </w:p>
          <w:p w14:paraId="7879C1D0" w14:textId="77777777" w:rsidR="00004649" w:rsidRPr="005B08D7" w:rsidRDefault="00004649" w:rsidP="00E60919">
            <w:pPr>
              <w:spacing w:line="200" w:lineRule="atLeast"/>
              <w:rPr>
                <w:rFonts w:ascii="Calibri" w:hAnsi="Calibri" w:cs="Calibri"/>
                <w:sz w:val="22"/>
                <w:szCs w:val="22"/>
              </w:rPr>
            </w:pPr>
          </w:p>
          <w:p w14:paraId="720D4A8F" w14:textId="77777777" w:rsidR="00004649" w:rsidRPr="005B08D7" w:rsidRDefault="00004649" w:rsidP="00E60919">
            <w:pPr>
              <w:spacing w:line="200" w:lineRule="atLeast"/>
              <w:rPr>
                <w:rFonts w:ascii="Calibri" w:hAnsi="Calibri" w:cs="Calibri"/>
                <w:sz w:val="22"/>
                <w:szCs w:val="22"/>
              </w:rPr>
            </w:pPr>
            <w:r w:rsidRPr="005B08D7">
              <w:rPr>
                <w:rFonts w:ascii="Calibri" w:hAnsi="Calibri" w:cs="Calibri"/>
                <w:sz w:val="22"/>
                <w:szCs w:val="22"/>
              </w:rPr>
              <w:t>Številka:</w:t>
            </w:r>
          </w:p>
          <w:p w14:paraId="02F255DA" w14:textId="77777777" w:rsidR="00004649" w:rsidRPr="005B08D7" w:rsidRDefault="00004649" w:rsidP="00E60919">
            <w:pPr>
              <w:spacing w:line="200" w:lineRule="atLeast"/>
              <w:rPr>
                <w:rFonts w:ascii="Calibri" w:hAnsi="Calibri" w:cs="Calibri"/>
                <w:sz w:val="22"/>
                <w:szCs w:val="22"/>
              </w:rPr>
            </w:pPr>
          </w:p>
          <w:p w14:paraId="25D43017" w14:textId="77777777" w:rsidR="00004649" w:rsidRPr="005B08D7" w:rsidRDefault="00004649" w:rsidP="00E60919">
            <w:pPr>
              <w:spacing w:line="200" w:lineRule="atLeast"/>
              <w:rPr>
                <w:rFonts w:ascii="Calibri" w:hAnsi="Calibri" w:cs="Calibri"/>
                <w:sz w:val="22"/>
                <w:szCs w:val="22"/>
              </w:rPr>
            </w:pPr>
            <w:r w:rsidRPr="005B08D7">
              <w:rPr>
                <w:rFonts w:ascii="Calibri" w:hAnsi="Calibri" w:cs="Calibri"/>
                <w:sz w:val="22"/>
                <w:szCs w:val="22"/>
              </w:rPr>
              <w:t>NAROČNIK:</w:t>
            </w:r>
          </w:p>
          <w:p w14:paraId="5845960F" w14:textId="77777777" w:rsidR="00004649" w:rsidRPr="005B08D7" w:rsidRDefault="00004649" w:rsidP="00E60919">
            <w:pPr>
              <w:spacing w:line="200" w:lineRule="atLeast"/>
              <w:rPr>
                <w:rFonts w:ascii="Calibri" w:hAnsi="Calibri" w:cs="Calibri"/>
                <w:sz w:val="22"/>
                <w:szCs w:val="22"/>
              </w:rPr>
            </w:pPr>
          </w:p>
          <w:p w14:paraId="009A94AC" w14:textId="77777777" w:rsidR="00004649" w:rsidRPr="005B08D7" w:rsidRDefault="00004649" w:rsidP="00E60919">
            <w:pPr>
              <w:spacing w:line="200" w:lineRule="atLeast"/>
              <w:rPr>
                <w:rFonts w:ascii="Calibri" w:hAnsi="Calibri" w:cs="Calibri"/>
                <w:sz w:val="22"/>
                <w:szCs w:val="22"/>
              </w:rPr>
            </w:pPr>
            <w:r w:rsidRPr="005B08D7">
              <w:rPr>
                <w:rFonts w:ascii="Calibri" w:hAnsi="Calibri" w:cs="Calibri"/>
                <w:sz w:val="22"/>
                <w:szCs w:val="22"/>
              </w:rPr>
              <w:t>Javni zavod »TURIZEM DOLINA SOČE«</w:t>
            </w:r>
            <w:r w:rsidRPr="005B08D7">
              <w:rPr>
                <w:rFonts w:ascii="Calibri" w:hAnsi="Calibri" w:cs="Calibri"/>
                <w:sz w:val="22"/>
                <w:szCs w:val="22"/>
              </w:rPr>
              <w:br/>
              <w:t>Rupa  17, 5230 Bovec</w:t>
            </w:r>
          </w:p>
          <w:p w14:paraId="45462815" w14:textId="77777777" w:rsidR="00004649" w:rsidRPr="005B08D7" w:rsidRDefault="00004649" w:rsidP="00E60919">
            <w:pPr>
              <w:spacing w:line="200" w:lineRule="atLeast"/>
              <w:rPr>
                <w:rFonts w:ascii="Calibri" w:hAnsi="Calibri" w:cs="Calibri"/>
                <w:sz w:val="22"/>
                <w:szCs w:val="22"/>
              </w:rPr>
            </w:pPr>
          </w:p>
          <w:p w14:paraId="2F7C7DCE" w14:textId="0C8781DD" w:rsidR="00004649" w:rsidRPr="005B08D7" w:rsidRDefault="00EE7ABF" w:rsidP="00E60919">
            <w:pPr>
              <w:spacing w:line="200" w:lineRule="atLeast"/>
              <w:rPr>
                <w:rFonts w:ascii="Calibri" w:hAnsi="Calibri" w:cs="Calibri"/>
                <w:sz w:val="22"/>
                <w:szCs w:val="22"/>
              </w:rPr>
            </w:pPr>
            <w:proofErr w:type="spellStart"/>
            <w:r w:rsidRPr="00EE7ABF">
              <w:rPr>
                <w:rFonts w:ascii="Calibri" w:hAnsi="Calibri" w:cs="Calibri"/>
                <w:sz w:val="22"/>
                <w:szCs w:val="22"/>
              </w:rPr>
              <w:t>Vilijam</w:t>
            </w:r>
            <w:proofErr w:type="spellEnd"/>
            <w:r w:rsidRPr="00EE7ABF">
              <w:rPr>
                <w:rFonts w:ascii="Calibri" w:hAnsi="Calibri" w:cs="Calibri"/>
                <w:sz w:val="22"/>
                <w:szCs w:val="22"/>
              </w:rPr>
              <w:t xml:space="preserve"> </w:t>
            </w:r>
            <w:proofErr w:type="spellStart"/>
            <w:r w:rsidRPr="00EE7ABF">
              <w:rPr>
                <w:rFonts w:ascii="Calibri" w:hAnsi="Calibri" w:cs="Calibri"/>
                <w:sz w:val="22"/>
                <w:szCs w:val="22"/>
              </w:rPr>
              <w:t>Kvalić</w:t>
            </w:r>
            <w:proofErr w:type="spellEnd"/>
            <w:r w:rsidRPr="00EE7ABF">
              <w:rPr>
                <w:rFonts w:ascii="Calibri" w:hAnsi="Calibri" w:cs="Calibri"/>
                <w:sz w:val="22"/>
                <w:szCs w:val="22"/>
              </w:rPr>
              <w:t>, direktor</w:t>
            </w:r>
          </w:p>
        </w:tc>
        <w:tc>
          <w:tcPr>
            <w:tcW w:w="4574" w:type="dxa"/>
            <w:tcBorders>
              <w:top w:val="single" w:sz="1" w:space="0" w:color="FFFFFF"/>
              <w:left w:val="single" w:sz="1" w:space="0" w:color="FFFFFF"/>
              <w:bottom w:val="single" w:sz="1" w:space="0" w:color="FFFFFF"/>
              <w:right w:val="single" w:sz="1" w:space="0" w:color="FFFFFF"/>
            </w:tcBorders>
            <w:shd w:val="clear" w:color="auto" w:fill="auto"/>
          </w:tcPr>
          <w:p w14:paraId="55F31469" w14:textId="77777777" w:rsidR="00004649" w:rsidRPr="005B08D7" w:rsidRDefault="00004649" w:rsidP="00E60919">
            <w:pPr>
              <w:spacing w:line="200" w:lineRule="atLeast"/>
              <w:rPr>
                <w:rFonts w:ascii="Calibri" w:hAnsi="Calibri" w:cs="Calibri"/>
                <w:sz w:val="22"/>
                <w:szCs w:val="22"/>
              </w:rPr>
            </w:pPr>
            <w:r w:rsidRPr="005B08D7">
              <w:rPr>
                <w:rFonts w:ascii="Calibri" w:hAnsi="Calibri" w:cs="Calibri"/>
                <w:sz w:val="22"/>
                <w:szCs w:val="22"/>
              </w:rPr>
              <w:t>Datum:</w:t>
            </w:r>
          </w:p>
          <w:p w14:paraId="6962F268" w14:textId="77777777" w:rsidR="00004649" w:rsidRPr="005B08D7" w:rsidRDefault="00004649" w:rsidP="00E60919">
            <w:pPr>
              <w:spacing w:line="200" w:lineRule="atLeast"/>
              <w:rPr>
                <w:rFonts w:ascii="Calibri" w:hAnsi="Calibri" w:cs="Calibri"/>
                <w:sz w:val="22"/>
                <w:szCs w:val="22"/>
              </w:rPr>
            </w:pPr>
          </w:p>
          <w:p w14:paraId="13FA8010" w14:textId="77777777" w:rsidR="00004649" w:rsidRPr="005B08D7" w:rsidRDefault="00004649" w:rsidP="00E60919">
            <w:pPr>
              <w:spacing w:line="200" w:lineRule="atLeast"/>
              <w:rPr>
                <w:rFonts w:ascii="Calibri" w:hAnsi="Calibri" w:cs="Calibri"/>
                <w:sz w:val="22"/>
                <w:szCs w:val="22"/>
              </w:rPr>
            </w:pPr>
            <w:r w:rsidRPr="005B08D7">
              <w:rPr>
                <w:rFonts w:ascii="Calibri" w:hAnsi="Calibri" w:cs="Calibri"/>
                <w:sz w:val="22"/>
                <w:szCs w:val="22"/>
              </w:rPr>
              <w:t>Številka:</w:t>
            </w:r>
          </w:p>
          <w:p w14:paraId="0C0F9818" w14:textId="77777777" w:rsidR="00004649" w:rsidRPr="005B08D7" w:rsidRDefault="00004649" w:rsidP="00E60919">
            <w:pPr>
              <w:spacing w:line="200" w:lineRule="atLeast"/>
              <w:rPr>
                <w:rFonts w:ascii="Calibri" w:hAnsi="Calibri" w:cs="Calibri"/>
                <w:sz w:val="22"/>
                <w:szCs w:val="22"/>
              </w:rPr>
            </w:pPr>
          </w:p>
          <w:p w14:paraId="4D4A7FA0" w14:textId="77777777" w:rsidR="00004649" w:rsidRPr="005B08D7" w:rsidRDefault="00004649" w:rsidP="00E60919">
            <w:pPr>
              <w:spacing w:line="200" w:lineRule="atLeast"/>
              <w:rPr>
                <w:rFonts w:ascii="Calibri" w:hAnsi="Calibri" w:cs="Calibri"/>
                <w:sz w:val="22"/>
                <w:szCs w:val="22"/>
              </w:rPr>
            </w:pPr>
            <w:r w:rsidRPr="005B08D7">
              <w:rPr>
                <w:rFonts w:ascii="Calibri" w:hAnsi="Calibri" w:cs="Calibri"/>
                <w:sz w:val="22"/>
                <w:szCs w:val="22"/>
              </w:rPr>
              <w:t>IZVAJALEC</w:t>
            </w:r>
          </w:p>
          <w:p w14:paraId="3E0EEBBA" w14:textId="77777777" w:rsidR="00004649" w:rsidRPr="005B08D7" w:rsidRDefault="00004649" w:rsidP="00E60919">
            <w:pPr>
              <w:spacing w:line="200" w:lineRule="atLeast"/>
              <w:rPr>
                <w:rFonts w:ascii="Calibri" w:hAnsi="Calibri" w:cs="Calibri"/>
                <w:sz w:val="22"/>
                <w:szCs w:val="22"/>
              </w:rPr>
            </w:pPr>
          </w:p>
          <w:p w14:paraId="5D7606CD" w14:textId="77777777" w:rsidR="00004649" w:rsidRPr="005B08D7" w:rsidRDefault="00004649" w:rsidP="00E60919">
            <w:pPr>
              <w:spacing w:line="200" w:lineRule="atLeast"/>
              <w:rPr>
                <w:rFonts w:ascii="Calibri" w:hAnsi="Calibri" w:cs="Calibri"/>
                <w:sz w:val="22"/>
                <w:szCs w:val="22"/>
              </w:rPr>
            </w:pPr>
            <w:r w:rsidRPr="005B08D7">
              <w:rPr>
                <w:rFonts w:ascii="Calibri" w:hAnsi="Calibri" w:cs="Calibri"/>
                <w:sz w:val="22"/>
                <w:szCs w:val="22"/>
              </w:rPr>
              <w:t>_____________________________</w:t>
            </w:r>
          </w:p>
          <w:p w14:paraId="13EFC436" w14:textId="77777777" w:rsidR="00004649" w:rsidRPr="005B08D7" w:rsidRDefault="00004649" w:rsidP="00E60919">
            <w:pPr>
              <w:spacing w:line="200" w:lineRule="atLeast"/>
              <w:rPr>
                <w:rFonts w:ascii="Calibri" w:hAnsi="Calibri" w:cs="Calibri"/>
                <w:sz w:val="22"/>
                <w:szCs w:val="22"/>
              </w:rPr>
            </w:pPr>
          </w:p>
          <w:p w14:paraId="70470802" w14:textId="77777777" w:rsidR="00004649" w:rsidRPr="005B08D7" w:rsidRDefault="00004649" w:rsidP="00E60919">
            <w:pPr>
              <w:spacing w:line="200" w:lineRule="atLeast"/>
              <w:rPr>
                <w:rFonts w:ascii="Calibri" w:hAnsi="Calibri" w:cs="Calibri"/>
                <w:sz w:val="22"/>
                <w:szCs w:val="22"/>
              </w:rPr>
            </w:pPr>
            <w:r w:rsidRPr="005B08D7">
              <w:rPr>
                <w:rFonts w:ascii="Calibri" w:hAnsi="Calibri" w:cs="Calibri"/>
                <w:sz w:val="22"/>
                <w:szCs w:val="22"/>
              </w:rPr>
              <w:t>ki ga zastopa __________________</w:t>
            </w:r>
          </w:p>
        </w:tc>
      </w:tr>
    </w:tbl>
    <w:p w14:paraId="758AC7C7" w14:textId="77777777" w:rsidR="00004649" w:rsidRPr="005B08D7" w:rsidRDefault="00004649" w:rsidP="00004649">
      <w:pPr>
        <w:spacing w:line="200" w:lineRule="atLeast"/>
        <w:jc w:val="center"/>
        <w:rPr>
          <w:rFonts w:ascii="Calibri" w:hAnsi="Calibri" w:cs="Calibri"/>
          <w:b/>
          <w:bCs/>
          <w:sz w:val="22"/>
          <w:szCs w:val="22"/>
        </w:rPr>
      </w:pPr>
    </w:p>
    <w:p w14:paraId="0DB5648E" w14:textId="02DF464D" w:rsidR="00004649" w:rsidRPr="005B08D7" w:rsidRDefault="00004649" w:rsidP="00004649">
      <w:pPr>
        <w:spacing w:line="360" w:lineRule="auto"/>
        <w:jc w:val="right"/>
        <w:rPr>
          <w:rFonts w:ascii="Calibri" w:hAnsi="Calibri" w:cs="Calibri"/>
          <w:b/>
          <w:sz w:val="22"/>
          <w:szCs w:val="22"/>
        </w:rPr>
      </w:pPr>
    </w:p>
    <w:p w14:paraId="1CA111AF" w14:textId="77777777" w:rsidR="00004649" w:rsidRPr="005B08D7" w:rsidRDefault="00004649" w:rsidP="00D44B78">
      <w:pPr>
        <w:keepNext/>
        <w:shd w:val="clear" w:color="auto" w:fill="FFFFFF" w:themeFill="background1"/>
        <w:tabs>
          <w:tab w:val="left" w:pos="1254"/>
        </w:tabs>
        <w:spacing w:line="360" w:lineRule="auto"/>
        <w:jc w:val="right"/>
        <w:rPr>
          <w:rFonts w:ascii="Calibri" w:hAnsi="Calibri" w:cs="Calibri"/>
          <w:b/>
          <w:sz w:val="22"/>
          <w:szCs w:val="22"/>
        </w:rPr>
      </w:pPr>
      <w:r w:rsidRPr="005B08D7">
        <w:rPr>
          <w:rFonts w:ascii="Calibri" w:hAnsi="Calibri" w:cs="Calibri"/>
          <w:b/>
          <w:sz w:val="22"/>
          <w:szCs w:val="22"/>
        </w:rPr>
        <w:lastRenderedPageBreak/>
        <w:t>RAZPISNI OBRAZEC 7</w:t>
      </w:r>
    </w:p>
    <w:p w14:paraId="6A301F25" w14:textId="77777777" w:rsidR="00004649" w:rsidRPr="005B08D7" w:rsidRDefault="00004649" w:rsidP="00004649">
      <w:pPr>
        <w:jc w:val="right"/>
        <w:rPr>
          <w:rFonts w:ascii="Calibri" w:hAnsi="Calibri" w:cs="Calibri"/>
          <w:b/>
          <w:sz w:val="22"/>
          <w:szCs w:val="22"/>
        </w:rPr>
      </w:pPr>
    </w:p>
    <w:p w14:paraId="5327AD99" w14:textId="77777777" w:rsidR="00004649" w:rsidRPr="005B08D7" w:rsidRDefault="00004649" w:rsidP="00004649">
      <w:pPr>
        <w:tabs>
          <w:tab w:val="left" w:pos="6237"/>
        </w:tabs>
        <w:jc w:val="both"/>
        <w:rPr>
          <w:rFonts w:ascii="Calibri" w:hAnsi="Calibri" w:cs="Calibri"/>
          <w:sz w:val="22"/>
          <w:szCs w:val="22"/>
        </w:rPr>
      </w:pPr>
    </w:p>
    <w:p w14:paraId="343BBAA6" w14:textId="77777777" w:rsidR="00004649" w:rsidRPr="005B08D7" w:rsidRDefault="00004649" w:rsidP="00D44B78">
      <w:pPr>
        <w:shd w:val="clear" w:color="auto" w:fill="E2EFD9" w:themeFill="accent6" w:themeFillTint="33"/>
        <w:tabs>
          <w:tab w:val="left" w:pos="6237"/>
        </w:tabs>
        <w:autoSpaceDE w:val="0"/>
        <w:jc w:val="center"/>
        <w:rPr>
          <w:rFonts w:ascii="Calibri" w:hAnsi="Calibri" w:cs="Calibri"/>
          <w:sz w:val="22"/>
          <w:szCs w:val="22"/>
          <w:shd w:val="clear" w:color="auto" w:fill="FF0000"/>
        </w:rPr>
      </w:pPr>
      <w:r w:rsidRPr="005B08D7">
        <w:rPr>
          <w:rFonts w:ascii="Calibri" w:hAnsi="Calibri" w:cs="Calibri"/>
          <w:b/>
          <w:bCs/>
          <w:sz w:val="22"/>
          <w:szCs w:val="22"/>
        </w:rPr>
        <w:t>IZJAVA PONUDNIKA O PREDLOŽITVI treh (3) BIANCO MENIC Z MENIČNO IZJAVO ZA DOBRO IZVEDBO POGODBENIH OBVEZNOSTI</w:t>
      </w:r>
    </w:p>
    <w:p w14:paraId="727433A4" w14:textId="77777777" w:rsidR="00004649" w:rsidRPr="005B08D7" w:rsidRDefault="00004649" w:rsidP="00004649">
      <w:pPr>
        <w:tabs>
          <w:tab w:val="left" w:pos="6237"/>
        </w:tabs>
        <w:autoSpaceDE w:val="0"/>
        <w:jc w:val="both"/>
        <w:rPr>
          <w:rFonts w:ascii="Calibri" w:hAnsi="Calibri" w:cs="Calibri"/>
          <w:sz w:val="22"/>
          <w:szCs w:val="22"/>
          <w:shd w:val="clear" w:color="auto" w:fill="FF0000"/>
        </w:rPr>
      </w:pPr>
    </w:p>
    <w:p w14:paraId="6EEE0366" w14:textId="77777777" w:rsidR="00004649" w:rsidRPr="005B08D7" w:rsidRDefault="00004649" w:rsidP="00004649">
      <w:pPr>
        <w:tabs>
          <w:tab w:val="left" w:pos="6237"/>
        </w:tabs>
        <w:autoSpaceDE w:val="0"/>
        <w:jc w:val="both"/>
        <w:rPr>
          <w:rFonts w:ascii="Calibri" w:hAnsi="Calibri" w:cs="Calibri"/>
          <w:sz w:val="22"/>
          <w:szCs w:val="22"/>
          <w:shd w:val="clear" w:color="auto" w:fill="FF0000"/>
        </w:rPr>
      </w:pPr>
    </w:p>
    <w:p w14:paraId="3C0564C1" w14:textId="77777777" w:rsidR="00004649" w:rsidRPr="005B08D7" w:rsidRDefault="00004649" w:rsidP="00004649">
      <w:pPr>
        <w:tabs>
          <w:tab w:val="left" w:pos="6237"/>
        </w:tabs>
        <w:autoSpaceDE w:val="0"/>
        <w:jc w:val="both"/>
        <w:rPr>
          <w:rFonts w:ascii="Calibri" w:hAnsi="Calibri" w:cs="Calibri"/>
          <w:sz w:val="22"/>
          <w:szCs w:val="22"/>
          <w:shd w:val="clear" w:color="auto" w:fill="FF0000"/>
        </w:rPr>
      </w:pPr>
    </w:p>
    <w:p w14:paraId="35F70DF7" w14:textId="77777777" w:rsidR="00004649" w:rsidRPr="005B08D7" w:rsidRDefault="00004649" w:rsidP="00004649">
      <w:pPr>
        <w:tabs>
          <w:tab w:val="left" w:pos="6237"/>
        </w:tabs>
        <w:autoSpaceDE w:val="0"/>
        <w:spacing w:line="360" w:lineRule="auto"/>
        <w:jc w:val="both"/>
        <w:rPr>
          <w:rFonts w:ascii="Calibri" w:hAnsi="Calibri" w:cs="Calibri"/>
          <w:sz w:val="22"/>
          <w:szCs w:val="22"/>
        </w:rPr>
      </w:pPr>
      <w:r w:rsidRPr="005B08D7">
        <w:rPr>
          <w:rFonts w:ascii="Calibri" w:hAnsi="Calibri" w:cs="Calibri"/>
          <w:sz w:val="22"/>
          <w:szCs w:val="22"/>
        </w:rPr>
        <w:t>Ponudnik ___________________________________________________________</w:t>
      </w:r>
    </w:p>
    <w:p w14:paraId="61DF8C01" w14:textId="77777777" w:rsidR="00004649" w:rsidRPr="005B08D7" w:rsidRDefault="00004649" w:rsidP="00004649">
      <w:pPr>
        <w:tabs>
          <w:tab w:val="left" w:pos="6237"/>
        </w:tabs>
        <w:autoSpaceDE w:val="0"/>
        <w:spacing w:line="360" w:lineRule="auto"/>
        <w:jc w:val="both"/>
        <w:rPr>
          <w:rFonts w:ascii="Calibri" w:hAnsi="Calibri" w:cs="Calibri"/>
          <w:sz w:val="22"/>
          <w:szCs w:val="22"/>
        </w:rPr>
      </w:pPr>
    </w:p>
    <w:p w14:paraId="580AE2F2" w14:textId="4E985D37" w:rsidR="00004649" w:rsidRPr="005B08D7" w:rsidRDefault="00004649" w:rsidP="00004649">
      <w:pPr>
        <w:tabs>
          <w:tab w:val="left" w:pos="6237"/>
        </w:tabs>
        <w:autoSpaceDE w:val="0"/>
        <w:spacing w:line="360" w:lineRule="auto"/>
        <w:jc w:val="both"/>
        <w:rPr>
          <w:rFonts w:ascii="Calibri" w:hAnsi="Calibri" w:cs="Calibri"/>
          <w:sz w:val="22"/>
          <w:szCs w:val="22"/>
        </w:rPr>
      </w:pPr>
      <w:r w:rsidRPr="005B08D7">
        <w:rPr>
          <w:rFonts w:ascii="Calibri" w:hAnsi="Calibri" w:cs="Calibri"/>
          <w:sz w:val="22"/>
          <w:szCs w:val="22"/>
        </w:rPr>
        <w:t xml:space="preserve">izjavljam, v kolikor bom pozvan k podpisu </w:t>
      </w:r>
      <w:bookmarkStart w:id="5" w:name="_Hlk122001976"/>
      <w:r w:rsidR="00D31020">
        <w:rPr>
          <w:rFonts w:ascii="Calibri" w:hAnsi="Calibri" w:cs="Calibri"/>
          <w:sz w:val="22"/>
          <w:szCs w:val="22"/>
        </w:rPr>
        <w:t>okvirnega sporazuma</w:t>
      </w:r>
      <w:bookmarkEnd w:id="5"/>
      <w:r w:rsidRPr="005B08D7">
        <w:rPr>
          <w:rFonts w:ascii="Calibri" w:hAnsi="Calibri" w:cs="Calibri"/>
          <w:sz w:val="22"/>
          <w:szCs w:val="22"/>
        </w:rPr>
        <w:t xml:space="preserve">, da bom ob podpisu </w:t>
      </w:r>
      <w:r w:rsidR="00D31020" w:rsidRPr="00D31020">
        <w:rPr>
          <w:rFonts w:ascii="Calibri" w:hAnsi="Calibri" w:cs="Calibri"/>
          <w:sz w:val="22"/>
          <w:szCs w:val="22"/>
        </w:rPr>
        <w:t>okvirnega sporazuma</w:t>
      </w:r>
      <w:r w:rsidRPr="005B08D7">
        <w:rPr>
          <w:rFonts w:ascii="Calibri" w:hAnsi="Calibri" w:cs="Calibri"/>
          <w:sz w:val="22"/>
          <w:szCs w:val="22"/>
        </w:rPr>
        <w:t xml:space="preserve"> po javnem naročilu za izvedbo storitev za </w:t>
      </w:r>
      <w:r w:rsidRPr="005B08D7">
        <w:rPr>
          <w:rFonts w:ascii="Calibri" w:hAnsi="Calibri" w:cs="Calibri"/>
          <w:b/>
          <w:sz w:val="22"/>
          <w:szCs w:val="22"/>
          <w:u w:val="single"/>
        </w:rPr>
        <w:t>»</w:t>
      </w:r>
      <w:r w:rsidR="007D0C89" w:rsidRPr="007D0C89">
        <w:rPr>
          <w:rFonts w:ascii="Calibri" w:hAnsi="Calibri" w:cs="Calibri"/>
          <w:b/>
          <w:sz w:val="22"/>
          <w:szCs w:val="22"/>
          <w:u w:val="single"/>
        </w:rPr>
        <w:t xml:space="preserve">Redno vzdrževanje javnih poti na območju Občin Bovec, Kobarid in Tolmin za obdobje 2023 – 2026 </w:t>
      </w:r>
      <w:r w:rsidRPr="005B08D7">
        <w:rPr>
          <w:rFonts w:ascii="Calibri" w:hAnsi="Calibri" w:cs="Calibri"/>
          <w:b/>
          <w:sz w:val="22"/>
          <w:szCs w:val="22"/>
          <w:u w:val="single"/>
        </w:rPr>
        <w:t xml:space="preserve">– sklop __« </w:t>
      </w:r>
      <w:r w:rsidRPr="005B08D7">
        <w:rPr>
          <w:rFonts w:ascii="Calibri" w:hAnsi="Calibri" w:cs="Calibri"/>
          <w:sz w:val="22"/>
          <w:szCs w:val="22"/>
        </w:rPr>
        <w:t xml:space="preserve">(obvestilo o naročilu objavljeno na Portalu javnih naročil dne __________), predložil tri (3) bianco menice z menično izjavo za dobro izvedbo pogodbenih obveznosti iz pogodbe, v višini deset (10) % pogodbene cene z vključenim davkom na dodano vrednost in z veljavnostjo en (1) mesec po izteku veljavnosti </w:t>
      </w:r>
      <w:r w:rsidR="00D31020" w:rsidRPr="00D31020">
        <w:rPr>
          <w:rFonts w:ascii="Calibri" w:hAnsi="Calibri" w:cs="Calibri"/>
          <w:sz w:val="22"/>
          <w:szCs w:val="22"/>
        </w:rPr>
        <w:t>okvirnega sporazuma</w:t>
      </w:r>
      <w:r w:rsidRPr="005B08D7">
        <w:rPr>
          <w:rFonts w:ascii="Calibri" w:hAnsi="Calibri" w:cs="Calibri"/>
          <w:sz w:val="22"/>
          <w:szCs w:val="22"/>
        </w:rPr>
        <w:t xml:space="preserve"> o izvedbi javnega naročila. </w:t>
      </w:r>
    </w:p>
    <w:p w14:paraId="34B13CED" w14:textId="77777777" w:rsidR="00004649" w:rsidRPr="005B08D7" w:rsidRDefault="00004649" w:rsidP="00004649">
      <w:pPr>
        <w:jc w:val="both"/>
        <w:rPr>
          <w:rFonts w:ascii="Calibri" w:hAnsi="Calibri" w:cs="Calibri"/>
          <w:sz w:val="22"/>
          <w:szCs w:val="22"/>
        </w:rPr>
      </w:pPr>
    </w:p>
    <w:p w14:paraId="0E7B0FDD" w14:textId="77777777" w:rsidR="00004649" w:rsidRPr="005B08D7" w:rsidRDefault="00004649" w:rsidP="00004649">
      <w:pPr>
        <w:jc w:val="both"/>
        <w:rPr>
          <w:rFonts w:ascii="Calibri" w:hAnsi="Calibri" w:cs="Calibri"/>
          <w:sz w:val="22"/>
          <w:szCs w:val="22"/>
        </w:rPr>
      </w:pPr>
    </w:p>
    <w:p w14:paraId="221C5ADE" w14:textId="77777777" w:rsidR="00004649" w:rsidRPr="005B08D7" w:rsidRDefault="00004649" w:rsidP="00004649">
      <w:pPr>
        <w:jc w:val="both"/>
        <w:rPr>
          <w:rFonts w:ascii="Calibri" w:hAnsi="Calibri" w:cs="Calibri"/>
          <w:sz w:val="22"/>
          <w:szCs w:val="22"/>
        </w:rPr>
      </w:pPr>
    </w:p>
    <w:p w14:paraId="34D6B85D" w14:textId="77777777" w:rsidR="00004649" w:rsidRPr="005B08D7" w:rsidRDefault="00004649" w:rsidP="00004649">
      <w:pPr>
        <w:jc w:val="both"/>
        <w:rPr>
          <w:rFonts w:ascii="Calibri" w:hAnsi="Calibri" w:cs="Calibri"/>
          <w:sz w:val="22"/>
          <w:szCs w:val="22"/>
        </w:rPr>
      </w:pPr>
    </w:p>
    <w:tbl>
      <w:tblPr>
        <w:tblW w:w="0" w:type="auto"/>
        <w:jc w:val="center"/>
        <w:tblLayout w:type="fixed"/>
        <w:tblLook w:val="0000" w:firstRow="0" w:lastRow="0" w:firstColumn="0" w:lastColumn="0" w:noHBand="0" w:noVBand="0"/>
      </w:tblPr>
      <w:tblGrid>
        <w:gridCol w:w="3094"/>
        <w:gridCol w:w="3095"/>
        <w:gridCol w:w="3097"/>
      </w:tblGrid>
      <w:tr w:rsidR="00004649" w:rsidRPr="005B08D7" w14:paraId="6167EAEE" w14:textId="77777777" w:rsidTr="00B46636">
        <w:trPr>
          <w:jc w:val="center"/>
        </w:trPr>
        <w:tc>
          <w:tcPr>
            <w:tcW w:w="3094" w:type="dxa"/>
            <w:shd w:val="clear" w:color="auto" w:fill="auto"/>
          </w:tcPr>
          <w:p w14:paraId="2C6B86BA" w14:textId="77777777" w:rsidR="00004649" w:rsidRPr="005B08D7" w:rsidRDefault="00004649" w:rsidP="00E60919">
            <w:pPr>
              <w:jc w:val="center"/>
              <w:rPr>
                <w:rFonts w:ascii="Calibri" w:hAnsi="Calibri" w:cs="Calibri"/>
                <w:sz w:val="22"/>
                <w:szCs w:val="22"/>
              </w:rPr>
            </w:pPr>
            <w:r w:rsidRPr="005B08D7">
              <w:rPr>
                <w:rFonts w:ascii="Calibri" w:hAnsi="Calibri" w:cs="Calibri"/>
                <w:sz w:val="22"/>
                <w:szCs w:val="22"/>
              </w:rPr>
              <w:t>Datum</w:t>
            </w:r>
          </w:p>
        </w:tc>
        <w:tc>
          <w:tcPr>
            <w:tcW w:w="3095" w:type="dxa"/>
            <w:shd w:val="clear" w:color="auto" w:fill="auto"/>
          </w:tcPr>
          <w:p w14:paraId="341C573A" w14:textId="77777777" w:rsidR="00004649" w:rsidRPr="005B08D7" w:rsidRDefault="00004649" w:rsidP="00E60919">
            <w:pPr>
              <w:jc w:val="center"/>
              <w:rPr>
                <w:rFonts w:ascii="Calibri" w:hAnsi="Calibri" w:cs="Calibri"/>
                <w:sz w:val="22"/>
                <w:szCs w:val="22"/>
              </w:rPr>
            </w:pPr>
            <w:r w:rsidRPr="005B08D7">
              <w:rPr>
                <w:rFonts w:ascii="Calibri" w:hAnsi="Calibri" w:cs="Calibri"/>
                <w:sz w:val="22"/>
                <w:szCs w:val="22"/>
              </w:rPr>
              <w:t>Žig</w:t>
            </w:r>
          </w:p>
        </w:tc>
        <w:tc>
          <w:tcPr>
            <w:tcW w:w="3097" w:type="dxa"/>
            <w:shd w:val="clear" w:color="auto" w:fill="auto"/>
          </w:tcPr>
          <w:p w14:paraId="3E4B14C0" w14:textId="77777777" w:rsidR="00004649" w:rsidRPr="005B08D7" w:rsidRDefault="00004649" w:rsidP="00E60919">
            <w:pPr>
              <w:jc w:val="center"/>
              <w:rPr>
                <w:rFonts w:ascii="Calibri" w:hAnsi="Calibri" w:cs="Calibri"/>
                <w:sz w:val="22"/>
                <w:szCs w:val="22"/>
              </w:rPr>
            </w:pPr>
            <w:r w:rsidRPr="005B08D7">
              <w:rPr>
                <w:rFonts w:ascii="Calibri" w:hAnsi="Calibri" w:cs="Calibri"/>
                <w:sz w:val="22"/>
                <w:szCs w:val="22"/>
              </w:rPr>
              <w:t xml:space="preserve">Podpis </w:t>
            </w:r>
          </w:p>
        </w:tc>
      </w:tr>
      <w:tr w:rsidR="00004649" w:rsidRPr="005B08D7" w14:paraId="62A95049" w14:textId="77777777" w:rsidTr="00B46636">
        <w:trPr>
          <w:jc w:val="center"/>
        </w:trPr>
        <w:tc>
          <w:tcPr>
            <w:tcW w:w="3094" w:type="dxa"/>
            <w:shd w:val="clear" w:color="auto" w:fill="auto"/>
          </w:tcPr>
          <w:p w14:paraId="6AAC9CDA" w14:textId="77777777" w:rsidR="00004649" w:rsidRPr="005B08D7" w:rsidRDefault="00004649" w:rsidP="00E60919">
            <w:pPr>
              <w:snapToGrid w:val="0"/>
              <w:jc w:val="center"/>
              <w:rPr>
                <w:rFonts w:ascii="Calibri" w:hAnsi="Calibri" w:cs="Calibri"/>
                <w:sz w:val="22"/>
                <w:szCs w:val="22"/>
              </w:rPr>
            </w:pPr>
          </w:p>
        </w:tc>
        <w:tc>
          <w:tcPr>
            <w:tcW w:w="3095" w:type="dxa"/>
            <w:shd w:val="clear" w:color="auto" w:fill="auto"/>
          </w:tcPr>
          <w:p w14:paraId="7B0A42B7" w14:textId="77777777" w:rsidR="00004649" w:rsidRPr="005B08D7" w:rsidRDefault="00004649" w:rsidP="00E60919">
            <w:pPr>
              <w:snapToGrid w:val="0"/>
              <w:jc w:val="center"/>
              <w:rPr>
                <w:rFonts w:ascii="Calibri" w:hAnsi="Calibri" w:cs="Calibri"/>
                <w:sz w:val="22"/>
                <w:szCs w:val="22"/>
              </w:rPr>
            </w:pPr>
          </w:p>
        </w:tc>
        <w:tc>
          <w:tcPr>
            <w:tcW w:w="3097" w:type="dxa"/>
            <w:shd w:val="clear" w:color="auto" w:fill="auto"/>
          </w:tcPr>
          <w:p w14:paraId="53AE596B" w14:textId="77777777" w:rsidR="00004649" w:rsidRPr="005B08D7" w:rsidRDefault="00004649" w:rsidP="00E60919">
            <w:pPr>
              <w:snapToGrid w:val="0"/>
              <w:jc w:val="center"/>
              <w:rPr>
                <w:rFonts w:ascii="Calibri" w:hAnsi="Calibri" w:cs="Calibri"/>
                <w:sz w:val="22"/>
                <w:szCs w:val="22"/>
              </w:rPr>
            </w:pPr>
          </w:p>
        </w:tc>
      </w:tr>
      <w:tr w:rsidR="00004649" w:rsidRPr="005B08D7" w14:paraId="21B8F551" w14:textId="77777777" w:rsidTr="00B46636">
        <w:trPr>
          <w:jc w:val="center"/>
        </w:trPr>
        <w:tc>
          <w:tcPr>
            <w:tcW w:w="3094" w:type="dxa"/>
            <w:shd w:val="clear" w:color="auto" w:fill="auto"/>
          </w:tcPr>
          <w:p w14:paraId="1479E860" w14:textId="77777777" w:rsidR="00004649" w:rsidRPr="005B08D7" w:rsidRDefault="00004649" w:rsidP="00E60919">
            <w:pPr>
              <w:jc w:val="center"/>
              <w:rPr>
                <w:rFonts w:ascii="Calibri" w:hAnsi="Calibri" w:cs="Calibri"/>
                <w:sz w:val="22"/>
                <w:szCs w:val="22"/>
              </w:rPr>
            </w:pPr>
            <w:r w:rsidRPr="005B08D7">
              <w:rPr>
                <w:rFonts w:ascii="Calibri" w:hAnsi="Calibri" w:cs="Calibri"/>
                <w:sz w:val="22"/>
                <w:szCs w:val="22"/>
              </w:rPr>
              <w:t>________________</w:t>
            </w:r>
          </w:p>
        </w:tc>
        <w:tc>
          <w:tcPr>
            <w:tcW w:w="3095" w:type="dxa"/>
            <w:shd w:val="clear" w:color="auto" w:fill="auto"/>
          </w:tcPr>
          <w:p w14:paraId="23D454E9" w14:textId="77777777" w:rsidR="00004649" w:rsidRPr="005B08D7" w:rsidRDefault="00004649" w:rsidP="00E60919">
            <w:pPr>
              <w:snapToGrid w:val="0"/>
              <w:jc w:val="center"/>
              <w:rPr>
                <w:rFonts w:ascii="Calibri" w:hAnsi="Calibri" w:cs="Calibri"/>
                <w:sz w:val="22"/>
                <w:szCs w:val="22"/>
              </w:rPr>
            </w:pPr>
          </w:p>
        </w:tc>
        <w:tc>
          <w:tcPr>
            <w:tcW w:w="3097" w:type="dxa"/>
            <w:shd w:val="clear" w:color="auto" w:fill="auto"/>
          </w:tcPr>
          <w:p w14:paraId="23CA44AA" w14:textId="77777777" w:rsidR="00004649" w:rsidRPr="005B08D7" w:rsidRDefault="00004649" w:rsidP="00E60919">
            <w:pPr>
              <w:jc w:val="center"/>
              <w:rPr>
                <w:rFonts w:ascii="Calibri" w:hAnsi="Calibri" w:cs="Calibri"/>
                <w:sz w:val="22"/>
                <w:szCs w:val="22"/>
              </w:rPr>
            </w:pPr>
            <w:r w:rsidRPr="005B08D7">
              <w:rPr>
                <w:rFonts w:ascii="Calibri" w:hAnsi="Calibri" w:cs="Calibri"/>
                <w:sz w:val="22"/>
                <w:szCs w:val="22"/>
              </w:rPr>
              <w:t>________________</w:t>
            </w:r>
          </w:p>
        </w:tc>
      </w:tr>
    </w:tbl>
    <w:p w14:paraId="4FA7E9CF" w14:textId="77777777" w:rsidR="00004649" w:rsidRPr="005B08D7" w:rsidRDefault="00004649" w:rsidP="00004649">
      <w:pPr>
        <w:jc w:val="both"/>
        <w:rPr>
          <w:rFonts w:ascii="Calibri" w:hAnsi="Calibri" w:cs="Calibri"/>
          <w:sz w:val="22"/>
          <w:szCs w:val="22"/>
        </w:rPr>
      </w:pPr>
    </w:p>
    <w:p w14:paraId="77C18BAE" w14:textId="77777777" w:rsidR="00004649" w:rsidRPr="005B08D7" w:rsidRDefault="00004649" w:rsidP="00004649">
      <w:pPr>
        <w:jc w:val="both"/>
        <w:rPr>
          <w:rFonts w:ascii="Calibri" w:hAnsi="Calibri" w:cs="Calibri"/>
          <w:sz w:val="22"/>
          <w:szCs w:val="22"/>
        </w:rPr>
      </w:pPr>
    </w:p>
    <w:p w14:paraId="6169F9D4" w14:textId="39A21581" w:rsidR="00004649" w:rsidRPr="005B08D7" w:rsidRDefault="00004649" w:rsidP="0024036E">
      <w:pPr>
        <w:jc w:val="both"/>
        <w:rPr>
          <w:rFonts w:ascii="Calibri" w:hAnsi="Calibri" w:cs="Calibri"/>
          <w:sz w:val="22"/>
          <w:szCs w:val="22"/>
        </w:rPr>
      </w:pPr>
    </w:p>
    <w:p w14:paraId="1A1FC763" w14:textId="660C3268" w:rsidR="00004649" w:rsidRDefault="00004649" w:rsidP="0024036E">
      <w:pPr>
        <w:jc w:val="both"/>
        <w:rPr>
          <w:rFonts w:ascii="Calibri" w:hAnsi="Calibri" w:cs="Calibri"/>
          <w:sz w:val="22"/>
          <w:szCs w:val="22"/>
        </w:rPr>
      </w:pPr>
    </w:p>
    <w:p w14:paraId="7CF6B185" w14:textId="1F05312E" w:rsidR="009E103A" w:rsidRDefault="009E103A" w:rsidP="0024036E">
      <w:pPr>
        <w:jc w:val="both"/>
        <w:rPr>
          <w:rFonts w:ascii="Calibri" w:hAnsi="Calibri" w:cs="Calibri"/>
          <w:sz w:val="22"/>
          <w:szCs w:val="22"/>
        </w:rPr>
      </w:pPr>
    </w:p>
    <w:p w14:paraId="253C80E9" w14:textId="1D2A4443" w:rsidR="009E103A" w:rsidRDefault="009E103A" w:rsidP="0024036E">
      <w:pPr>
        <w:jc w:val="both"/>
        <w:rPr>
          <w:rFonts w:ascii="Calibri" w:hAnsi="Calibri" w:cs="Calibri"/>
          <w:sz w:val="22"/>
          <w:szCs w:val="22"/>
        </w:rPr>
      </w:pPr>
    </w:p>
    <w:p w14:paraId="79897B1A" w14:textId="2A44A090" w:rsidR="009E103A" w:rsidRDefault="009E103A" w:rsidP="0024036E">
      <w:pPr>
        <w:jc w:val="both"/>
        <w:rPr>
          <w:rFonts w:ascii="Calibri" w:hAnsi="Calibri" w:cs="Calibri"/>
          <w:sz w:val="22"/>
          <w:szCs w:val="22"/>
        </w:rPr>
      </w:pPr>
    </w:p>
    <w:p w14:paraId="25D08191" w14:textId="4B075591" w:rsidR="009E103A" w:rsidRDefault="009E103A" w:rsidP="0024036E">
      <w:pPr>
        <w:jc w:val="both"/>
        <w:rPr>
          <w:rFonts w:ascii="Calibri" w:hAnsi="Calibri" w:cs="Calibri"/>
          <w:sz w:val="22"/>
          <w:szCs w:val="22"/>
        </w:rPr>
      </w:pPr>
    </w:p>
    <w:p w14:paraId="736A76DC" w14:textId="565ED84C" w:rsidR="009E103A" w:rsidRDefault="009E103A" w:rsidP="0024036E">
      <w:pPr>
        <w:jc w:val="both"/>
        <w:rPr>
          <w:rFonts w:ascii="Calibri" w:hAnsi="Calibri" w:cs="Calibri"/>
          <w:sz w:val="22"/>
          <w:szCs w:val="22"/>
        </w:rPr>
      </w:pPr>
    </w:p>
    <w:p w14:paraId="0F9CB78D" w14:textId="0A3A4AD5" w:rsidR="009E103A" w:rsidRDefault="009E103A" w:rsidP="0024036E">
      <w:pPr>
        <w:jc w:val="both"/>
        <w:rPr>
          <w:rFonts w:ascii="Calibri" w:hAnsi="Calibri" w:cs="Calibri"/>
          <w:sz w:val="22"/>
          <w:szCs w:val="22"/>
        </w:rPr>
      </w:pPr>
    </w:p>
    <w:p w14:paraId="7955801A" w14:textId="60206486" w:rsidR="009E103A" w:rsidRDefault="009E103A" w:rsidP="0024036E">
      <w:pPr>
        <w:jc w:val="both"/>
        <w:rPr>
          <w:rFonts w:ascii="Calibri" w:hAnsi="Calibri" w:cs="Calibri"/>
          <w:sz w:val="22"/>
          <w:szCs w:val="22"/>
        </w:rPr>
      </w:pPr>
    </w:p>
    <w:p w14:paraId="55BD44EA" w14:textId="5909B5D9" w:rsidR="009E103A" w:rsidRDefault="009E103A" w:rsidP="0024036E">
      <w:pPr>
        <w:jc w:val="both"/>
        <w:rPr>
          <w:rFonts w:ascii="Calibri" w:hAnsi="Calibri" w:cs="Calibri"/>
          <w:sz w:val="22"/>
          <w:szCs w:val="22"/>
        </w:rPr>
      </w:pPr>
    </w:p>
    <w:p w14:paraId="649234CD" w14:textId="580076AF" w:rsidR="009E103A" w:rsidRDefault="009E103A" w:rsidP="0024036E">
      <w:pPr>
        <w:jc w:val="both"/>
        <w:rPr>
          <w:rFonts w:ascii="Calibri" w:hAnsi="Calibri" w:cs="Calibri"/>
          <w:sz w:val="22"/>
          <w:szCs w:val="22"/>
        </w:rPr>
      </w:pPr>
    </w:p>
    <w:p w14:paraId="24D60C17" w14:textId="429A9324" w:rsidR="009E103A" w:rsidRDefault="009E103A" w:rsidP="0024036E">
      <w:pPr>
        <w:jc w:val="both"/>
        <w:rPr>
          <w:rFonts w:ascii="Calibri" w:hAnsi="Calibri" w:cs="Calibri"/>
          <w:sz w:val="22"/>
          <w:szCs w:val="22"/>
        </w:rPr>
      </w:pPr>
    </w:p>
    <w:p w14:paraId="3F0B9C2D" w14:textId="3B734ADB" w:rsidR="009E103A" w:rsidRDefault="009E103A" w:rsidP="0024036E">
      <w:pPr>
        <w:jc w:val="both"/>
        <w:rPr>
          <w:rFonts w:ascii="Calibri" w:hAnsi="Calibri" w:cs="Calibri"/>
          <w:sz w:val="22"/>
          <w:szCs w:val="22"/>
        </w:rPr>
      </w:pPr>
    </w:p>
    <w:p w14:paraId="510B8B99" w14:textId="42F756D5" w:rsidR="009E103A" w:rsidRDefault="009E103A" w:rsidP="0024036E">
      <w:pPr>
        <w:jc w:val="both"/>
        <w:rPr>
          <w:rFonts w:ascii="Calibri" w:hAnsi="Calibri" w:cs="Calibri"/>
          <w:sz w:val="22"/>
          <w:szCs w:val="22"/>
        </w:rPr>
      </w:pPr>
    </w:p>
    <w:p w14:paraId="25CAF296" w14:textId="75C929B9" w:rsidR="009E103A" w:rsidRDefault="009E103A" w:rsidP="0024036E">
      <w:pPr>
        <w:jc w:val="both"/>
        <w:rPr>
          <w:rFonts w:ascii="Calibri" w:hAnsi="Calibri" w:cs="Calibri"/>
          <w:sz w:val="22"/>
          <w:szCs w:val="22"/>
        </w:rPr>
      </w:pPr>
    </w:p>
    <w:p w14:paraId="4152981E" w14:textId="18A27EC2" w:rsidR="009E103A" w:rsidRDefault="009E103A" w:rsidP="0024036E">
      <w:pPr>
        <w:jc w:val="both"/>
        <w:rPr>
          <w:rFonts w:ascii="Calibri" w:hAnsi="Calibri" w:cs="Calibri"/>
          <w:sz w:val="22"/>
          <w:szCs w:val="22"/>
        </w:rPr>
      </w:pPr>
    </w:p>
    <w:p w14:paraId="2CE5935F" w14:textId="7E537481" w:rsidR="009E103A" w:rsidRDefault="009E103A" w:rsidP="0024036E">
      <w:pPr>
        <w:jc w:val="both"/>
        <w:rPr>
          <w:rFonts w:ascii="Calibri" w:hAnsi="Calibri" w:cs="Calibri"/>
          <w:sz w:val="22"/>
          <w:szCs w:val="22"/>
        </w:rPr>
      </w:pPr>
    </w:p>
    <w:p w14:paraId="62A986A0" w14:textId="1C9E9B71" w:rsidR="009E103A" w:rsidRDefault="009E103A" w:rsidP="0024036E">
      <w:pPr>
        <w:jc w:val="both"/>
        <w:rPr>
          <w:rFonts w:ascii="Calibri" w:hAnsi="Calibri" w:cs="Calibri"/>
          <w:sz w:val="22"/>
          <w:szCs w:val="22"/>
        </w:rPr>
      </w:pPr>
    </w:p>
    <w:p w14:paraId="0BBE066F" w14:textId="140995A3" w:rsidR="009E103A" w:rsidRDefault="009E103A" w:rsidP="0024036E">
      <w:pPr>
        <w:jc w:val="both"/>
        <w:rPr>
          <w:rFonts w:ascii="Calibri" w:hAnsi="Calibri" w:cs="Calibri"/>
          <w:sz w:val="22"/>
          <w:szCs w:val="22"/>
        </w:rPr>
      </w:pPr>
    </w:p>
    <w:p w14:paraId="4EBE425D" w14:textId="7404D3CE" w:rsidR="009E103A" w:rsidRDefault="009E103A" w:rsidP="0024036E">
      <w:pPr>
        <w:jc w:val="both"/>
        <w:rPr>
          <w:rFonts w:ascii="Calibri" w:hAnsi="Calibri" w:cs="Calibri"/>
          <w:sz w:val="22"/>
          <w:szCs w:val="22"/>
        </w:rPr>
      </w:pPr>
    </w:p>
    <w:p w14:paraId="783E86DC" w14:textId="11C89E09" w:rsidR="009E103A" w:rsidRDefault="009E103A" w:rsidP="0024036E">
      <w:pPr>
        <w:jc w:val="both"/>
        <w:rPr>
          <w:rFonts w:ascii="Calibri" w:hAnsi="Calibri" w:cs="Calibri"/>
          <w:sz w:val="22"/>
          <w:szCs w:val="22"/>
        </w:rPr>
      </w:pPr>
    </w:p>
    <w:p w14:paraId="58637956" w14:textId="77777777" w:rsidR="009E103A" w:rsidRPr="005B08D7" w:rsidRDefault="009E103A" w:rsidP="0024036E">
      <w:pPr>
        <w:jc w:val="both"/>
        <w:rPr>
          <w:rFonts w:ascii="Calibri" w:hAnsi="Calibri" w:cs="Calibri"/>
          <w:sz w:val="22"/>
          <w:szCs w:val="22"/>
        </w:rPr>
      </w:pPr>
    </w:p>
    <w:p w14:paraId="7FEA9B56" w14:textId="6656239B" w:rsidR="00004649" w:rsidRPr="005B08D7" w:rsidRDefault="00004649" w:rsidP="0024036E">
      <w:pPr>
        <w:jc w:val="both"/>
        <w:rPr>
          <w:rFonts w:ascii="Calibri" w:hAnsi="Calibri" w:cs="Calibri"/>
          <w:sz w:val="22"/>
          <w:szCs w:val="22"/>
        </w:rPr>
      </w:pPr>
    </w:p>
    <w:p w14:paraId="3C17ECFD" w14:textId="77777777" w:rsidR="00004649" w:rsidRPr="005B08D7" w:rsidRDefault="00004649" w:rsidP="00D44B78">
      <w:pPr>
        <w:shd w:val="clear" w:color="auto" w:fill="FFFFFF" w:themeFill="background1"/>
        <w:jc w:val="right"/>
        <w:rPr>
          <w:rFonts w:ascii="Calibri" w:hAnsi="Calibri" w:cs="Calibri"/>
          <w:sz w:val="22"/>
          <w:szCs w:val="22"/>
        </w:rPr>
      </w:pPr>
      <w:r w:rsidRPr="005B08D7">
        <w:rPr>
          <w:rFonts w:ascii="Calibri" w:hAnsi="Calibri" w:cs="Calibri"/>
          <w:b/>
          <w:sz w:val="22"/>
          <w:szCs w:val="22"/>
        </w:rPr>
        <w:lastRenderedPageBreak/>
        <w:t>RAZPISNI OBRAZEC 8</w:t>
      </w:r>
    </w:p>
    <w:p w14:paraId="7CEB7E9F" w14:textId="77777777" w:rsidR="00004649" w:rsidRPr="005B08D7" w:rsidRDefault="00004649" w:rsidP="00004649">
      <w:pPr>
        <w:rPr>
          <w:rFonts w:ascii="Calibri" w:hAnsi="Calibri" w:cs="Calibri"/>
          <w:sz w:val="22"/>
          <w:szCs w:val="22"/>
        </w:rPr>
      </w:pPr>
    </w:p>
    <w:p w14:paraId="71659C5C" w14:textId="77777777" w:rsidR="00004649" w:rsidRPr="005B08D7" w:rsidRDefault="00004649" w:rsidP="00004649">
      <w:pPr>
        <w:rPr>
          <w:rFonts w:ascii="Calibri" w:hAnsi="Calibri" w:cs="Calibri"/>
          <w:sz w:val="22"/>
          <w:szCs w:val="22"/>
        </w:rPr>
      </w:pPr>
    </w:p>
    <w:p w14:paraId="622C6656" w14:textId="77777777" w:rsidR="00004649" w:rsidRPr="005B08D7" w:rsidRDefault="00004649" w:rsidP="00D44B78">
      <w:pPr>
        <w:shd w:val="clear" w:color="auto" w:fill="E2EFD9" w:themeFill="accent6" w:themeFillTint="33"/>
        <w:jc w:val="center"/>
        <w:rPr>
          <w:rFonts w:ascii="Calibri" w:hAnsi="Calibri" w:cs="Calibri"/>
          <w:b/>
          <w:sz w:val="22"/>
          <w:szCs w:val="22"/>
        </w:rPr>
      </w:pPr>
      <w:r w:rsidRPr="005B08D7">
        <w:rPr>
          <w:rFonts w:ascii="Calibri" w:hAnsi="Calibri" w:cs="Calibri"/>
          <w:b/>
          <w:sz w:val="22"/>
          <w:szCs w:val="22"/>
        </w:rPr>
        <w:t>REFERENCE PONUDNIKA</w:t>
      </w:r>
    </w:p>
    <w:p w14:paraId="5C5EE741" w14:textId="77777777" w:rsidR="00004649" w:rsidRPr="005B08D7" w:rsidRDefault="00004649" w:rsidP="00004649">
      <w:pPr>
        <w:jc w:val="center"/>
        <w:rPr>
          <w:rFonts w:ascii="Calibri" w:hAnsi="Calibri" w:cs="Calibri"/>
          <w:b/>
          <w:sz w:val="22"/>
          <w:szCs w:val="22"/>
        </w:rPr>
      </w:pPr>
    </w:p>
    <w:p w14:paraId="3FDA85AD" w14:textId="77777777" w:rsidR="00004649" w:rsidRPr="005B08D7" w:rsidRDefault="00004649" w:rsidP="00004649">
      <w:pPr>
        <w:jc w:val="both"/>
        <w:rPr>
          <w:rFonts w:ascii="Calibri" w:hAnsi="Calibri" w:cs="Calibri"/>
          <w:bCs/>
          <w:iCs/>
          <w:sz w:val="22"/>
          <w:szCs w:val="22"/>
        </w:rPr>
      </w:pPr>
      <w:r w:rsidRPr="005B08D7">
        <w:rPr>
          <w:rFonts w:ascii="Calibri" w:hAnsi="Calibri" w:cs="Calibri"/>
          <w:sz w:val="22"/>
          <w:szCs w:val="22"/>
        </w:rPr>
        <w:t xml:space="preserve">Pojasnila: ponudnik mora obvezno predložiti reference, kot je določeno v nadaljevanju. Reference so  določene kot pogoj.  Reference ponudnika in njegovih </w:t>
      </w:r>
      <w:proofErr w:type="spellStart"/>
      <w:r w:rsidRPr="005B08D7">
        <w:rPr>
          <w:rFonts w:ascii="Calibri" w:hAnsi="Calibri" w:cs="Calibri"/>
          <w:sz w:val="22"/>
          <w:szCs w:val="22"/>
        </w:rPr>
        <w:t>soponudnikov</w:t>
      </w:r>
      <w:proofErr w:type="spellEnd"/>
      <w:r w:rsidRPr="005B08D7">
        <w:rPr>
          <w:rFonts w:ascii="Calibri" w:hAnsi="Calibri" w:cs="Calibri"/>
          <w:sz w:val="22"/>
          <w:szCs w:val="22"/>
        </w:rPr>
        <w:t>/podizvajalcev se ne seštevajo. Vsaka referenca, ki jo bo naročnik upošteval kot pogoj, mora biti potrjena s strani referenčnega naročnika in mora izkazovati</w:t>
      </w:r>
      <w:r w:rsidRPr="005B08D7">
        <w:rPr>
          <w:rFonts w:ascii="Calibri" w:hAnsi="Calibri" w:cs="Calibri"/>
          <w:bCs/>
          <w:iCs/>
          <w:sz w:val="22"/>
          <w:szCs w:val="22"/>
        </w:rPr>
        <w:t xml:space="preserve"> vsaj eno izvedbo del, ki so po vsebini in prostorskem značaju primerljiva z deli, za katera se oddaja ponudba, v obdobju zadnjih treh let pred oddajo ponudbe.</w:t>
      </w:r>
    </w:p>
    <w:p w14:paraId="3D470840" w14:textId="77777777" w:rsidR="00004649" w:rsidRPr="005B08D7" w:rsidRDefault="00004649" w:rsidP="00004649">
      <w:pPr>
        <w:jc w:val="both"/>
        <w:rPr>
          <w:rFonts w:ascii="Calibri" w:hAnsi="Calibri" w:cs="Calibri"/>
          <w:b/>
          <w:sz w:val="22"/>
          <w:szCs w:val="22"/>
        </w:rPr>
      </w:pPr>
    </w:p>
    <w:p w14:paraId="69146740" w14:textId="77777777" w:rsidR="00004649" w:rsidRPr="005B08D7" w:rsidRDefault="00004649" w:rsidP="00004649">
      <w:pPr>
        <w:jc w:val="both"/>
        <w:rPr>
          <w:rFonts w:ascii="Calibri" w:hAnsi="Calibri" w:cs="Calibri"/>
          <w:sz w:val="22"/>
          <w:szCs w:val="22"/>
        </w:rPr>
      </w:pPr>
      <w:r w:rsidRPr="005B08D7">
        <w:rPr>
          <w:rFonts w:ascii="Calibri" w:hAnsi="Calibri" w:cs="Calibri"/>
          <w:b/>
          <w:sz w:val="22"/>
          <w:szCs w:val="22"/>
        </w:rPr>
        <w:t>REFERENCE</w:t>
      </w:r>
    </w:p>
    <w:p w14:paraId="4EC9E096" w14:textId="77777777" w:rsidR="00004649" w:rsidRPr="005B08D7" w:rsidRDefault="00004649" w:rsidP="00004649">
      <w:pPr>
        <w:jc w:val="both"/>
        <w:rPr>
          <w:rFonts w:ascii="Calibri" w:hAnsi="Calibri" w:cs="Calibri"/>
          <w:sz w:val="22"/>
          <w:szCs w:val="22"/>
        </w:rPr>
      </w:pPr>
    </w:p>
    <w:tbl>
      <w:tblPr>
        <w:tblW w:w="0" w:type="auto"/>
        <w:tblInd w:w="108" w:type="dxa"/>
        <w:tblLayout w:type="fixed"/>
        <w:tblLook w:val="0000" w:firstRow="0" w:lastRow="0" w:firstColumn="0" w:lastColumn="0" w:noHBand="0" w:noVBand="0"/>
      </w:tblPr>
      <w:tblGrid>
        <w:gridCol w:w="417"/>
        <w:gridCol w:w="3016"/>
        <w:gridCol w:w="2123"/>
        <w:gridCol w:w="2007"/>
        <w:gridCol w:w="1735"/>
      </w:tblGrid>
      <w:tr w:rsidR="00004649" w:rsidRPr="00993A76" w14:paraId="652C3FE8" w14:textId="77777777" w:rsidTr="00993A76">
        <w:tc>
          <w:tcPr>
            <w:tcW w:w="417" w:type="dxa"/>
            <w:tcBorders>
              <w:bottom w:val="single" w:sz="4" w:space="0" w:color="000000"/>
            </w:tcBorders>
            <w:shd w:val="clear" w:color="auto" w:fill="auto"/>
            <w:vAlign w:val="center"/>
          </w:tcPr>
          <w:p w14:paraId="31B9A845" w14:textId="77777777" w:rsidR="00004649" w:rsidRPr="00993A76" w:rsidRDefault="00004649" w:rsidP="007D0C89">
            <w:pPr>
              <w:snapToGrid w:val="0"/>
              <w:jc w:val="center"/>
              <w:rPr>
                <w:rFonts w:ascii="Calibri" w:hAnsi="Calibri" w:cs="Calibri"/>
                <w:b/>
                <w:sz w:val="20"/>
                <w:szCs w:val="20"/>
              </w:rPr>
            </w:pPr>
          </w:p>
        </w:tc>
        <w:tc>
          <w:tcPr>
            <w:tcW w:w="3016" w:type="dxa"/>
            <w:tcBorders>
              <w:top w:val="single" w:sz="4" w:space="0" w:color="000000"/>
              <w:left w:val="single" w:sz="4" w:space="0" w:color="000000"/>
              <w:bottom w:val="single" w:sz="4" w:space="0" w:color="000000"/>
            </w:tcBorders>
            <w:shd w:val="clear" w:color="auto" w:fill="E2EFD9" w:themeFill="accent6" w:themeFillTint="33"/>
            <w:vAlign w:val="center"/>
          </w:tcPr>
          <w:p w14:paraId="3A79275F" w14:textId="77777777" w:rsidR="00004649" w:rsidRPr="00993A76" w:rsidRDefault="00004649" w:rsidP="007D0C89">
            <w:pPr>
              <w:jc w:val="center"/>
              <w:rPr>
                <w:rFonts w:ascii="Calibri" w:hAnsi="Calibri" w:cs="Calibri"/>
                <w:b/>
                <w:sz w:val="20"/>
                <w:szCs w:val="20"/>
              </w:rPr>
            </w:pPr>
            <w:r w:rsidRPr="00993A76">
              <w:rPr>
                <w:rFonts w:ascii="Calibri" w:hAnsi="Calibri" w:cs="Calibri"/>
                <w:b/>
                <w:sz w:val="20"/>
                <w:szCs w:val="20"/>
              </w:rPr>
              <w:t>Naziv referenčnega naročnika in kontaktni podatki</w:t>
            </w:r>
          </w:p>
        </w:tc>
        <w:tc>
          <w:tcPr>
            <w:tcW w:w="2123" w:type="dxa"/>
            <w:tcBorders>
              <w:top w:val="single" w:sz="4" w:space="0" w:color="000000"/>
              <w:left w:val="single" w:sz="4" w:space="0" w:color="000000"/>
              <w:bottom w:val="single" w:sz="4" w:space="0" w:color="000000"/>
            </w:tcBorders>
            <w:shd w:val="clear" w:color="auto" w:fill="E2EFD9" w:themeFill="accent6" w:themeFillTint="33"/>
            <w:vAlign w:val="center"/>
          </w:tcPr>
          <w:p w14:paraId="54E84C37" w14:textId="77777777" w:rsidR="00004649" w:rsidRPr="00993A76" w:rsidRDefault="00004649" w:rsidP="007D0C89">
            <w:pPr>
              <w:jc w:val="center"/>
              <w:rPr>
                <w:rFonts w:ascii="Calibri" w:hAnsi="Calibri" w:cs="Calibri"/>
                <w:b/>
                <w:sz w:val="20"/>
                <w:szCs w:val="20"/>
              </w:rPr>
            </w:pPr>
            <w:r w:rsidRPr="00993A76">
              <w:rPr>
                <w:rFonts w:ascii="Calibri" w:hAnsi="Calibri" w:cs="Calibri"/>
                <w:b/>
                <w:sz w:val="20"/>
                <w:szCs w:val="20"/>
              </w:rPr>
              <w:t>Obdobje, v katerem so bile storitve izvedene</w:t>
            </w:r>
          </w:p>
        </w:tc>
        <w:tc>
          <w:tcPr>
            <w:tcW w:w="2007" w:type="dxa"/>
            <w:tcBorders>
              <w:top w:val="single" w:sz="4" w:space="0" w:color="000000"/>
              <w:left w:val="single" w:sz="4" w:space="0" w:color="000000"/>
              <w:bottom w:val="single" w:sz="4" w:space="0" w:color="000000"/>
            </w:tcBorders>
            <w:shd w:val="clear" w:color="auto" w:fill="E2EFD9" w:themeFill="accent6" w:themeFillTint="33"/>
            <w:vAlign w:val="center"/>
          </w:tcPr>
          <w:p w14:paraId="6EC0B89D" w14:textId="77777777" w:rsidR="00004649" w:rsidRPr="00993A76" w:rsidRDefault="00004649" w:rsidP="007D0C89">
            <w:pPr>
              <w:jc w:val="center"/>
              <w:rPr>
                <w:rFonts w:ascii="Calibri" w:hAnsi="Calibri" w:cs="Calibri"/>
                <w:b/>
                <w:sz w:val="20"/>
                <w:szCs w:val="20"/>
              </w:rPr>
            </w:pPr>
            <w:r w:rsidRPr="00993A76">
              <w:rPr>
                <w:rFonts w:ascii="Calibri" w:hAnsi="Calibri" w:cs="Calibri"/>
                <w:b/>
                <w:sz w:val="20"/>
                <w:szCs w:val="20"/>
              </w:rPr>
              <w:t>Vrednost brez DDV</w:t>
            </w:r>
          </w:p>
        </w:tc>
        <w:tc>
          <w:tcPr>
            <w:tcW w:w="1735"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Pr>
          <w:p w14:paraId="727748AE" w14:textId="240CC5F9" w:rsidR="00004649" w:rsidRPr="00993A76" w:rsidRDefault="00004649" w:rsidP="007D0C89">
            <w:pPr>
              <w:jc w:val="center"/>
              <w:rPr>
                <w:rFonts w:ascii="Calibri" w:hAnsi="Calibri" w:cs="Calibri"/>
                <w:sz w:val="20"/>
                <w:szCs w:val="20"/>
              </w:rPr>
            </w:pPr>
            <w:r w:rsidRPr="00993A76">
              <w:rPr>
                <w:rFonts w:ascii="Calibri" w:hAnsi="Calibri" w:cs="Calibri"/>
                <w:b/>
                <w:sz w:val="20"/>
                <w:szCs w:val="20"/>
              </w:rPr>
              <w:t>Navedba izvedenih storitev</w:t>
            </w:r>
          </w:p>
        </w:tc>
      </w:tr>
      <w:tr w:rsidR="00004649" w:rsidRPr="005B08D7" w14:paraId="1F5C31AE" w14:textId="77777777" w:rsidTr="00993A76">
        <w:trPr>
          <w:trHeight w:val="737"/>
        </w:trPr>
        <w:tc>
          <w:tcPr>
            <w:tcW w:w="417" w:type="dxa"/>
            <w:tcBorders>
              <w:top w:val="single" w:sz="4" w:space="0" w:color="000000"/>
              <w:left w:val="single" w:sz="4" w:space="0" w:color="000000"/>
              <w:bottom w:val="single" w:sz="4" w:space="0" w:color="000000"/>
            </w:tcBorders>
            <w:shd w:val="clear" w:color="auto" w:fill="E2EFD9" w:themeFill="accent6" w:themeFillTint="33"/>
            <w:vAlign w:val="center"/>
          </w:tcPr>
          <w:p w14:paraId="6D9C9B7E" w14:textId="77777777" w:rsidR="00004649" w:rsidRPr="005B08D7" w:rsidRDefault="00004649" w:rsidP="004E2B63">
            <w:pPr>
              <w:jc w:val="center"/>
              <w:rPr>
                <w:rFonts w:ascii="Calibri" w:hAnsi="Calibri" w:cs="Calibri"/>
                <w:b/>
                <w:sz w:val="22"/>
                <w:szCs w:val="22"/>
              </w:rPr>
            </w:pPr>
            <w:r w:rsidRPr="005B08D7">
              <w:rPr>
                <w:rFonts w:ascii="Calibri" w:hAnsi="Calibri" w:cs="Calibri"/>
                <w:b/>
                <w:sz w:val="22"/>
                <w:szCs w:val="22"/>
              </w:rPr>
              <w:t>1.</w:t>
            </w:r>
          </w:p>
        </w:tc>
        <w:tc>
          <w:tcPr>
            <w:tcW w:w="3016" w:type="dxa"/>
            <w:tcBorders>
              <w:top w:val="single" w:sz="4" w:space="0" w:color="000000"/>
              <w:left w:val="single" w:sz="4" w:space="0" w:color="000000"/>
              <w:bottom w:val="single" w:sz="4" w:space="0" w:color="000000"/>
            </w:tcBorders>
            <w:shd w:val="clear" w:color="auto" w:fill="auto"/>
            <w:vAlign w:val="center"/>
          </w:tcPr>
          <w:p w14:paraId="2C06266A" w14:textId="77777777" w:rsidR="00004649" w:rsidRPr="005B08D7" w:rsidRDefault="00004649" w:rsidP="004E2B63">
            <w:pPr>
              <w:snapToGrid w:val="0"/>
              <w:jc w:val="center"/>
              <w:rPr>
                <w:rFonts w:ascii="Calibri" w:hAnsi="Calibri" w:cs="Calibri"/>
                <w:b/>
                <w:sz w:val="22"/>
                <w:szCs w:val="22"/>
              </w:rPr>
            </w:pPr>
          </w:p>
          <w:p w14:paraId="02FC6AE2" w14:textId="77777777" w:rsidR="00004649" w:rsidRPr="005B08D7" w:rsidRDefault="00004649" w:rsidP="004E2B63">
            <w:pPr>
              <w:rPr>
                <w:rFonts w:ascii="Calibri" w:hAnsi="Calibri" w:cs="Calibri"/>
                <w:b/>
                <w:sz w:val="22"/>
                <w:szCs w:val="22"/>
              </w:rPr>
            </w:pPr>
          </w:p>
        </w:tc>
        <w:tc>
          <w:tcPr>
            <w:tcW w:w="2123" w:type="dxa"/>
            <w:tcBorders>
              <w:top w:val="single" w:sz="4" w:space="0" w:color="000000"/>
              <w:left w:val="single" w:sz="4" w:space="0" w:color="000000"/>
              <w:bottom w:val="single" w:sz="4" w:space="0" w:color="000000"/>
            </w:tcBorders>
            <w:shd w:val="clear" w:color="auto" w:fill="auto"/>
            <w:vAlign w:val="center"/>
          </w:tcPr>
          <w:p w14:paraId="289D0053" w14:textId="77777777" w:rsidR="00004649" w:rsidRPr="005B08D7" w:rsidRDefault="00004649" w:rsidP="004E2B63">
            <w:pPr>
              <w:snapToGrid w:val="0"/>
              <w:jc w:val="center"/>
              <w:rPr>
                <w:rFonts w:ascii="Calibri" w:hAnsi="Calibri" w:cs="Calibri"/>
                <w:b/>
                <w:sz w:val="22"/>
                <w:szCs w:val="22"/>
              </w:rPr>
            </w:pPr>
          </w:p>
        </w:tc>
        <w:tc>
          <w:tcPr>
            <w:tcW w:w="2007" w:type="dxa"/>
            <w:tcBorders>
              <w:top w:val="single" w:sz="4" w:space="0" w:color="000000"/>
              <w:left w:val="single" w:sz="4" w:space="0" w:color="000000"/>
              <w:bottom w:val="single" w:sz="4" w:space="0" w:color="000000"/>
            </w:tcBorders>
            <w:shd w:val="clear" w:color="auto" w:fill="auto"/>
            <w:vAlign w:val="center"/>
          </w:tcPr>
          <w:p w14:paraId="2A2227AE" w14:textId="77777777" w:rsidR="00004649" w:rsidRPr="005B08D7" w:rsidRDefault="00004649" w:rsidP="004E2B63">
            <w:pPr>
              <w:snapToGrid w:val="0"/>
              <w:jc w:val="center"/>
              <w:rPr>
                <w:rFonts w:ascii="Calibri" w:hAnsi="Calibri" w:cs="Calibri"/>
                <w:b/>
                <w:sz w:val="22"/>
                <w:szCs w:val="22"/>
              </w:rPr>
            </w:pPr>
          </w:p>
        </w:tc>
        <w:tc>
          <w:tcPr>
            <w:tcW w:w="17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58F92D" w14:textId="77777777" w:rsidR="00004649" w:rsidRPr="005B08D7" w:rsidRDefault="00004649" w:rsidP="004E2B63">
            <w:pPr>
              <w:snapToGrid w:val="0"/>
              <w:jc w:val="center"/>
              <w:rPr>
                <w:rFonts w:ascii="Calibri" w:hAnsi="Calibri" w:cs="Calibri"/>
                <w:b/>
                <w:sz w:val="22"/>
                <w:szCs w:val="22"/>
              </w:rPr>
            </w:pPr>
          </w:p>
        </w:tc>
      </w:tr>
      <w:tr w:rsidR="00004649" w:rsidRPr="005B08D7" w14:paraId="60D6D87B" w14:textId="77777777" w:rsidTr="00993A76">
        <w:trPr>
          <w:trHeight w:val="737"/>
        </w:trPr>
        <w:tc>
          <w:tcPr>
            <w:tcW w:w="417" w:type="dxa"/>
            <w:tcBorders>
              <w:top w:val="single" w:sz="4" w:space="0" w:color="000000"/>
              <w:left w:val="single" w:sz="4" w:space="0" w:color="000000"/>
              <w:bottom w:val="single" w:sz="4" w:space="0" w:color="000000"/>
            </w:tcBorders>
            <w:shd w:val="clear" w:color="auto" w:fill="E2EFD9" w:themeFill="accent6" w:themeFillTint="33"/>
            <w:vAlign w:val="center"/>
          </w:tcPr>
          <w:p w14:paraId="2EEA9D47" w14:textId="77777777" w:rsidR="00004649" w:rsidRPr="005B08D7" w:rsidRDefault="00004649" w:rsidP="004E2B63">
            <w:pPr>
              <w:jc w:val="center"/>
              <w:rPr>
                <w:rFonts w:ascii="Calibri" w:hAnsi="Calibri" w:cs="Calibri"/>
                <w:b/>
                <w:sz w:val="22"/>
                <w:szCs w:val="22"/>
              </w:rPr>
            </w:pPr>
            <w:r w:rsidRPr="005B08D7">
              <w:rPr>
                <w:rFonts w:ascii="Calibri" w:hAnsi="Calibri" w:cs="Calibri"/>
                <w:b/>
                <w:sz w:val="22"/>
                <w:szCs w:val="22"/>
              </w:rPr>
              <w:t>2.</w:t>
            </w:r>
          </w:p>
        </w:tc>
        <w:tc>
          <w:tcPr>
            <w:tcW w:w="3016" w:type="dxa"/>
            <w:tcBorders>
              <w:top w:val="single" w:sz="4" w:space="0" w:color="000000"/>
              <w:left w:val="single" w:sz="4" w:space="0" w:color="000000"/>
              <w:bottom w:val="single" w:sz="4" w:space="0" w:color="000000"/>
            </w:tcBorders>
            <w:shd w:val="clear" w:color="auto" w:fill="auto"/>
            <w:vAlign w:val="center"/>
          </w:tcPr>
          <w:p w14:paraId="79A0880D" w14:textId="77777777" w:rsidR="00004649" w:rsidRPr="005B08D7" w:rsidRDefault="00004649" w:rsidP="004E2B63">
            <w:pPr>
              <w:snapToGrid w:val="0"/>
              <w:jc w:val="center"/>
              <w:rPr>
                <w:rFonts w:ascii="Calibri" w:hAnsi="Calibri" w:cs="Calibri"/>
                <w:b/>
                <w:sz w:val="22"/>
                <w:szCs w:val="22"/>
              </w:rPr>
            </w:pPr>
          </w:p>
          <w:p w14:paraId="1E906412" w14:textId="77777777" w:rsidR="00004649" w:rsidRPr="005B08D7" w:rsidRDefault="00004649" w:rsidP="004E2B63">
            <w:pPr>
              <w:rPr>
                <w:rFonts w:ascii="Calibri" w:hAnsi="Calibri" w:cs="Calibri"/>
                <w:b/>
                <w:sz w:val="22"/>
                <w:szCs w:val="22"/>
              </w:rPr>
            </w:pPr>
          </w:p>
        </w:tc>
        <w:tc>
          <w:tcPr>
            <w:tcW w:w="2123" w:type="dxa"/>
            <w:tcBorders>
              <w:top w:val="single" w:sz="4" w:space="0" w:color="000000"/>
              <w:left w:val="single" w:sz="4" w:space="0" w:color="000000"/>
              <w:bottom w:val="single" w:sz="4" w:space="0" w:color="000000"/>
            </w:tcBorders>
            <w:shd w:val="clear" w:color="auto" w:fill="auto"/>
            <w:vAlign w:val="center"/>
          </w:tcPr>
          <w:p w14:paraId="245BB812" w14:textId="77777777" w:rsidR="00004649" w:rsidRPr="005B08D7" w:rsidRDefault="00004649" w:rsidP="004E2B63">
            <w:pPr>
              <w:snapToGrid w:val="0"/>
              <w:jc w:val="center"/>
              <w:rPr>
                <w:rFonts w:ascii="Calibri" w:hAnsi="Calibri" w:cs="Calibri"/>
                <w:b/>
                <w:sz w:val="22"/>
                <w:szCs w:val="22"/>
              </w:rPr>
            </w:pPr>
          </w:p>
        </w:tc>
        <w:tc>
          <w:tcPr>
            <w:tcW w:w="2007" w:type="dxa"/>
            <w:tcBorders>
              <w:top w:val="single" w:sz="4" w:space="0" w:color="000000"/>
              <w:left w:val="single" w:sz="4" w:space="0" w:color="000000"/>
              <w:bottom w:val="single" w:sz="4" w:space="0" w:color="000000"/>
            </w:tcBorders>
            <w:shd w:val="clear" w:color="auto" w:fill="auto"/>
            <w:vAlign w:val="center"/>
          </w:tcPr>
          <w:p w14:paraId="6DB1407C" w14:textId="77777777" w:rsidR="00004649" w:rsidRPr="005B08D7" w:rsidRDefault="00004649" w:rsidP="004E2B63">
            <w:pPr>
              <w:snapToGrid w:val="0"/>
              <w:jc w:val="center"/>
              <w:rPr>
                <w:rFonts w:ascii="Calibri" w:hAnsi="Calibri" w:cs="Calibri"/>
                <w:b/>
                <w:sz w:val="22"/>
                <w:szCs w:val="22"/>
              </w:rPr>
            </w:pPr>
          </w:p>
        </w:tc>
        <w:tc>
          <w:tcPr>
            <w:tcW w:w="17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03CCDB" w14:textId="77777777" w:rsidR="00004649" w:rsidRPr="005B08D7" w:rsidRDefault="00004649" w:rsidP="004E2B63">
            <w:pPr>
              <w:snapToGrid w:val="0"/>
              <w:jc w:val="center"/>
              <w:rPr>
                <w:rFonts w:ascii="Calibri" w:hAnsi="Calibri" w:cs="Calibri"/>
                <w:b/>
                <w:sz w:val="22"/>
                <w:szCs w:val="22"/>
              </w:rPr>
            </w:pPr>
          </w:p>
        </w:tc>
      </w:tr>
      <w:tr w:rsidR="00004649" w:rsidRPr="005B08D7" w14:paraId="6C8EE57A" w14:textId="77777777" w:rsidTr="00993A76">
        <w:trPr>
          <w:trHeight w:val="737"/>
        </w:trPr>
        <w:tc>
          <w:tcPr>
            <w:tcW w:w="417" w:type="dxa"/>
            <w:tcBorders>
              <w:top w:val="single" w:sz="4" w:space="0" w:color="000000"/>
              <w:left w:val="single" w:sz="4" w:space="0" w:color="000000"/>
              <w:bottom w:val="single" w:sz="4" w:space="0" w:color="000000"/>
            </w:tcBorders>
            <w:shd w:val="clear" w:color="auto" w:fill="E2EFD9" w:themeFill="accent6" w:themeFillTint="33"/>
            <w:vAlign w:val="center"/>
          </w:tcPr>
          <w:p w14:paraId="697DB907" w14:textId="77777777" w:rsidR="00004649" w:rsidRPr="005B08D7" w:rsidRDefault="00004649" w:rsidP="004E2B63">
            <w:pPr>
              <w:jc w:val="center"/>
              <w:rPr>
                <w:rFonts w:ascii="Calibri" w:hAnsi="Calibri" w:cs="Calibri"/>
                <w:b/>
                <w:sz w:val="22"/>
                <w:szCs w:val="22"/>
              </w:rPr>
            </w:pPr>
            <w:r w:rsidRPr="005B08D7">
              <w:rPr>
                <w:rFonts w:ascii="Calibri" w:hAnsi="Calibri" w:cs="Calibri"/>
                <w:b/>
                <w:sz w:val="22"/>
                <w:szCs w:val="22"/>
              </w:rPr>
              <w:t>3.</w:t>
            </w:r>
          </w:p>
        </w:tc>
        <w:tc>
          <w:tcPr>
            <w:tcW w:w="3016" w:type="dxa"/>
            <w:tcBorders>
              <w:top w:val="single" w:sz="4" w:space="0" w:color="000000"/>
              <w:left w:val="single" w:sz="4" w:space="0" w:color="000000"/>
              <w:bottom w:val="single" w:sz="4" w:space="0" w:color="000000"/>
            </w:tcBorders>
            <w:shd w:val="clear" w:color="auto" w:fill="auto"/>
            <w:vAlign w:val="center"/>
          </w:tcPr>
          <w:p w14:paraId="17303ED3" w14:textId="77777777" w:rsidR="00004649" w:rsidRPr="005B08D7" w:rsidRDefault="00004649" w:rsidP="004E2B63">
            <w:pPr>
              <w:snapToGrid w:val="0"/>
              <w:jc w:val="center"/>
              <w:rPr>
                <w:rFonts w:ascii="Calibri" w:hAnsi="Calibri" w:cs="Calibri"/>
                <w:b/>
                <w:sz w:val="22"/>
                <w:szCs w:val="22"/>
              </w:rPr>
            </w:pPr>
          </w:p>
          <w:p w14:paraId="30E6F31A" w14:textId="77777777" w:rsidR="00004649" w:rsidRPr="005B08D7" w:rsidRDefault="00004649" w:rsidP="004E2B63">
            <w:pPr>
              <w:rPr>
                <w:rFonts w:ascii="Calibri" w:hAnsi="Calibri" w:cs="Calibri"/>
                <w:b/>
                <w:sz w:val="22"/>
                <w:szCs w:val="22"/>
              </w:rPr>
            </w:pPr>
          </w:p>
        </w:tc>
        <w:tc>
          <w:tcPr>
            <w:tcW w:w="2123" w:type="dxa"/>
            <w:tcBorders>
              <w:top w:val="single" w:sz="4" w:space="0" w:color="000000"/>
              <w:left w:val="single" w:sz="4" w:space="0" w:color="000000"/>
              <w:bottom w:val="single" w:sz="4" w:space="0" w:color="000000"/>
            </w:tcBorders>
            <w:shd w:val="clear" w:color="auto" w:fill="auto"/>
            <w:vAlign w:val="center"/>
          </w:tcPr>
          <w:p w14:paraId="27090D1B" w14:textId="77777777" w:rsidR="00004649" w:rsidRPr="005B08D7" w:rsidRDefault="00004649" w:rsidP="004E2B63">
            <w:pPr>
              <w:snapToGrid w:val="0"/>
              <w:jc w:val="center"/>
              <w:rPr>
                <w:rFonts w:ascii="Calibri" w:hAnsi="Calibri" w:cs="Calibri"/>
                <w:b/>
                <w:sz w:val="22"/>
                <w:szCs w:val="22"/>
              </w:rPr>
            </w:pPr>
          </w:p>
        </w:tc>
        <w:tc>
          <w:tcPr>
            <w:tcW w:w="2007" w:type="dxa"/>
            <w:tcBorders>
              <w:top w:val="single" w:sz="4" w:space="0" w:color="000000"/>
              <w:left w:val="single" w:sz="4" w:space="0" w:color="000000"/>
              <w:bottom w:val="single" w:sz="4" w:space="0" w:color="000000"/>
            </w:tcBorders>
            <w:shd w:val="clear" w:color="auto" w:fill="auto"/>
            <w:vAlign w:val="center"/>
          </w:tcPr>
          <w:p w14:paraId="2148846D" w14:textId="77777777" w:rsidR="00004649" w:rsidRPr="005B08D7" w:rsidRDefault="00004649" w:rsidP="004E2B63">
            <w:pPr>
              <w:snapToGrid w:val="0"/>
              <w:jc w:val="center"/>
              <w:rPr>
                <w:rFonts w:ascii="Calibri" w:hAnsi="Calibri" w:cs="Calibri"/>
                <w:b/>
                <w:sz w:val="22"/>
                <w:szCs w:val="22"/>
              </w:rPr>
            </w:pPr>
          </w:p>
        </w:tc>
        <w:tc>
          <w:tcPr>
            <w:tcW w:w="17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0D053D" w14:textId="77777777" w:rsidR="00004649" w:rsidRPr="005B08D7" w:rsidRDefault="00004649" w:rsidP="004E2B63">
            <w:pPr>
              <w:snapToGrid w:val="0"/>
              <w:jc w:val="center"/>
              <w:rPr>
                <w:rFonts w:ascii="Calibri" w:hAnsi="Calibri" w:cs="Calibri"/>
                <w:b/>
                <w:sz w:val="22"/>
                <w:szCs w:val="22"/>
              </w:rPr>
            </w:pPr>
          </w:p>
        </w:tc>
      </w:tr>
      <w:tr w:rsidR="00004649" w:rsidRPr="005B08D7" w14:paraId="7BA83A49" w14:textId="77777777" w:rsidTr="00993A76">
        <w:trPr>
          <w:trHeight w:val="737"/>
        </w:trPr>
        <w:tc>
          <w:tcPr>
            <w:tcW w:w="417" w:type="dxa"/>
            <w:tcBorders>
              <w:top w:val="single" w:sz="4" w:space="0" w:color="000000"/>
              <w:left w:val="single" w:sz="4" w:space="0" w:color="000000"/>
              <w:bottom w:val="single" w:sz="4" w:space="0" w:color="000000"/>
            </w:tcBorders>
            <w:shd w:val="clear" w:color="auto" w:fill="E2EFD9" w:themeFill="accent6" w:themeFillTint="33"/>
            <w:vAlign w:val="center"/>
          </w:tcPr>
          <w:p w14:paraId="2C4F0B05" w14:textId="46989E57" w:rsidR="00004649" w:rsidRPr="005B08D7" w:rsidRDefault="00004649" w:rsidP="004E2B63">
            <w:pPr>
              <w:snapToGrid w:val="0"/>
              <w:jc w:val="center"/>
              <w:rPr>
                <w:rFonts w:ascii="Calibri" w:hAnsi="Calibri" w:cs="Calibri"/>
                <w:b/>
                <w:sz w:val="22"/>
                <w:szCs w:val="22"/>
              </w:rPr>
            </w:pPr>
            <w:r w:rsidRPr="005B08D7">
              <w:rPr>
                <w:rFonts w:ascii="Calibri" w:hAnsi="Calibri" w:cs="Calibri"/>
                <w:b/>
                <w:sz w:val="22"/>
                <w:szCs w:val="22"/>
              </w:rPr>
              <w:t>4.</w:t>
            </w:r>
          </w:p>
        </w:tc>
        <w:tc>
          <w:tcPr>
            <w:tcW w:w="3016" w:type="dxa"/>
            <w:tcBorders>
              <w:top w:val="single" w:sz="4" w:space="0" w:color="000000"/>
              <w:left w:val="single" w:sz="4" w:space="0" w:color="000000"/>
              <w:bottom w:val="single" w:sz="4" w:space="0" w:color="000000"/>
            </w:tcBorders>
            <w:shd w:val="clear" w:color="auto" w:fill="auto"/>
            <w:vAlign w:val="center"/>
          </w:tcPr>
          <w:p w14:paraId="6F668D30" w14:textId="77777777" w:rsidR="00004649" w:rsidRPr="005B08D7" w:rsidRDefault="00004649" w:rsidP="004E2B63">
            <w:pPr>
              <w:snapToGrid w:val="0"/>
              <w:rPr>
                <w:rFonts w:ascii="Calibri" w:hAnsi="Calibri" w:cs="Calibri"/>
                <w:b/>
                <w:sz w:val="22"/>
                <w:szCs w:val="22"/>
              </w:rPr>
            </w:pPr>
          </w:p>
        </w:tc>
        <w:tc>
          <w:tcPr>
            <w:tcW w:w="2123" w:type="dxa"/>
            <w:tcBorders>
              <w:top w:val="single" w:sz="4" w:space="0" w:color="000000"/>
              <w:left w:val="single" w:sz="4" w:space="0" w:color="000000"/>
              <w:bottom w:val="single" w:sz="4" w:space="0" w:color="000000"/>
            </w:tcBorders>
            <w:shd w:val="clear" w:color="auto" w:fill="auto"/>
            <w:vAlign w:val="center"/>
          </w:tcPr>
          <w:p w14:paraId="4C436A7D" w14:textId="77777777" w:rsidR="00004649" w:rsidRPr="005B08D7" w:rsidRDefault="00004649" w:rsidP="004E2B63">
            <w:pPr>
              <w:snapToGrid w:val="0"/>
              <w:jc w:val="center"/>
              <w:rPr>
                <w:rFonts w:ascii="Calibri" w:hAnsi="Calibri" w:cs="Calibri"/>
                <w:b/>
                <w:sz w:val="22"/>
                <w:szCs w:val="22"/>
              </w:rPr>
            </w:pPr>
          </w:p>
        </w:tc>
        <w:tc>
          <w:tcPr>
            <w:tcW w:w="2007" w:type="dxa"/>
            <w:tcBorders>
              <w:top w:val="single" w:sz="4" w:space="0" w:color="000000"/>
              <w:left w:val="single" w:sz="4" w:space="0" w:color="000000"/>
              <w:bottom w:val="single" w:sz="4" w:space="0" w:color="000000"/>
            </w:tcBorders>
            <w:shd w:val="clear" w:color="auto" w:fill="auto"/>
            <w:vAlign w:val="center"/>
          </w:tcPr>
          <w:p w14:paraId="51592795" w14:textId="77777777" w:rsidR="00004649" w:rsidRPr="005B08D7" w:rsidRDefault="00004649" w:rsidP="004E2B63">
            <w:pPr>
              <w:snapToGrid w:val="0"/>
              <w:jc w:val="center"/>
              <w:rPr>
                <w:rFonts w:ascii="Calibri" w:hAnsi="Calibri" w:cs="Calibri"/>
                <w:b/>
                <w:sz w:val="22"/>
                <w:szCs w:val="22"/>
              </w:rPr>
            </w:pPr>
          </w:p>
        </w:tc>
        <w:tc>
          <w:tcPr>
            <w:tcW w:w="17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5067BA" w14:textId="77777777" w:rsidR="00004649" w:rsidRPr="005B08D7" w:rsidRDefault="00004649" w:rsidP="004E2B63">
            <w:pPr>
              <w:snapToGrid w:val="0"/>
              <w:jc w:val="center"/>
              <w:rPr>
                <w:rFonts w:ascii="Calibri" w:hAnsi="Calibri" w:cs="Calibri"/>
                <w:b/>
                <w:sz w:val="22"/>
                <w:szCs w:val="22"/>
              </w:rPr>
            </w:pPr>
          </w:p>
        </w:tc>
      </w:tr>
      <w:tr w:rsidR="00004649" w:rsidRPr="005B08D7" w14:paraId="1CC62BC0" w14:textId="77777777" w:rsidTr="00993A76">
        <w:trPr>
          <w:trHeight w:val="737"/>
        </w:trPr>
        <w:tc>
          <w:tcPr>
            <w:tcW w:w="417" w:type="dxa"/>
            <w:tcBorders>
              <w:top w:val="single" w:sz="4" w:space="0" w:color="000000"/>
              <w:left w:val="single" w:sz="4" w:space="0" w:color="000000"/>
              <w:bottom w:val="single" w:sz="4" w:space="0" w:color="000000"/>
            </w:tcBorders>
            <w:shd w:val="clear" w:color="auto" w:fill="E2EFD9" w:themeFill="accent6" w:themeFillTint="33"/>
            <w:vAlign w:val="center"/>
          </w:tcPr>
          <w:p w14:paraId="0F62708B" w14:textId="67FF5129" w:rsidR="00004649" w:rsidRPr="005B08D7" w:rsidRDefault="00004649" w:rsidP="004E2B63">
            <w:pPr>
              <w:snapToGrid w:val="0"/>
              <w:jc w:val="center"/>
              <w:rPr>
                <w:rFonts w:ascii="Calibri" w:hAnsi="Calibri" w:cs="Calibri"/>
                <w:b/>
                <w:sz w:val="22"/>
                <w:szCs w:val="22"/>
              </w:rPr>
            </w:pPr>
            <w:r w:rsidRPr="005B08D7">
              <w:rPr>
                <w:rFonts w:ascii="Calibri" w:hAnsi="Calibri" w:cs="Calibri"/>
                <w:b/>
                <w:sz w:val="22"/>
                <w:szCs w:val="22"/>
              </w:rPr>
              <w:t>5.</w:t>
            </w:r>
          </w:p>
        </w:tc>
        <w:tc>
          <w:tcPr>
            <w:tcW w:w="3016" w:type="dxa"/>
            <w:tcBorders>
              <w:top w:val="single" w:sz="4" w:space="0" w:color="000000"/>
              <w:left w:val="single" w:sz="4" w:space="0" w:color="000000"/>
              <w:bottom w:val="single" w:sz="4" w:space="0" w:color="000000"/>
            </w:tcBorders>
            <w:shd w:val="clear" w:color="auto" w:fill="auto"/>
            <w:vAlign w:val="center"/>
          </w:tcPr>
          <w:p w14:paraId="4E8434AD" w14:textId="77777777" w:rsidR="00004649" w:rsidRPr="005B08D7" w:rsidRDefault="00004649" w:rsidP="004E2B63">
            <w:pPr>
              <w:snapToGrid w:val="0"/>
              <w:jc w:val="center"/>
              <w:rPr>
                <w:rFonts w:ascii="Calibri" w:hAnsi="Calibri" w:cs="Calibri"/>
                <w:b/>
                <w:sz w:val="22"/>
                <w:szCs w:val="22"/>
              </w:rPr>
            </w:pPr>
          </w:p>
        </w:tc>
        <w:tc>
          <w:tcPr>
            <w:tcW w:w="2123" w:type="dxa"/>
            <w:tcBorders>
              <w:top w:val="single" w:sz="4" w:space="0" w:color="000000"/>
              <w:left w:val="single" w:sz="4" w:space="0" w:color="000000"/>
              <w:bottom w:val="single" w:sz="4" w:space="0" w:color="000000"/>
            </w:tcBorders>
            <w:shd w:val="clear" w:color="auto" w:fill="auto"/>
            <w:vAlign w:val="center"/>
          </w:tcPr>
          <w:p w14:paraId="40E5A2D2" w14:textId="77777777" w:rsidR="00004649" w:rsidRPr="005B08D7" w:rsidRDefault="00004649" w:rsidP="004E2B63">
            <w:pPr>
              <w:snapToGrid w:val="0"/>
              <w:jc w:val="center"/>
              <w:rPr>
                <w:rFonts w:ascii="Calibri" w:hAnsi="Calibri" w:cs="Calibri"/>
                <w:b/>
                <w:sz w:val="22"/>
                <w:szCs w:val="22"/>
              </w:rPr>
            </w:pPr>
          </w:p>
        </w:tc>
        <w:tc>
          <w:tcPr>
            <w:tcW w:w="2007" w:type="dxa"/>
            <w:tcBorders>
              <w:top w:val="single" w:sz="4" w:space="0" w:color="000000"/>
              <w:left w:val="single" w:sz="4" w:space="0" w:color="000000"/>
              <w:bottom w:val="single" w:sz="4" w:space="0" w:color="000000"/>
            </w:tcBorders>
            <w:shd w:val="clear" w:color="auto" w:fill="auto"/>
            <w:vAlign w:val="center"/>
          </w:tcPr>
          <w:p w14:paraId="44A42130" w14:textId="77777777" w:rsidR="00004649" w:rsidRPr="005B08D7" w:rsidRDefault="00004649" w:rsidP="004E2B63">
            <w:pPr>
              <w:snapToGrid w:val="0"/>
              <w:jc w:val="center"/>
              <w:rPr>
                <w:rFonts w:ascii="Calibri" w:hAnsi="Calibri" w:cs="Calibri"/>
                <w:b/>
                <w:sz w:val="22"/>
                <w:szCs w:val="22"/>
              </w:rPr>
            </w:pPr>
          </w:p>
        </w:tc>
        <w:tc>
          <w:tcPr>
            <w:tcW w:w="17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9A128A" w14:textId="77777777" w:rsidR="00004649" w:rsidRPr="005B08D7" w:rsidRDefault="00004649" w:rsidP="004E2B63">
            <w:pPr>
              <w:snapToGrid w:val="0"/>
              <w:jc w:val="center"/>
              <w:rPr>
                <w:rFonts w:ascii="Calibri" w:hAnsi="Calibri" w:cs="Calibri"/>
                <w:b/>
                <w:sz w:val="22"/>
                <w:szCs w:val="22"/>
              </w:rPr>
            </w:pPr>
          </w:p>
        </w:tc>
      </w:tr>
    </w:tbl>
    <w:p w14:paraId="798922A3" w14:textId="77777777" w:rsidR="00004649" w:rsidRPr="005B08D7" w:rsidRDefault="00004649" w:rsidP="00004649">
      <w:pPr>
        <w:jc w:val="both"/>
        <w:rPr>
          <w:rFonts w:ascii="Calibri" w:hAnsi="Calibri" w:cs="Calibri"/>
          <w:b/>
          <w:sz w:val="22"/>
          <w:szCs w:val="22"/>
        </w:rPr>
      </w:pPr>
    </w:p>
    <w:p w14:paraId="1D02C8C5" w14:textId="77777777" w:rsidR="00004649" w:rsidRPr="005B08D7" w:rsidRDefault="00004649" w:rsidP="00004649">
      <w:pPr>
        <w:jc w:val="both"/>
        <w:rPr>
          <w:rFonts w:ascii="Calibri" w:hAnsi="Calibri" w:cs="Calibri"/>
          <w:b/>
          <w:sz w:val="22"/>
          <w:szCs w:val="22"/>
        </w:rPr>
      </w:pPr>
    </w:p>
    <w:p w14:paraId="0EDCE34B" w14:textId="77777777" w:rsidR="00004649" w:rsidRPr="005B08D7" w:rsidRDefault="00004649" w:rsidP="00004649">
      <w:pPr>
        <w:jc w:val="both"/>
        <w:rPr>
          <w:rFonts w:ascii="Calibri" w:hAnsi="Calibri" w:cs="Calibri"/>
          <w:b/>
          <w:sz w:val="22"/>
          <w:szCs w:val="22"/>
        </w:rPr>
      </w:pPr>
    </w:p>
    <w:p w14:paraId="4B0870CA" w14:textId="77777777" w:rsidR="00004649" w:rsidRPr="005B08D7" w:rsidRDefault="00004649" w:rsidP="00004649">
      <w:pPr>
        <w:jc w:val="both"/>
        <w:rPr>
          <w:rFonts w:ascii="Calibri" w:hAnsi="Calibri" w:cs="Calibri"/>
          <w:b/>
          <w:sz w:val="22"/>
          <w:szCs w:val="22"/>
        </w:rPr>
      </w:pPr>
    </w:p>
    <w:p w14:paraId="1DDBC63C" w14:textId="77777777" w:rsidR="00004649" w:rsidRPr="005B08D7" w:rsidRDefault="00004649" w:rsidP="00004649">
      <w:pPr>
        <w:rPr>
          <w:rFonts w:ascii="Calibri" w:hAnsi="Calibri" w:cs="Calibri"/>
          <w:sz w:val="22"/>
          <w:szCs w:val="22"/>
        </w:rPr>
      </w:pPr>
    </w:p>
    <w:tbl>
      <w:tblPr>
        <w:tblW w:w="0" w:type="auto"/>
        <w:jc w:val="center"/>
        <w:tblLayout w:type="fixed"/>
        <w:tblLook w:val="0000" w:firstRow="0" w:lastRow="0" w:firstColumn="0" w:lastColumn="0" w:noHBand="0" w:noVBand="0"/>
      </w:tblPr>
      <w:tblGrid>
        <w:gridCol w:w="3094"/>
        <w:gridCol w:w="3095"/>
        <w:gridCol w:w="3097"/>
      </w:tblGrid>
      <w:tr w:rsidR="00004649" w:rsidRPr="005B08D7" w14:paraId="316376F4" w14:textId="77777777" w:rsidTr="00B46636">
        <w:trPr>
          <w:jc w:val="center"/>
        </w:trPr>
        <w:tc>
          <w:tcPr>
            <w:tcW w:w="3094" w:type="dxa"/>
            <w:shd w:val="clear" w:color="auto" w:fill="auto"/>
          </w:tcPr>
          <w:p w14:paraId="13509EE7" w14:textId="77777777" w:rsidR="00004649" w:rsidRPr="005B08D7" w:rsidRDefault="00004649" w:rsidP="00E60919">
            <w:pPr>
              <w:jc w:val="center"/>
              <w:rPr>
                <w:rFonts w:ascii="Calibri" w:hAnsi="Calibri" w:cs="Calibri"/>
                <w:sz w:val="22"/>
                <w:szCs w:val="22"/>
              </w:rPr>
            </w:pPr>
            <w:r w:rsidRPr="005B08D7">
              <w:rPr>
                <w:rFonts w:ascii="Calibri" w:hAnsi="Calibri" w:cs="Calibri"/>
                <w:sz w:val="22"/>
                <w:szCs w:val="22"/>
              </w:rPr>
              <w:t>Datum</w:t>
            </w:r>
          </w:p>
        </w:tc>
        <w:tc>
          <w:tcPr>
            <w:tcW w:w="3095" w:type="dxa"/>
            <w:shd w:val="clear" w:color="auto" w:fill="auto"/>
          </w:tcPr>
          <w:p w14:paraId="16ECB2C0" w14:textId="77777777" w:rsidR="00004649" w:rsidRPr="005B08D7" w:rsidRDefault="00004649" w:rsidP="00E60919">
            <w:pPr>
              <w:jc w:val="center"/>
              <w:rPr>
                <w:rFonts w:ascii="Calibri" w:hAnsi="Calibri" w:cs="Calibri"/>
                <w:sz w:val="22"/>
                <w:szCs w:val="22"/>
              </w:rPr>
            </w:pPr>
            <w:r w:rsidRPr="005B08D7">
              <w:rPr>
                <w:rFonts w:ascii="Calibri" w:hAnsi="Calibri" w:cs="Calibri"/>
                <w:sz w:val="22"/>
                <w:szCs w:val="22"/>
              </w:rPr>
              <w:t>Žig</w:t>
            </w:r>
          </w:p>
        </w:tc>
        <w:tc>
          <w:tcPr>
            <w:tcW w:w="3097" w:type="dxa"/>
            <w:shd w:val="clear" w:color="auto" w:fill="auto"/>
          </w:tcPr>
          <w:p w14:paraId="11923762" w14:textId="77777777" w:rsidR="00004649" w:rsidRPr="005B08D7" w:rsidRDefault="00004649" w:rsidP="00E60919">
            <w:pPr>
              <w:jc w:val="center"/>
              <w:rPr>
                <w:rFonts w:ascii="Calibri" w:hAnsi="Calibri" w:cs="Calibri"/>
                <w:sz w:val="22"/>
                <w:szCs w:val="22"/>
              </w:rPr>
            </w:pPr>
            <w:r w:rsidRPr="005B08D7">
              <w:rPr>
                <w:rFonts w:ascii="Calibri" w:hAnsi="Calibri" w:cs="Calibri"/>
                <w:sz w:val="22"/>
                <w:szCs w:val="22"/>
              </w:rPr>
              <w:t xml:space="preserve">Podpis </w:t>
            </w:r>
          </w:p>
        </w:tc>
      </w:tr>
      <w:tr w:rsidR="00004649" w:rsidRPr="005B08D7" w14:paraId="32657789" w14:textId="77777777" w:rsidTr="00B46636">
        <w:trPr>
          <w:jc w:val="center"/>
        </w:trPr>
        <w:tc>
          <w:tcPr>
            <w:tcW w:w="3094" w:type="dxa"/>
            <w:shd w:val="clear" w:color="auto" w:fill="auto"/>
          </w:tcPr>
          <w:p w14:paraId="4FD74C00" w14:textId="77777777" w:rsidR="00004649" w:rsidRPr="005B08D7" w:rsidRDefault="00004649" w:rsidP="00E60919">
            <w:pPr>
              <w:snapToGrid w:val="0"/>
              <w:jc w:val="center"/>
              <w:rPr>
                <w:rFonts w:ascii="Calibri" w:hAnsi="Calibri" w:cs="Calibri"/>
                <w:sz w:val="22"/>
                <w:szCs w:val="22"/>
              </w:rPr>
            </w:pPr>
          </w:p>
        </w:tc>
        <w:tc>
          <w:tcPr>
            <w:tcW w:w="3095" w:type="dxa"/>
            <w:shd w:val="clear" w:color="auto" w:fill="auto"/>
          </w:tcPr>
          <w:p w14:paraId="118B8248" w14:textId="77777777" w:rsidR="00004649" w:rsidRPr="005B08D7" w:rsidRDefault="00004649" w:rsidP="00E60919">
            <w:pPr>
              <w:snapToGrid w:val="0"/>
              <w:jc w:val="center"/>
              <w:rPr>
                <w:rFonts w:ascii="Calibri" w:hAnsi="Calibri" w:cs="Calibri"/>
                <w:sz w:val="22"/>
                <w:szCs w:val="22"/>
              </w:rPr>
            </w:pPr>
          </w:p>
        </w:tc>
        <w:tc>
          <w:tcPr>
            <w:tcW w:w="3097" w:type="dxa"/>
            <w:shd w:val="clear" w:color="auto" w:fill="auto"/>
          </w:tcPr>
          <w:p w14:paraId="3011B54F" w14:textId="77777777" w:rsidR="00004649" w:rsidRPr="005B08D7" w:rsidRDefault="00004649" w:rsidP="00E60919">
            <w:pPr>
              <w:snapToGrid w:val="0"/>
              <w:jc w:val="center"/>
              <w:rPr>
                <w:rFonts w:ascii="Calibri" w:hAnsi="Calibri" w:cs="Calibri"/>
                <w:sz w:val="22"/>
                <w:szCs w:val="22"/>
              </w:rPr>
            </w:pPr>
          </w:p>
        </w:tc>
      </w:tr>
      <w:tr w:rsidR="00004649" w:rsidRPr="005B08D7" w14:paraId="0E5AB3C1" w14:textId="77777777" w:rsidTr="00B46636">
        <w:trPr>
          <w:jc w:val="center"/>
        </w:trPr>
        <w:tc>
          <w:tcPr>
            <w:tcW w:w="3094" w:type="dxa"/>
            <w:shd w:val="clear" w:color="auto" w:fill="auto"/>
          </w:tcPr>
          <w:p w14:paraId="79A78275" w14:textId="77777777" w:rsidR="00004649" w:rsidRPr="005B08D7" w:rsidRDefault="00004649" w:rsidP="00E60919">
            <w:pPr>
              <w:jc w:val="center"/>
              <w:rPr>
                <w:rFonts w:ascii="Calibri" w:hAnsi="Calibri" w:cs="Calibri"/>
                <w:sz w:val="22"/>
                <w:szCs w:val="22"/>
              </w:rPr>
            </w:pPr>
            <w:r w:rsidRPr="005B08D7">
              <w:rPr>
                <w:rFonts w:ascii="Calibri" w:hAnsi="Calibri" w:cs="Calibri"/>
                <w:sz w:val="22"/>
                <w:szCs w:val="22"/>
              </w:rPr>
              <w:t>________________</w:t>
            </w:r>
          </w:p>
        </w:tc>
        <w:tc>
          <w:tcPr>
            <w:tcW w:w="3095" w:type="dxa"/>
            <w:shd w:val="clear" w:color="auto" w:fill="auto"/>
          </w:tcPr>
          <w:p w14:paraId="2A44AB7B" w14:textId="77777777" w:rsidR="00004649" w:rsidRPr="005B08D7" w:rsidRDefault="00004649" w:rsidP="00E60919">
            <w:pPr>
              <w:snapToGrid w:val="0"/>
              <w:jc w:val="center"/>
              <w:rPr>
                <w:rFonts w:ascii="Calibri" w:hAnsi="Calibri" w:cs="Calibri"/>
                <w:sz w:val="22"/>
                <w:szCs w:val="22"/>
              </w:rPr>
            </w:pPr>
          </w:p>
        </w:tc>
        <w:tc>
          <w:tcPr>
            <w:tcW w:w="3097" w:type="dxa"/>
            <w:shd w:val="clear" w:color="auto" w:fill="auto"/>
          </w:tcPr>
          <w:p w14:paraId="27735398" w14:textId="77777777" w:rsidR="00004649" w:rsidRPr="005B08D7" w:rsidRDefault="00004649" w:rsidP="00E60919">
            <w:pPr>
              <w:jc w:val="center"/>
              <w:rPr>
                <w:rFonts w:ascii="Calibri" w:hAnsi="Calibri" w:cs="Calibri"/>
                <w:sz w:val="22"/>
                <w:szCs w:val="22"/>
              </w:rPr>
            </w:pPr>
            <w:r w:rsidRPr="005B08D7">
              <w:rPr>
                <w:rFonts w:ascii="Calibri" w:hAnsi="Calibri" w:cs="Calibri"/>
                <w:sz w:val="22"/>
                <w:szCs w:val="22"/>
              </w:rPr>
              <w:t>________________</w:t>
            </w:r>
          </w:p>
        </w:tc>
      </w:tr>
    </w:tbl>
    <w:p w14:paraId="48AEBC2B" w14:textId="77777777" w:rsidR="00004649" w:rsidRPr="005B08D7" w:rsidRDefault="00004649" w:rsidP="00004649">
      <w:pPr>
        <w:rPr>
          <w:rFonts w:ascii="Calibri" w:hAnsi="Calibri" w:cs="Calibri"/>
          <w:sz w:val="22"/>
          <w:szCs w:val="22"/>
        </w:rPr>
      </w:pPr>
    </w:p>
    <w:p w14:paraId="72759B47" w14:textId="77777777" w:rsidR="00004649" w:rsidRPr="005B08D7" w:rsidRDefault="00004649" w:rsidP="00004649">
      <w:pPr>
        <w:pStyle w:val="Naslov7"/>
        <w:jc w:val="right"/>
        <w:rPr>
          <w:rFonts w:ascii="Calibri" w:hAnsi="Calibri" w:cs="Calibri"/>
          <w:sz w:val="22"/>
          <w:szCs w:val="22"/>
        </w:rPr>
      </w:pPr>
    </w:p>
    <w:p w14:paraId="24D2F4F2" w14:textId="77777777" w:rsidR="00004649" w:rsidRPr="005B08D7" w:rsidRDefault="00004649" w:rsidP="00004649">
      <w:pPr>
        <w:rPr>
          <w:rFonts w:ascii="Calibri" w:hAnsi="Calibri" w:cs="Calibri"/>
          <w:sz w:val="22"/>
          <w:szCs w:val="22"/>
        </w:rPr>
      </w:pPr>
    </w:p>
    <w:p w14:paraId="6B91ED1B" w14:textId="7B32CFAD" w:rsidR="00004649" w:rsidRDefault="00004649" w:rsidP="00004649">
      <w:pPr>
        <w:rPr>
          <w:rFonts w:ascii="Calibri" w:hAnsi="Calibri" w:cs="Calibri"/>
          <w:sz w:val="22"/>
          <w:szCs w:val="22"/>
          <w:shd w:val="clear" w:color="auto" w:fill="FF0000"/>
        </w:rPr>
      </w:pPr>
    </w:p>
    <w:p w14:paraId="67560E37" w14:textId="6B6C433F" w:rsidR="009E103A" w:rsidRDefault="009E103A" w:rsidP="00004649">
      <w:pPr>
        <w:rPr>
          <w:rFonts w:ascii="Calibri" w:hAnsi="Calibri" w:cs="Calibri"/>
          <w:sz w:val="22"/>
          <w:szCs w:val="22"/>
          <w:shd w:val="clear" w:color="auto" w:fill="FF0000"/>
        </w:rPr>
      </w:pPr>
    </w:p>
    <w:p w14:paraId="335CBDFA" w14:textId="07F0DD7D" w:rsidR="009E103A" w:rsidRDefault="009E103A" w:rsidP="00004649">
      <w:pPr>
        <w:rPr>
          <w:rFonts w:ascii="Calibri" w:hAnsi="Calibri" w:cs="Calibri"/>
          <w:sz w:val="22"/>
          <w:szCs w:val="22"/>
          <w:shd w:val="clear" w:color="auto" w:fill="FF0000"/>
        </w:rPr>
      </w:pPr>
    </w:p>
    <w:p w14:paraId="3E6DCAB1" w14:textId="1505D0AE" w:rsidR="009E103A" w:rsidRDefault="009E103A" w:rsidP="00004649">
      <w:pPr>
        <w:rPr>
          <w:rFonts w:ascii="Calibri" w:hAnsi="Calibri" w:cs="Calibri"/>
          <w:sz w:val="22"/>
          <w:szCs w:val="22"/>
          <w:shd w:val="clear" w:color="auto" w:fill="FF0000"/>
        </w:rPr>
      </w:pPr>
    </w:p>
    <w:p w14:paraId="1B2357AA" w14:textId="35E6CDEE" w:rsidR="009E103A" w:rsidRDefault="009E103A" w:rsidP="00004649">
      <w:pPr>
        <w:rPr>
          <w:rFonts w:ascii="Calibri" w:hAnsi="Calibri" w:cs="Calibri"/>
          <w:sz w:val="22"/>
          <w:szCs w:val="22"/>
          <w:shd w:val="clear" w:color="auto" w:fill="FF0000"/>
        </w:rPr>
      </w:pPr>
    </w:p>
    <w:p w14:paraId="7276EDA3" w14:textId="57877FAC" w:rsidR="009E103A" w:rsidRDefault="009E103A" w:rsidP="00004649">
      <w:pPr>
        <w:rPr>
          <w:rFonts w:ascii="Calibri" w:hAnsi="Calibri" w:cs="Calibri"/>
          <w:sz w:val="22"/>
          <w:szCs w:val="22"/>
          <w:shd w:val="clear" w:color="auto" w:fill="FF0000"/>
        </w:rPr>
      </w:pPr>
    </w:p>
    <w:p w14:paraId="0439D443" w14:textId="3990BB99" w:rsidR="009E103A" w:rsidRDefault="009E103A" w:rsidP="00004649">
      <w:pPr>
        <w:rPr>
          <w:rFonts w:ascii="Calibri" w:hAnsi="Calibri" w:cs="Calibri"/>
          <w:sz w:val="22"/>
          <w:szCs w:val="22"/>
          <w:shd w:val="clear" w:color="auto" w:fill="FF0000"/>
        </w:rPr>
      </w:pPr>
    </w:p>
    <w:p w14:paraId="0079AB56" w14:textId="56AEB20C" w:rsidR="009E103A" w:rsidRDefault="009E103A" w:rsidP="00004649">
      <w:pPr>
        <w:rPr>
          <w:rFonts w:ascii="Calibri" w:hAnsi="Calibri" w:cs="Calibri"/>
          <w:sz w:val="22"/>
          <w:szCs w:val="22"/>
          <w:shd w:val="clear" w:color="auto" w:fill="FF0000"/>
        </w:rPr>
      </w:pPr>
    </w:p>
    <w:p w14:paraId="06F14BDC" w14:textId="71F7D929" w:rsidR="009E103A" w:rsidRDefault="009E103A" w:rsidP="00004649">
      <w:pPr>
        <w:rPr>
          <w:rFonts w:ascii="Calibri" w:hAnsi="Calibri" w:cs="Calibri"/>
          <w:sz w:val="22"/>
          <w:szCs w:val="22"/>
          <w:shd w:val="clear" w:color="auto" w:fill="FF0000"/>
        </w:rPr>
      </w:pPr>
    </w:p>
    <w:p w14:paraId="4C52FA79" w14:textId="265FC21C" w:rsidR="009E103A" w:rsidRDefault="009E103A" w:rsidP="00004649">
      <w:pPr>
        <w:rPr>
          <w:rFonts w:ascii="Calibri" w:hAnsi="Calibri" w:cs="Calibri"/>
          <w:sz w:val="22"/>
          <w:szCs w:val="22"/>
          <w:shd w:val="clear" w:color="auto" w:fill="FF0000"/>
        </w:rPr>
      </w:pPr>
    </w:p>
    <w:p w14:paraId="42A670F5" w14:textId="0648371B" w:rsidR="009E103A" w:rsidRDefault="009E103A" w:rsidP="00004649">
      <w:pPr>
        <w:rPr>
          <w:rFonts w:ascii="Calibri" w:hAnsi="Calibri" w:cs="Calibri"/>
          <w:sz w:val="22"/>
          <w:szCs w:val="22"/>
          <w:shd w:val="clear" w:color="auto" w:fill="FF0000"/>
        </w:rPr>
      </w:pPr>
    </w:p>
    <w:p w14:paraId="1B76C0F5" w14:textId="35D528AF" w:rsidR="009E103A" w:rsidRDefault="009E103A" w:rsidP="00004649">
      <w:pPr>
        <w:rPr>
          <w:rFonts w:ascii="Calibri" w:hAnsi="Calibri" w:cs="Calibri"/>
          <w:sz w:val="22"/>
          <w:szCs w:val="22"/>
          <w:shd w:val="clear" w:color="auto" w:fill="FF0000"/>
        </w:rPr>
      </w:pPr>
    </w:p>
    <w:p w14:paraId="4D868575" w14:textId="3CBAC913" w:rsidR="009E103A" w:rsidRDefault="009E103A" w:rsidP="00004649">
      <w:pPr>
        <w:rPr>
          <w:rFonts w:ascii="Calibri" w:hAnsi="Calibri" w:cs="Calibri"/>
          <w:sz w:val="22"/>
          <w:szCs w:val="22"/>
          <w:shd w:val="clear" w:color="auto" w:fill="FF0000"/>
        </w:rPr>
      </w:pPr>
    </w:p>
    <w:p w14:paraId="77FDEA99" w14:textId="77777777" w:rsidR="00004649" w:rsidRPr="004E2B63" w:rsidRDefault="00004649" w:rsidP="00D44B78">
      <w:pPr>
        <w:pStyle w:val="Naslov7"/>
        <w:shd w:val="clear" w:color="auto" w:fill="FFFFFF" w:themeFill="background1"/>
        <w:jc w:val="right"/>
        <w:rPr>
          <w:rFonts w:ascii="Calibri" w:hAnsi="Calibri" w:cs="Calibri"/>
          <w:color w:val="auto"/>
          <w:sz w:val="22"/>
          <w:szCs w:val="22"/>
        </w:rPr>
      </w:pPr>
      <w:r w:rsidRPr="004E2B63">
        <w:rPr>
          <w:rFonts w:ascii="Calibri" w:hAnsi="Calibri" w:cs="Calibri"/>
          <w:b/>
          <w:bCs/>
          <w:color w:val="auto"/>
          <w:sz w:val="22"/>
          <w:szCs w:val="22"/>
        </w:rPr>
        <w:lastRenderedPageBreak/>
        <w:t>RAZPISNI OBRAZEC 8a</w:t>
      </w:r>
    </w:p>
    <w:p w14:paraId="631DEFB5" w14:textId="77777777" w:rsidR="00004649" w:rsidRPr="005B08D7" w:rsidRDefault="00004649" w:rsidP="00004649">
      <w:pPr>
        <w:pStyle w:val="Naslov6"/>
        <w:rPr>
          <w:rFonts w:ascii="Calibri" w:hAnsi="Calibri" w:cs="Calibri"/>
          <w:bCs/>
          <w:sz w:val="22"/>
          <w:szCs w:val="22"/>
        </w:rPr>
      </w:pPr>
    </w:p>
    <w:p w14:paraId="0E81E3F9" w14:textId="77777777" w:rsidR="00004649" w:rsidRPr="005B08D7" w:rsidRDefault="00004649" w:rsidP="00004649">
      <w:pPr>
        <w:rPr>
          <w:rFonts w:ascii="Calibri" w:hAnsi="Calibri" w:cs="Calibri"/>
          <w:sz w:val="22"/>
          <w:szCs w:val="22"/>
        </w:rPr>
      </w:pPr>
    </w:p>
    <w:p w14:paraId="28138C8B" w14:textId="77777777" w:rsidR="00004649" w:rsidRPr="00F951D4" w:rsidRDefault="00004649" w:rsidP="00D44B78">
      <w:pPr>
        <w:pStyle w:val="Naslov6"/>
        <w:shd w:val="clear" w:color="auto" w:fill="E2EFD9" w:themeFill="accent6" w:themeFillTint="33"/>
        <w:rPr>
          <w:rFonts w:ascii="Calibri" w:hAnsi="Calibri" w:cs="Calibri"/>
          <w:b/>
          <w:bCs/>
          <w:color w:val="auto"/>
          <w:sz w:val="22"/>
          <w:szCs w:val="22"/>
        </w:rPr>
      </w:pPr>
      <w:r w:rsidRPr="00F951D4">
        <w:rPr>
          <w:rFonts w:ascii="Calibri" w:hAnsi="Calibri" w:cs="Calibri"/>
          <w:b/>
          <w:bCs/>
          <w:color w:val="auto"/>
          <w:sz w:val="22"/>
          <w:szCs w:val="22"/>
        </w:rPr>
        <w:t>PISNO PRIPOROČILO</w:t>
      </w:r>
    </w:p>
    <w:p w14:paraId="1103761C" w14:textId="77777777" w:rsidR="00004649" w:rsidRPr="005B08D7" w:rsidRDefault="00004649" w:rsidP="00004649">
      <w:pPr>
        <w:jc w:val="both"/>
        <w:rPr>
          <w:rFonts w:ascii="Calibri" w:hAnsi="Calibri" w:cs="Calibri"/>
          <w:sz w:val="22"/>
          <w:szCs w:val="22"/>
        </w:rPr>
      </w:pPr>
    </w:p>
    <w:p w14:paraId="4CD6B9D5" w14:textId="77777777" w:rsidR="00004649" w:rsidRPr="005B08D7" w:rsidRDefault="00004649" w:rsidP="00004649">
      <w:pPr>
        <w:jc w:val="both"/>
        <w:rPr>
          <w:rFonts w:ascii="Calibri" w:hAnsi="Calibri" w:cs="Calibri"/>
          <w:sz w:val="22"/>
          <w:szCs w:val="22"/>
        </w:rPr>
      </w:pPr>
    </w:p>
    <w:p w14:paraId="64A3F9EB" w14:textId="54C68F28" w:rsidR="00004649" w:rsidRPr="005B08D7" w:rsidRDefault="00004649" w:rsidP="00004649">
      <w:pPr>
        <w:spacing w:line="480" w:lineRule="auto"/>
        <w:jc w:val="both"/>
        <w:rPr>
          <w:rFonts w:ascii="Calibri" w:hAnsi="Calibri" w:cs="Calibri"/>
          <w:sz w:val="22"/>
          <w:szCs w:val="22"/>
        </w:rPr>
      </w:pPr>
      <w:r w:rsidRPr="005B08D7">
        <w:rPr>
          <w:rFonts w:ascii="Calibri" w:hAnsi="Calibri" w:cs="Calibri"/>
          <w:sz w:val="22"/>
          <w:szCs w:val="22"/>
        </w:rPr>
        <w:t>Pogodbena stranka ponudnika ………………………………………………………………………</w:t>
      </w:r>
      <w:r w:rsidR="00993A76">
        <w:rPr>
          <w:rFonts w:ascii="Calibri" w:hAnsi="Calibri" w:cs="Calibri"/>
          <w:sz w:val="22"/>
          <w:szCs w:val="22"/>
        </w:rPr>
        <w:t>……………………………………</w:t>
      </w:r>
    </w:p>
    <w:p w14:paraId="01B78889" w14:textId="0D5FE147" w:rsidR="00004649" w:rsidRPr="005B08D7" w:rsidRDefault="00004649" w:rsidP="00004649">
      <w:pPr>
        <w:spacing w:line="480" w:lineRule="auto"/>
        <w:jc w:val="both"/>
        <w:rPr>
          <w:rFonts w:ascii="Calibri" w:hAnsi="Calibri" w:cs="Calibri"/>
          <w:sz w:val="22"/>
          <w:szCs w:val="22"/>
        </w:rPr>
      </w:pPr>
      <w:r w:rsidRPr="005B08D7">
        <w:rPr>
          <w:rFonts w:ascii="Calibri" w:hAnsi="Calibri" w:cs="Calibri"/>
          <w:sz w:val="22"/>
          <w:szCs w:val="22"/>
        </w:rPr>
        <w:t>……………………………………………………………………………………………………………</w:t>
      </w:r>
      <w:r w:rsidR="00993A76">
        <w:rPr>
          <w:rFonts w:ascii="Calibri" w:hAnsi="Calibri" w:cs="Calibri"/>
          <w:sz w:val="22"/>
          <w:szCs w:val="22"/>
        </w:rPr>
        <w:t>……………………………………………….</w:t>
      </w:r>
    </w:p>
    <w:p w14:paraId="78FDB347" w14:textId="77777777" w:rsidR="00004649" w:rsidRPr="005B08D7" w:rsidRDefault="00004649" w:rsidP="00004649">
      <w:pPr>
        <w:spacing w:line="480" w:lineRule="auto"/>
        <w:jc w:val="both"/>
        <w:rPr>
          <w:rFonts w:ascii="Calibri" w:hAnsi="Calibri" w:cs="Calibri"/>
          <w:sz w:val="22"/>
          <w:szCs w:val="22"/>
        </w:rPr>
      </w:pPr>
      <w:r w:rsidRPr="005B08D7">
        <w:rPr>
          <w:rFonts w:ascii="Calibri" w:hAnsi="Calibri" w:cs="Calibri"/>
          <w:i/>
          <w:sz w:val="22"/>
          <w:szCs w:val="22"/>
        </w:rPr>
        <w:t>(referenčni naročnik, navesti točen naziv, naslov in ID št. za DDV)</w:t>
      </w:r>
      <w:r w:rsidRPr="005B08D7">
        <w:rPr>
          <w:rFonts w:ascii="Calibri" w:hAnsi="Calibri" w:cs="Calibri"/>
          <w:sz w:val="22"/>
          <w:szCs w:val="22"/>
        </w:rPr>
        <w:t xml:space="preserve"> </w:t>
      </w:r>
    </w:p>
    <w:p w14:paraId="37D39DE3" w14:textId="604D5F80" w:rsidR="00004649" w:rsidRPr="005B08D7" w:rsidRDefault="00004649" w:rsidP="00004649">
      <w:pPr>
        <w:spacing w:line="480" w:lineRule="auto"/>
        <w:rPr>
          <w:rFonts w:ascii="Calibri" w:hAnsi="Calibri" w:cs="Calibri"/>
          <w:sz w:val="22"/>
          <w:szCs w:val="22"/>
        </w:rPr>
      </w:pPr>
      <w:r w:rsidRPr="005B08D7">
        <w:rPr>
          <w:rFonts w:ascii="Calibri" w:hAnsi="Calibri" w:cs="Calibri"/>
          <w:sz w:val="22"/>
          <w:szCs w:val="22"/>
        </w:rPr>
        <w:t>izjavljam, da je ponudnik ……………………………………………………………………………………………………………</w:t>
      </w:r>
      <w:r w:rsidR="00993A76">
        <w:rPr>
          <w:rFonts w:ascii="Calibri" w:hAnsi="Calibri" w:cs="Calibri"/>
          <w:sz w:val="22"/>
          <w:szCs w:val="22"/>
        </w:rPr>
        <w:t>……….</w:t>
      </w:r>
    </w:p>
    <w:p w14:paraId="4C5CD805" w14:textId="079E55C7" w:rsidR="00004649" w:rsidRPr="005B08D7" w:rsidRDefault="00004649" w:rsidP="00004649">
      <w:pPr>
        <w:spacing w:line="480" w:lineRule="auto"/>
        <w:jc w:val="both"/>
        <w:rPr>
          <w:rFonts w:ascii="Calibri" w:hAnsi="Calibri" w:cs="Calibri"/>
          <w:sz w:val="22"/>
          <w:szCs w:val="22"/>
        </w:rPr>
      </w:pPr>
      <w:r w:rsidRPr="005B08D7">
        <w:rPr>
          <w:rFonts w:ascii="Calibri" w:hAnsi="Calibri" w:cs="Calibri"/>
          <w:sz w:val="22"/>
          <w:szCs w:val="22"/>
        </w:rPr>
        <w:t>……………………………………………………………………………………………………………</w:t>
      </w:r>
      <w:r w:rsidR="00993A76">
        <w:rPr>
          <w:rFonts w:ascii="Calibri" w:hAnsi="Calibri" w:cs="Calibri"/>
          <w:sz w:val="22"/>
          <w:szCs w:val="22"/>
        </w:rPr>
        <w:t>……………………………………………….</w:t>
      </w:r>
    </w:p>
    <w:p w14:paraId="20D80764" w14:textId="77777777" w:rsidR="00004649" w:rsidRPr="005B08D7" w:rsidRDefault="00004649" w:rsidP="00004649">
      <w:pPr>
        <w:spacing w:line="480" w:lineRule="auto"/>
        <w:jc w:val="both"/>
        <w:rPr>
          <w:rFonts w:ascii="Calibri" w:hAnsi="Calibri" w:cs="Calibri"/>
          <w:i/>
          <w:sz w:val="22"/>
          <w:szCs w:val="22"/>
        </w:rPr>
      </w:pPr>
      <w:r w:rsidRPr="005B08D7">
        <w:rPr>
          <w:rFonts w:ascii="Calibri" w:hAnsi="Calibri" w:cs="Calibri"/>
          <w:i/>
          <w:sz w:val="22"/>
          <w:szCs w:val="22"/>
        </w:rPr>
        <w:t>(navesti točen naziv, naslov in ID št. za DDV),</w:t>
      </w:r>
    </w:p>
    <w:p w14:paraId="1AA05D6C" w14:textId="3F70E506" w:rsidR="00004649" w:rsidRPr="005B08D7" w:rsidRDefault="00004649" w:rsidP="00004649">
      <w:pPr>
        <w:spacing w:line="480" w:lineRule="auto"/>
        <w:jc w:val="both"/>
        <w:rPr>
          <w:rFonts w:ascii="Calibri" w:hAnsi="Calibri" w:cs="Calibri"/>
          <w:b/>
          <w:sz w:val="22"/>
          <w:szCs w:val="22"/>
        </w:rPr>
      </w:pPr>
      <w:r w:rsidRPr="005B08D7">
        <w:rPr>
          <w:rFonts w:ascii="Calibri" w:hAnsi="Calibri" w:cs="Calibri"/>
          <w:sz w:val="22"/>
          <w:szCs w:val="22"/>
        </w:rPr>
        <w:t xml:space="preserve">ki kandidira na javnem razpisu za </w:t>
      </w:r>
      <w:r w:rsidRPr="005B08D7">
        <w:rPr>
          <w:rFonts w:ascii="Calibri" w:hAnsi="Calibri" w:cs="Calibri"/>
          <w:b/>
          <w:sz w:val="22"/>
          <w:szCs w:val="22"/>
        </w:rPr>
        <w:t>»</w:t>
      </w:r>
      <w:r w:rsidR="007D0C89" w:rsidRPr="007D0C89">
        <w:rPr>
          <w:rFonts w:ascii="Calibri" w:hAnsi="Calibri" w:cs="Calibri"/>
          <w:b/>
          <w:sz w:val="22"/>
          <w:szCs w:val="22"/>
        </w:rPr>
        <w:t xml:space="preserve">Redno vzdrževanje javnih poti na območju Občin Bovec, Kobarid in Tolmin za obdobje 2023 – 2026 </w:t>
      </w:r>
      <w:r w:rsidRPr="005B08D7">
        <w:rPr>
          <w:rFonts w:ascii="Calibri" w:hAnsi="Calibri" w:cs="Calibri"/>
          <w:b/>
          <w:sz w:val="22"/>
          <w:szCs w:val="22"/>
        </w:rPr>
        <w:t xml:space="preserve">– sklop __«, </w:t>
      </w:r>
      <w:r w:rsidRPr="005B08D7">
        <w:rPr>
          <w:rFonts w:ascii="Calibri" w:hAnsi="Calibri" w:cs="Calibri"/>
          <w:sz w:val="22"/>
          <w:szCs w:val="22"/>
        </w:rPr>
        <w:t xml:space="preserve">objavljenem na portalu javnih naročil dne ………………., </w:t>
      </w:r>
      <w:r w:rsidRPr="005B08D7">
        <w:rPr>
          <w:rFonts w:ascii="Calibri" w:hAnsi="Calibri" w:cs="Calibri"/>
          <w:b/>
          <w:sz w:val="22"/>
          <w:szCs w:val="22"/>
        </w:rPr>
        <w:t>izvajal naslednja dela:</w:t>
      </w:r>
    </w:p>
    <w:p w14:paraId="152CC6C3" w14:textId="18D5DEC9" w:rsidR="00004649" w:rsidRPr="005B08D7" w:rsidRDefault="00004649" w:rsidP="00004649">
      <w:pPr>
        <w:spacing w:line="480" w:lineRule="auto"/>
        <w:jc w:val="both"/>
        <w:rPr>
          <w:rFonts w:ascii="Calibri" w:hAnsi="Calibri" w:cs="Calibri"/>
          <w:sz w:val="22"/>
          <w:szCs w:val="22"/>
        </w:rPr>
      </w:pPr>
      <w:r w:rsidRPr="005B08D7">
        <w:rPr>
          <w:rFonts w:ascii="Calibri" w:hAnsi="Calibri" w:cs="Calibri"/>
          <w:sz w:val="22"/>
          <w:szCs w:val="22"/>
        </w:rPr>
        <w:t>……………………………………………………………………………………………………………</w:t>
      </w:r>
      <w:r w:rsidR="00993A76">
        <w:rPr>
          <w:rFonts w:ascii="Calibri" w:hAnsi="Calibri" w:cs="Calibri"/>
          <w:sz w:val="22"/>
          <w:szCs w:val="22"/>
        </w:rPr>
        <w:t>………………………………………………</w:t>
      </w:r>
    </w:p>
    <w:p w14:paraId="71D1E81A" w14:textId="77777777" w:rsidR="00004649" w:rsidRPr="005B08D7" w:rsidRDefault="00004649" w:rsidP="00004649">
      <w:pPr>
        <w:spacing w:line="480" w:lineRule="auto"/>
        <w:jc w:val="both"/>
        <w:rPr>
          <w:rFonts w:ascii="Calibri" w:hAnsi="Calibri" w:cs="Calibri"/>
          <w:sz w:val="22"/>
          <w:szCs w:val="22"/>
        </w:rPr>
      </w:pPr>
      <w:r w:rsidRPr="005B08D7">
        <w:rPr>
          <w:rFonts w:ascii="Calibri" w:hAnsi="Calibri" w:cs="Calibri"/>
          <w:b/>
          <w:sz w:val="22"/>
          <w:szCs w:val="22"/>
        </w:rPr>
        <w:t xml:space="preserve">v vrednosti </w:t>
      </w:r>
      <w:r w:rsidRPr="005B08D7">
        <w:rPr>
          <w:rFonts w:ascii="Calibri" w:hAnsi="Calibri" w:cs="Calibri"/>
          <w:sz w:val="22"/>
          <w:szCs w:val="22"/>
        </w:rPr>
        <w:t xml:space="preserve">………………………… EUR brez vključenega davka na dodano vrednost. </w:t>
      </w:r>
    </w:p>
    <w:p w14:paraId="1CC20F4E" w14:textId="77777777" w:rsidR="00004649" w:rsidRPr="005B08D7" w:rsidRDefault="00004649" w:rsidP="00004649">
      <w:pPr>
        <w:spacing w:line="480" w:lineRule="auto"/>
        <w:jc w:val="both"/>
        <w:rPr>
          <w:rFonts w:ascii="Calibri" w:hAnsi="Calibri" w:cs="Calibri"/>
          <w:sz w:val="22"/>
          <w:szCs w:val="22"/>
        </w:rPr>
      </w:pPr>
      <w:r w:rsidRPr="005B08D7">
        <w:rPr>
          <w:rFonts w:ascii="Calibri" w:hAnsi="Calibri" w:cs="Calibri"/>
          <w:sz w:val="22"/>
          <w:szCs w:val="22"/>
        </w:rPr>
        <w:t>Izvedba storitev je potekala v obdobju ………………………………</w:t>
      </w:r>
    </w:p>
    <w:p w14:paraId="5BD1DF81" w14:textId="77777777" w:rsidR="00004649" w:rsidRPr="005B08D7" w:rsidRDefault="00004649" w:rsidP="00004649">
      <w:pPr>
        <w:jc w:val="both"/>
        <w:rPr>
          <w:rFonts w:ascii="Calibri" w:hAnsi="Calibri" w:cs="Calibri"/>
          <w:sz w:val="22"/>
          <w:szCs w:val="22"/>
        </w:rPr>
      </w:pPr>
    </w:p>
    <w:p w14:paraId="1D782C3C" w14:textId="77777777" w:rsidR="00004649" w:rsidRPr="005B08D7" w:rsidRDefault="00004649" w:rsidP="00004649">
      <w:pPr>
        <w:jc w:val="both"/>
        <w:rPr>
          <w:rFonts w:ascii="Calibri" w:hAnsi="Calibri" w:cs="Calibri"/>
          <w:b/>
          <w:sz w:val="22"/>
          <w:szCs w:val="22"/>
        </w:rPr>
      </w:pPr>
      <w:r w:rsidRPr="005B08D7">
        <w:rPr>
          <w:rFonts w:ascii="Calibri" w:hAnsi="Calibri" w:cs="Calibri"/>
          <w:sz w:val="22"/>
          <w:szCs w:val="22"/>
        </w:rPr>
        <w:t>Storitve so bile opravljena v skladu s pogodbenimi določili in v določenih rokih (</w:t>
      </w:r>
      <w:r w:rsidRPr="005B08D7">
        <w:rPr>
          <w:rFonts w:ascii="Calibri" w:hAnsi="Calibri" w:cs="Calibri"/>
          <w:i/>
          <w:sz w:val="22"/>
          <w:szCs w:val="22"/>
        </w:rPr>
        <w:t>ustrezno obkrožiti</w:t>
      </w:r>
      <w:r w:rsidRPr="005B08D7">
        <w:rPr>
          <w:rFonts w:ascii="Calibri" w:hAnsi="Calibri" w:cs="Calibri"/>
          <w:sz w:val="22"/>
          <w:szCs w:val="22"/>
        </w:rPr>
        <w:t>):</w:t>
      </w:r>
    </w:p>
    <w:p w14:paraId="2645C181" w14:textId="77777777" w:rsidR="00004649" w:rsidRPr="005B08D7" w:rsidRDefault="00004649" w:rsidP="00004649">
      <w:pPr>
        <w:jc w:val="center"/>
        <w:rPr>
          <w:rFonts w:ascii="Calibri" w:hAnsi="Calibri" w:cs="Calibri"/>
          <w:b/>
          <w:sz w:val="22"/>
          <w:szCs w:val="22"/>
        </w:rPr>
      </w:pPr>
    </w:p>
    <w:p w14:paraId="5D1D452F" w14:textId="77777777" w:rsidR="00004649" w:rsidRPr="005B08D7" w:rsidRDefault="00004649" w:rsidP="00004649">
      <w:pPr>
        <w:jc w:val="center"/>
        <w:rPr>
          <w:rFonts w:ascii="Calibri" w:hAnsi="Calibri" w:cs="Calibri"/>
          <w:sz w:val="22"/>
          <w:szCs w:val="22"/>
        </w:rPr>
      </w:pPr>
      <w:r w:rsidRPr="005B08D7">
        <w:rPr>
          <w:rFonts w:ascii="Calibri" w:hAnsi="Calibri" w:cs="Calibri"/>
          <w:b/>
          <w:sz w:val="22"/>
          <w:szCs w:val="22"/>
        </w:rPr>
        <w:t>DA                        NE</w:t>
      </w:r>
    </w:p>
    <w:p w14:paraId="46F3F550" w14:textId="77777777" w:rsidR="00004649" w:rsidRPr="005B08D7" w:rsidRDefault="00004649" w:rsidP="00004649">
      <w:pPr>
        <w:jc w:val="both"/>
        <w:rPr>
          <w:rFonts w:ascii="Calibri" w:hAnsi="Calibri" w:cs="Calibri"/>
          <w:sz w:val="22"/>
          <w:szCs w:val="22"/>
        </w:rPr>
      </w:pPr>
    </w:p>
    <w:p w14:paraId="1816E4B8" w14:textId="77777777" w:rsidR="00004649" w:rsidRPr="005B08D7" w:rsidRDefault="00004649" w:rsidP="00004649">
      <w:pPr>
        <w:jc w:val="both"/>
        <w:rPr>
          <w:rFonts w:ascii="Calibri" w:hAnsi="Calibri" w:cs="Calibri"/>
          <w:sz w:val="22"/>
          <w:szCs w:val="22"/>
        </w:rPr>
      </w:pPr>
    </w:p>
    <w:p w14:paraId="4151147A" w14:textId="77777777" w:rsidR="00004649" w:rsidRPr="005B08D7" w:rsidRDefault="00004649" w:rsidP="00004649">
      <w:pPr>
        <w:jc w:val="both"/>
        <w:rPr>
          <w:rFonts w:ascii="Calibri" w:hAnsi="Calibri" w:cs="Calibri"/>
          <w:sz w:val="22"/>
          <w:szCs w:val="22"/>
        </w:rPr>
      </w:pPr>
      <w:r w:rsidRPr="005B08D7">
        <w:rPr>
          <w:rFonts w:ascii="Calibri" w:hAnsi="Calibri" w:cs="Calibri"/>
          <w:sz w:val="22"/>
          <w:szCs w:val="22"/>
        </w:rPr>
        <w:t xml:space="preserve">V/na _______________, dne _____________ </w:t>
      </w:r>
    </w:p>
    <w:p w14:paraId="5E8B578C" w14:textId="77777777" w:rsidR="00004649" w:rsidRPr="005B08D7" w:rsidRDefault="00004649" w:rsidP="00004649">
      <w:pPr>
        <w:jc w:val="both"/>
        <w:rPr>
          <w:rFonts w:ascii="Calibri" w:hAnsi="Calibri" w:cs="Calibri"/>
          <w:sz w:val="22"/>
          <w:szCs w:val="22"/>
        </w:rPr>
      </w:pPr>
    </w:p>
    <w:p w14:paraId="22AA7DC9" w14:textId="77777777" w:rsidR="00004649" w:rsidRPr="005B08D7" w:rsidRDefault="00004649" w:rsidP="00004649">
      <w:pPr>
        <w:jc w:val="both"/>
        <w:rPr>
          <w:rFonts w:ascii="Calibri" w:hAnsi="Calibri" w:cs="Calibri"/>
          <w:sz w:val="22"/>
          <w:szCs w:val="22"/>
        </w:rPr>
      </w:pPr>
    </w:p>
    <w:p w14:paraId="01A85F64" w14:textId="77777777" w:rsidR="00004649" w:rsidRPr="005B08D7" w:rsidRDefault="00004649" w:rsidP="00004649">
      <w:pPr>
        <w:jc w:val="right"/>
        <w:rPr>
          <w:rFonts w:ascii="Calibri" w:hAnsi="Calibri" w:cs="Calibri"/>
          <w:sz w:val="22"/>
          <w:szCs w:val="22"/>
        </w:rPr>
      </w:pPr>
      <w:r w:rsidRPr="005B08D7">
        <w:rPr>
          <w:rFonts w:ascii="Calibri" w:hAnsi="Calibri" w:cs="Calibri"/>
          <w:sz w:val="22"/>
          <w:szCs w:val="22"/>
        </w:rPr>
        <w:t>Oseba, pristojna za potrditev reference:</w:t>
      </w:r>
    </w:p>
    <w:p w14:paraId="33602ADD" w14:textId="77777777" w:rsidR="00004649" w:rsidRPr="005B08D7" w:rsidRDefault="00004649" w:rsidP="00004649">
      <w:pPr>
        <w:jc w:val="right"/>
        <w:rPr>
          <w:rFonts w:ascii="Calibri" w:hAnsi="Calibri" w:cs="Calibri"/>
          <w:sz w:val="22"/>
          <w:szCs w:val="22"/>
        </w:rPr>
      </w:pPr>
    </w:p>
    <w:p w14:paraId="0B592839" w14:textId="77777777" w:rsidR="00004649" w:rsidRPr="005B08D7" w:rsidRDefault="00004649" w:rsidP="00004649">
      <w:pPr>
        <w:jc w:val="right"/>
        <w:rPr>
          <w:rFonts w:ascii="Calibri" w:hAnsi="Calibri" w:cs="Calibri"/>
          <w:sz w:val="22"/>
          <w:szCs w:val="22"/>
        </w:rPr>
      </w:pPr>
      <w:r w:rsidRPr="005B08D7">
        <w:rPr>
          <w:rFonts w:ascii="Calibri" w:hAnsi="Calibri" w:cs="Calibri"/>
          <w:sz w:val="22"/>
          <w:szCs w:val="22"/>
        </w:rPr>
        <w:t xml:space="preserve">Ime in priimek (čitljivo): ___________________ </w:t>
      </w:r>
    </w:p>
    <w:p w14:paraId="7668B9B4" w14:textId="77777777" w:rsidR="00004649" w:rsidRPr="005B08D7" w:rsidRDefault="00004649" w:rsidP="00004649">
      <w:pPr>
        <w:jc w:val="right"/>
        <w:rPr>
          <w:rFonts w:ascii="Calibri" w:hAnsi="Calibri" w:cs="Calibri"/>
          <w:sz w:val="22"/>
          <w:szCs w:val="22"/>
        </w:rPr>
      </w:pPr>
    </w:p>
    <w:p w14:paraId="2AA93048" w14:textId="77777777" w:rsidR="00004649" w:rsidRPr="005B08D7" w:rsidRDefault="00004649" w:rsidP="00004649">
      <w:pPr>
        <w:jc w:val="right"/>
        <w:rPr>
          <w:rFonts w:ascii="Calibri" w:hAnsi="Calibri" w:cs="Calibri"/>
          <w:sz w:val="22"/>
          <w:szCs w:val="22"/>
        </w:rPr>
      </w:pPr>
      <w:r w:rsidRPr="005B08D7">
        <w:rPr>
          <w:rFonts w:ascii="Calibri" w:hAnsi="Calibri" w:cs="Calibri"/>
          <w:sz w:val="22"/>
          <w:szCs w:val="22"/>
        </w:rPr>
        <w:t>Tel. Št.: ___________________</w:t>
      </w:r>
    </w:p>
    <w:p w14:paraId="37ADFC05" w14:textId="77777777" w:rsidR="00004649" w:rsidRPr="005B08D7" w:rsidRDefault="00004649" w:rsidP="00004649">
      <w:pPr>
        <w:jc w:val="right"/>
        <w:rPr>
          <w:rFonts w:ascii="Calibri" w:hAnsi="Calibri" w:cs="Calibri"/>
          <w:sz w:val="22"/>
          <w:szCs w:val="22"/>
        </w:rPr>
      </w:pPr>
    </w:p>
    <w:p w14:paraId="28AA18B2" w14:textId="77777777" w:rsidR="00004649" w:rsidRPr="005B08D7" w:rsidRDefault="00004649" w:rsidP="00004649">
      <w:pPr>
        <w:jc w:val="right"/>
        <w:rPr>
          <w:rFonts w:ascii="Calibri" w:hAnsi="Calibri" w:cs="Calibri"/>
          <w:sz w:val="22"/>
          <w:szCs w:val="22"/>
        </w:rPr>
      </w:pPr>
      <w:r w:rsidRPr="005B08D7">
        <w:rPr>
          <w:rFonts w:ascii="Calibri" w:hAnsi="Calibri" w:cs="Calibri"/>
          <w:sz w:val="22"/>
          <w:szCs w:val="22"/>
        </w:rPr>
        <w:t>Elektronski naslov: ___________________</w:t>
      </w:r>
    </w:p>
    <w:p w14:paraId="20822614" w14:textId="77777777" w:rsidR="00004649" w:rsidRPr="005B08D7" w:rsidRDefault="00004649" w:rsidP="00004649">
      <w:pPr>
        <w:jc w:val="right"/>
        <w:rPr>
          <w:rFonts w:ascii="Calibri" w:hAnsi="Calibri" w:cs="Calibri"/>
          <w:sz w:val="22"/>
          <w:szCs w:val="22"/>
        </w:rPr>
      </w:pPr>
    </w:p>
    <w:p w14:paraId="3BFB96B2" w14:textId="77777777" w:rsidR="00004649" w:rsidRPr="005B08D7" w:rsidRDefault="00004649" w:rsidP="00004649">
      <w:pPr>
        <w:jc w:val="right"/>
        <w:rPr>
          <w:rFonts w:ascii="Calibri" w:hAnsi="Calibri" w:cs="Calibri"/>
          <w:sz w:val="22"/>
          <w:szCs w:val="22"/>
        </w:rPr>
      </w:pPr>
      <w:r w:rsidRPr="005B08D7">
        <w:rPr>
          <w:rFonts w:ascii="Calibri" w:hAnsi="Calibri" w:cs="Calibri"/>
          <w:sz w:val="22"/>
          <w:szCs w:val="22"/>
        </w:rPr>
        <w:t xml:space="preserve">___________________ </w:t>
      </w:r>
    </w:p>
    <w:p w14:paraId="3DD104CE" w14:textId="77777777" w:rsidR="00004649" w:rsidRPr="005B08D7" w:rsidRDefault="00004649" w:rsidP="00004649">
      <w:pPr>
        <w:jc w:val="right"/>
        <w:rPr>
          <w:rFonts w:ascii="Calibri" w:hAnsi="Calibri" w:cs="Calibri"/>
          <w:sz w:val="22"/>
          <w:szCs w:val="22"/>
        </w:rPr>
      </w:pPr>
      <w:r w:rsidRPr="005B08D7">
        <w:rPr>
          <w:rFonts w:ascii="Calibri" w:hAnsi="Calibri" w:cs="Calibri"/>
          <w:sz w:val="22"/>
          <w:szCs w:val="22"/>
        </w:rPr>
        <w:t>(podpis)</w:t>
      </w:r>
    </w:p>
    <w:p w14:paraId="16B21A05" w14:textId="77777777" w:rsidR="00004649" w:rsidRPr="005B08D7" w:rsidRDefault="00004649" w:rsidP="00004649">
      <w:pPr>
        <w:jc w:val="right"/>
        <w:rPr>
          <w:rFonts w:ascii="Calibri" w:hAnsi="Calibri" w:cs="Calibri"/>
          <w:sz w:val="22"/>
          <w:szCs w:val="22"/>
        </w:rPr>
      </w:pPr>
    </w:p>
    <w:p w14:paraId="499CFAB9" w14:textId="77777777" w:rsidR="00004649" w:rsidRPr="005B08D7" w:rsidRDefault="00004649" w:rsidP="00004649">
      <w:pPr>
        <w:jc w:val="right"/>
        <w:rPr>
          <w:rFonts w:ascii="Calibri" w:hAnsi="Calibri" w:cs="Calibri"/>
          <w:sz w:val="22"/>
          <w:szCs w:val="22"/>
        </w:rPr>
      </w:pPr>
    </w:p>
    <w:p w14:paraId="264B5AEF" w14:textId="77777777" w:rsidR="00004649" w:rsidRPr="005B08D7" w:rsidRDefault="00004649" w:rsidP="00004649">
      <w:pPr>
        <w:jc w:val="right"/>
        <w:rPr>
          <w:rFonts w:ascii="Calibri" w:hAnsi="Calibri" w:cs="Calibri"/>
          <w:sz w:val="22"/>
          <w:szCs w:val="22"/>
        </w:rPr>
      </w:pPr>
      <w:r w:rsidRPr="005B08D7">
        <w:rPr>
          <w:rFonts w:ascii="Calibri" w:hAnsi="Calibri" w:cs="Calibri"/>
          <w:sz w:val="22"/>
          <w:szCs w:val="22"/>
        </w:rPr>
        <w:t>žig</w:t>
      </w:r>
    </w:p>
    <w:p w14:paraId="33EC407E" w14:textId="77777777" w:rsidR="00004649" w:rsidRPr="005B08D7" w:rsidRDefault="00004649" w:rsidP="00004649">
      <w:pPr>
        <w:rPr>
          <w:rFonts w:ascii="Calibri" w:hAnsi="Calibri" w:cs="Calibri"/>
          <w:b/>
          <w:sz w:val="22"/>
          <w:szCs w:val="22"/>
        </w:rPr>
      </w:pPr>
      <w:r w:rsidRPr="005B08D7">
        <w:rPr>
          <w:rFonts w:ascii="Calibri" w:hAnsi="Calibri" w:cs="Calibri"/>
          <w:sz w:val="22"/>
          <w:szCs w:val="22"/>
        </w:rPr>
        <w:t xml:space="preserve">                                                    </w:t>
      </w:r>
    </w:p>
    <w:p w14:paraId="7B668E78" w14:textId="77777777" w:rsidR="00004649" w:rsidRPr="005B08D7" w:rsidRDefault="00004649" w:rsidP="00004649">
      <w:pPr>
        <w:pStyle w:val="Naslov"/>
        <w:spacing w:after="0"/>
        <w:jc w:val="right"/>
        <w:rPr>
          <w:rFonts w:ascii="Calibri" w:hAnsi="Calibri" w:cs="Calibri"/>
          <w:sz w:val="22"/>
          <w:szCs w:val="22"/>
        </w:rPr>
      </w:pPr>
    </w:p>
    <w:p w14:paraId="28747972" w14:textId="77777777" w:rsidR="00004649" w:rsidRPr="005B08D7" w:rsidRDefault="00004649" w:rsidP="00D44B78">
      <w:pPr>
        <w:pStyle w:val="Naslov"/>
        <w:shd w:val="clear" w:color="auto" w:fill="FFFFFF" w:themeFill="background1"/>
        <w:spacing w:after="0"/>
        <w:jc w:val="right"/>
        <w:rPr>
          <w:rFonts w:ascii="Calibri" w:hAnsi="Calibri" w:cs="Calibri"/>
          <w:sz w:val="22"/>
          <w:szCs w:val="22"/>
        </w:rPr>
      </w:pPr>
      <w:bookmarkStart w:id="6" w:name="_Hlk102562227"/>
      <w:r w:rsidRPr="005B08D7">
        <w:rPr>
          <w:rFonts w:ascii="Calibri" w:hAnsi="Calibri" w:cs="Calibri"/>
          <w:sz w:val="22"/>
          <w:szCs w:val="22"/>
        </w:rPr>
        <w:lastRenderedPageBreak/>
        <w:t>RAZPISNI OBRAZEC 9</w:t>
      </w:r>
    </w:p>
    <w:bookmarkEnd w:id="6"/>
    <w:p w14:paraId="1763DAF7" w14:textId="77777777" w:rsidR="00004649" w:rsidRPr="005B08D7" w:rsidRDefault="00004649" w:rsidP="00004649">
      <w:pPr>
        <w:pStyle w:val="Naslov"/>
        <w:spacing w:after="0"/>
        <w:rPr>
          <w:rFonts w:ascii="Calibri" w:hAnsi="Calibri" w:cs="Calibri"/>
          <w:sz w:val="22"/>
          <w:szCs w:val="22"/>
        </w:rPr>
      </w:pPr>
    </w:p>
    <w:p w14:paraId="1099E4D2" w14:textId="77777777" w:rsidR="00F951D4" w:rsidRDefault="00004649" w:rsidP="00F951D4">
      <w:pPr>
        <w:pStyle w:val="Naslov"/>
        <w:shd w:val="clear" w:color="auto" w:fill="E2EFD9" w:themeFill="accent6" w:themeFillTint="33"/>
        <w:spacing w:before="0" w:after="0"/>
        <w:rPr>
          <w:rFonts w:ascii="Calibri" w:hAnsi="Calibri" w:cs="Calibri"/>
          <w:sz w:val="22"/>
          <w:szCs w:val="22"/>
        </w:rPr>
      </w:pPr>
      <w:r w:rsidRPr="005B08D7">
        <w:rPr>
          <w:rFonts w:ascii="Calibri" w:hAnsi="Calibri" w:cs="Calibri"/>
          <w:sz w:val="22"/>
          <w:szCs w:val="22"/>
        </w:rPr>
        <w:t>soglasje PODIZVAJALCA</w:t>
      </w:r>
    </w:p>
    <w:p w14:paraId="1A2A7678" w14:textId="7E68ABF5" w:rsidR="00004649" w:rsidRPr="005B08D7" w:rsidRDefault="00004649" w:rsidP="00F951D4">
      <w:pPr>
        <w:pStyle w:val="Naslov"/>
        <w:shd w:val="clear" w:color="auto" w:fill="E2EFD9" w:themeFill="accent6" w:themeFillTint="33"/>
        <w:spacing w:before="0" w:after="0"/>
        <w:rPr>
          <w:rFonts w:ascii="Calibri" w:eastAsia="Calibri" w:hAnsi="Calibri" w:cs="Calibri"/>
          <w:sz w:val="22"/>
          <w:szCs w:val="22"/>
        </w:rPr>
      </w:pPr>
      <w:r w:rsidRPr="005B08D7">
        <w:rPr>
          <w:rFonts w:ascii="Calibri" w:hAnsi="Calibri" w:cs="Calibri"/>
          <w:sz w:val="22"/>
          <w:szCs w:val="22"/>
        </w:rPr>
        <w:t>(</w:t>
      </w:r>
      <w:r w:rsidRPr="005B08D7">
        <w:rPr>
          <w:rFonts w:ascii="Calibri" w:hAnsi="Calibri" w:cs="Calibri"/>
          <w:caps w:val="0"/>
          <w:sz w:val="22"/>
          <w:szCs w:val="22"/>
        </w:rPr>
        <w:t>za neposredna plačila</w:t>
      </w:r>
      <w:r w:rsidRPr="005B08D7">
        <w:rPr>
          <w:rFonts w:ascii="Calibri" w:hAnsi="Calibri" w:cs="Calibri"/>
          <w:sz w:val="22"/>
          <w:szCs w:val="22"/>
        </w:rPr>
        <w:t>)</w:t>
      </w:r>
    </w:p>
    <w:p w14:paraId="6A0F9FCD" w14:textId="77777777" w:rsidR="00004649" w:rsidRPr="005B08D7" w:rsidRDefault="00004649" w:rsidP="00004649">
      <w:pPr>
        <w:spacing w:line="260" w:lineRule="atLeast"/>
        <w:jc w:val="both"/>
        <w:rPr>
          <w:rFonts w:ascii="Calibri" w:eastAsia="Calibri" w:hAnsi="Calibri" w:cs="Calibri"/>
          <w:sz w:val="22"/>
          <w:szCs w:val="22"/>
        </w:rPr>
      </w:pPr>
    </w:p>
    <w:p w14:paraId="74725CE0" w14:textId="77777777" w:rsidR="00004649" w:rsidRPr="005B08D7" w:rsidRDefault="00004649" w:rsidP="00004649">
      <w:pPr>
        <w:spacing w:line="260" w:lineRule="atLeast"/>
        <w:jc w:val="both"/>
        <w:rPr>
          <w:rFonts w:ascii="Calibri" w:eastAsia="Calibri" w:hAnsi="Calibri" w:cs="Calibri"/>
          <w:sz w:val="22"/>
          <w:szCs w:val="22"/>
        </w:rPr>
      </w:pPr>
    </w:p>
    <w:p w14:paraId="626202AC" w14:textId="77777777" w:rsidR="00004649" w:rsidRPr="005B08D7" w:rsidRDefault="00004649" w:rsidP="00004649">
      <w:pPr>
        <w:spacing w:after="240" w:line="260" w:lineRule="atLeast"/>
        <w:jc w:val="both"/>
        <w:rPr>
          <w:rFonts w:ascii="Calibri" w:eastAsia="Calibri" w:hAnsi="Calibri" w:cs="Calibri"/>
          <w:sz w:val="22"/>
          <w:szCs w:val="22"/>
        </w:rPr>
      </w:pPr>
      <w:r w:rsidRPr="005B08D7">
        <w:rPr>
          <w:rFonts w:ascii="Calibri" w:eastAsia="Calibri" w:hAnsi="Calibri" w:cs="Calibri"/>
          <w:sz w:val="22"/>
          <w:szCs w:val="22"/>
        </w:rPr>
        <w:t xml:space="preserve">Naziv podizvajalca: </w:t>
      </w:r>
      <w:bookmarkStart w:id="7" w:name="Besedilo41"/>
      <w:r w:rsidRPr="005B08D7">
        <w:rPr>
          <w:rFonts w:ascii="Calibri" w:eastAsia="Calibri" w:hAnsi="Calibri" w:cs="Calibri"/>
          <w:sz w:val="22"/>
          <w:szCs w:val="22"/>
        </w:rPr>
        <w:t>_</w:t>
      </w:r>
      <w:bookmarkEnd w:id="7"/>
      <w:r w:rsidRPr="005B08D7">
        <w:rPr>
          <w:rFonts w:ascii="Calibri" w:eastAsia="Calibri" w:hAnsi="Calibri" w:cs="Calibri"/>
          <w:sz w:val="22"/>
          <w:szCs w:val="22"/>
        </w:rPr>
        <w:t>__________________________</w:t>
      </w:r>
    </w:p>
    <w:p w14:paraId="650D5FB7" w14:textId="77777777" w:rsidR="00004649" w:rsidRPr="005B08D7" w:rsidRDefault="00004649" w:rsidP="00004649">
      <w:pPr>
        <w:spacing w:after="240" w:line="260" w:lineRule="atLeast"/>
        <w:jc w:val="both"/>
        <w:rPr>
          <w:rFonts w:ascii="Calibri" w:hAnsi="Calibri" w:cs="Calibri"/>
          <w:sz w:val="22"/>
          <w:szCs w:val="22"/>
        </w:rPr>
      </w:pPr>
      <w:r w:rsidRPr="005B08D7">
        <w:rPr>
          <w:rFonts w:ascii="Calibri" w:eastAsia="Calibri" w:hAnsi="Calibri" w:cs="Calibri"/>
          <w:sz w:val="22"/>
          <w:szCs w:val="22"/>
        </w:rPr>
        <w:t>Sedež (naslov) podizvajalca: __________________________</w:t>
      </w:r>
    </w:p>
    <w:p w14:paraId="4D1DEA83" w14:textId="77777777" w:rsidR="00004649" w:rsidRPr="005B08D7" w:rsidRDefault="00004649" w:rsidP="00004649">
      <w:pPr>
        <w:pStyle w:val="HTML-oblikovano"/>
        <w:rPr>
          <w:rFonts w:ascii="Calibri" w:hAnsi="Calibri" w:cs="Calibri"/>
          <w:sz w:val="22"/>
          <w:szCs w:val="22"/>
        </w:rPr>
      </w:pPr>
    </w:p>
    <w:p w14:paraId="0FBA872C" w14:textId="77777777" w:rsidR="00004649" w:rsidRPr="005B08D7" w:rsidRDefault="00004649" w:rsidP="00004649">
      <w:pPr>
        <w:pStyle w:val="HTML-oblikovano"/>
        <w:jc w:val="both"/>
        <w:rPr>
          <w:rFonts w:ascii="Calibri" w:hAnsi="Calibri" w:cs="Calibri"/>
          <w:sz w:val="22"/>
          <w:szCs w:val="22"/>
        </w:rPr>
      </w:pPr>
    </w:p>
    <w:p w14:paraId="01E065D3" w14:textId="77777777" w:rsidR="00004649" w:rsidRPr="005B08D7" w:rsidRDefault="00004649" w:rsidP="00004649">
      <w:pPr>
        <w:jc w:val="both"/>
        <w:rPr>
          <w:rFonts w:ascii="Calibri" w:hAnsi="Calibri" w:cs="Calibri"/>
          <w:sz w:val="22"/>
          <w:szCs w:val="22"/>
        </w:rPr>
      </w:pPr>
    </w:p>
    <w:p w14:paraId="18AF0408" w14:textId="77777777" w:rsidR="00004649" w:rsidRPr="005B08D7" w:rsidRDefault="00004649" w:rsidP="00004649">
      <w:pPr>
        <w:jc w:val="both"/>
        <w:rPr>
          <w:rFonts w:ascii="Calibri" w:hAnsi="Calibri" w:cs="Calibri"/>
          <w:sz w:val="22"/>
          <w:szCs w:val="22"/>
        </w:rPr>
      </w:pPr>
    </w:p>
    <w:p w14:paraId="0D3A591D" w14:textId="5620E407" w:rsidR="00004649" w:rsidRPr="005B08D7" w:rsidRDefault="00004649" w:rsidP="00004649">
      <w:pPr>
        <w:jc w:val="both"/>
        <w:rPr>
          <w:rFonts w:ascii="Calibri" w:hAnsi="Calibri" w:cs="Calibri"/>
          <w:sz w:val="22"/>
          <w:szCs w:val="22"/>
        </w:rPr>
      </w:pPr>
      <w:r w:rsidRPr="005B08D7">
        <w:rPr>
          <w:rFonts w:ascii="Calibri" w:hAnsi="Calibri" w:cs="Calibri"/>
          <w:sz w:val="22"/>
          <w:szCs w:val="22"/>
          <w:shd w:val="clear" w:color="auto" w:fill="FFFFFF"/>
        </w:rPr>
        <w:t>Na podlagi četrte alineje drugega odstavka 94. člena ZJN-3 zahtevam(-o), da bo naročnik TURIZEM DOLINA SOČE, Rupa 17, 5230 Bovec, za javno naročilo „</w:t>
      </w:r>
      <w:r w:rsidR="007D0C89" w:rsidRPr="007D0C89">
        <w:t xml:space="preserve"> </w:t>
      </w:r>
      <w:r w:rsidR="007D0C89" w:rsidRPr="007D0C89">
        <w:rPr>
          <w:rFonts w:ascii="Calibri" w:hAnsi="Calibri" w:cs="Calibri"/>
          <w:sz w:val="22"/>
          <w:szCs w:val="22"/>
          <w:shd w:val="clear" w:color="auto" w:fill="FFFFFF"/>
        </w:rPr>
        <w:t xml:space="preserve">Redno vzdrževanje javnih poti na območju Občin Bovec, Kobarid in Tolmin za obdobje 2023 – 2026 </w:t>
      </w:r>
      <w:r w:rsidRPr="005B08D7">
        <w:rPr>
          <w:rFonts w:ascii="Calibri" w:hAnsi="Calibri" w:cs="Calibri"/>
          <w:sz w:val="22"/>
          <w:szCs w:val="22"/>
          <w:shd w:val="clear" w:color="auto" w:fill="FFFFFF"/>
        </w:rPr>
        <w:t xml:space="preserve">– sklop __“, </w:t>
      </w:r>
      <w:r w:rsidRPr="005B08D7">
        <w:rPr>
          <w:rFonts w:ascii="Calibri" w:hAnsi="Calibri" w:cs="Calibri"/>
          <w:sz w:val="22"/>
          <w:szCs w:val="22"/>
        </w:rPr>
        <w:t>namesto ponudnika ______________________________</w:t>
      </w:r>
      <w:r w:rsidRPr="005B08D7">
        <w:rPr>
          <w:rFonts w:ascii="Calibri" w:eastAsia="Calibri" w:hAnsi="Calibri" w:cs="Calibri"/>
          <w:i/>
          <w:sz w:val="22"/>
          <w:szCs w:val="22"/>
        </w:rPr>
        <w:t>/vpiše se naziv ponudnika/</w:t>
      </w:r>
      <w:r w:rsidRPr="005B08D7">
        <w:rPr>
          <w:rFonts w:ascii="Calibri" w:hAnsi="Calibri" w:cs="Calibri"/>
          <w:sz w:val="22"/>
          <w:szCs w:val="22"/>
        </w:rPr>
        <w:t xml:space="preserve"> poravnaval moje (naše) terjatve do ponudnika neposredno meni (nam).</w:t>
      </w:r>
    </w:p>
    <w:p w14:paraId="12796C7A" w14:textId="77777777" w:rsidR="00004649" w:rsidRPr="005B08D7" w:rsidRDefault="00004649" w:rsidP="00004649">
      <w:pPr>
        <w:jc w:val="both"/>
        <w:rPr>
          <w:rFonts w:ascii="Calibri" w:hAnsi="Calibri" w:cs="Calibri"/>
          <w:sz w:val="22"/>
          <w:szCs w:val="22"/>
        </w:rPr>
      </w:pPr>
    </w:p>
    <w:p w14:paraId="57434DF9" w14:textId="77777777" w:rsidR="00004649" w:rsidRPr="005B08D7" w:rsidRDefault="00004649" w:rsidP="00004649">
      <w:pPr>
        <w:jc w:val="both"/>
        <w:rPr>
          <w:rFonts w:ascii="Calibri" w:hAnsi="Calibri" w:cs="Calibri"/>
          <w:sz w:val="22"/>
          <w:szCs w:val="22"/>
        </w:rPr>
      </w:pPr>
    </w:p>
    <w:p w14:paraId="4C133880" w14:textId="77777777" w:rsidR="00004649" w:rsidRPr="005B08D7" w:rsidRDefault="00004649" w:rsidP="00004649">
      <w:pPr>
        <w:jc w:val="both"/>
        <w:rPr>
          <w:rFonts w:ascii="Calibri" w:hAnsi="Calibri" w:cs="Calibri"/>
          <w:sz w:val="22"/>
          <w:szCs w:val="22"/>
        </w:rPr>
      </w:pPr>
    </w:p>
    <w:p w14:paraId="186B67AF" w14:textId="77777777" w:rsidR="00004649" w:rsidRPr="005B08D7" w:rsidRDefault="00004649" w:rsidP="00004649">
      <w:pPr>
        <w:jc w:val="both"/>
        <w:rPr>
          <w:rFonts w:ascii="Calibri" w:hAnsi="Calibri" w:cs="Calibri"/>
          <w:sz w:val="22"/>
          <w:szCs w:val="22"/>
        </w:rPr>
      </w:pPr>
    </w:p>
    <w:p w14:paraId="6B756E9A" w14:textId="77777777" w:rsidR="00004649" w:rsidRPr="005B08D7" w:rsidRDefault="00004649" w:rsidP="00004649">
      <w:pPr>
        <w:pStyle w:val="Odstavekseznama"/>
        <w:ind w:left="0"/>
        <w:rPr>
          <w:rFonts w:cs="Calibri"/>
        </w:rPr>
      </w:pPr>
    </w:p>
    <w:tbl>
      <w:tblPr>
        <w:tblW w:w="0" w:type="auto"/>
        <w:jc w:val="center"/>
        <w:tblLayout w:type="fixed"/>
        <w:tblLook w:val="0000" w:firstRow="0" w:lastRow="0" w:firstColumn="0" w:lastColumn="0" w:noHBand="0" w:noVBand="0"/>
      </w:tblPr>
      <w:tblGrid>
        <w:gridCol w:w="3094"/>
        <w:gridCol w:w="3095"/>
        <w:gridCol w:w="3097"/>
      </w:tblGrid>
      <w:tr w:rsidR="00004649" w:rsidRPr="005B08D7" w14:paraId="0AF6CC21" w14:textId="77777777" w:rsidTr="00B46636">
        <w:trPr>
          <w:jc w:val="center"/>
        </w:trPr>
        <w:tc>
          <w:tcPr>
            <w:tcW w:w="3094" w:type="dxa"/>
            <w:shd w:val="clear" w:color="auto" w:fill="auto"/>
          </w:tcPr>
          <w:p w14:paraId="1320F578" w14:textId="77777777" w:rsidR="00004649" w:rsidRPr="005B08D7" w:rsidRDefault="00004649" w:rsidP="00E60919">
            <w:pPr>
              <w:snapToGrid w:val="0"/>
              <w:jc w:val="center"/>
              <w:rPr>
                <w:rFonts w:ascii="Calibri" w:hAnsi="Calibri" w:cs="Calibri"/>
                <w:sz w:val="22"/>
                <w:szCs w:val="22"/>
              </w:rPr>
            </w:pPr>
          </w:p>
          <w:p w14:paraId="7275C93E" w14:textId="77777777" w:rsidR="00004649" w:rsidRPr="005B08D7" w:rsidRDefault="00004649" w:rsidP="00E60919">
            <w:pPr>
              <w:jc w:val="center"/>
              <w:rPr>
                <w:rFonts w:ascii="Calibri" w:hAnsi="Calibri" w:cs="Calibri"/>
                <w:sz w:val="22"/>
                <w:szCs w:val="22"/>
              </w:rPr>
            </w:pPr>
          </w:p>
          <w:p w14:paraId="2BB648C2" w14:textId="77777777" w:rsidR="00004649" w:rsidRPr="005B08D7" w:rsidRDefault="00004649" w:rsidP="00E60919">
            <w:pPr>
              <w:jc w:val="center"/>
              <w:rPr>
                <w:rFonts w:ascii="Calibri" w:hAnsi="Calibri" w:cs="Calibri"/>
                <w:sz w:val="22"/>
                <w:szCs w:val="22"/>
              </w:rPr>
            </w:pPr>
            <w:r w:rsidRPr="005B08D7">
              <w:rPr>
                <w:rFonts w:ascii="Calibri" w:hAnsi="Calibri" w:cs="Calibri"/>
                <w:sz w:val="22"/>
                <w:szCs w:val="22"/>
              </w:rPr>
              <w:t>Datum</w:t>
            </w:r>
          </w:p>
        </w:tc>
        <w:tc>
          <w:tcPr>
            <w:tcW w:w="3095" w:type="dxa"/>
            <w:shd w:val="clear" w:color="auto" w:fill="auto"/>
          </w:tcPr>
          <w:p w14:paraId="0B12106C" w14:textId="77777777" w:rsidR="00004649" w:rsidRPr="005B08D7" w:rsidRDefault="00004649" w:rsidP="00E60919">
            <w:pPr>
              <w:snapToGrid w:val="0"/>
              <w:jc w:val="center"/>
              <w:rPr>
                <w:rFonts w:ascii="Calibri" w:hAnsi="Calibri" w:cs="Calibri"/>
                <w:sz w:val="22"/>
                <w:szCs w:val="22"/>
              </w:rPr>
            </w:pPr>
          </w:p>
          <w:p w14:paraId="4F0CBFD2" w14:textId="77777777" w:rsidR="00004649" w:rsidRPr="005B08D7" w:rsidRDefault="00004649" w:rsidP="00E60919">
            <w:pPr>
              <w:jc w:val="center"/>
              <w:rPr>
                <w:rFonts w:ascii="Calibri" w:hAnsi="Calibri" w:cs="Calibri"/>
                <w:sz w:val="22"/>
                <w:szCs w:val="22"/>
              </w:rPr>
            </w:pPr>
          </w:p>
          <w:p w14:paraId="3727CB28" w14:textId="77777777" w:rsidR="00004649" w:rsidRPr="005B08D7" w:rsidRDefault="00004649" w:rsidP="00E60919">
            <w:pPr>
              <w:jc w:val="center"/>
              <w:rPr>
                <w:rFonts w:ascii="Calibri" w:hAnsi="Calibri" w:cs="Calibri"/>
                <w:sz w:val="22"/>
                <w:szCs w:val="22"/>
              </w:rPr>
            </w:pPr>
            <w:r w:rsidRPr="005B08D7">
              <w:rPr>
                <w:rFonts w:ascii="Calibri" w:hAnsi="Calibri" w:cs="Calibri"/>
                <w:sz w:val="22"/>
                <w:szCs w:val="22"/>
              </w:rPr>
              <w:t>Žig</w:t>
            </w:r>
          </w:p>
        </w:tc>
        <w:tc>
          <w:tcPr>
            <w:tcW w:w="3097" w:type="dxa"/>
            <w:shd w:val="clear" w:color="auto" w:fill="auto"/>
          </w:tcPr>
          <w:p w14:paraId="0CA99EA4" w14:textId="77777777" w:rsidR="00004649" w:rsidRPr="005B08D7" w:rsidRDefault="00004649" w:rsidP="00E60919">
            <w:pPr>
              <w:snapToGrid w:val="0"/>
              <w:jc w:val="center"/>
              <w:rPr>
                <w:rFonts w:ascii="Calibri" w:hAnsi="Calibri" w:cs="Calibri"/>
                <w:sz w:val="22"/>
                <w:szCs w:val="22"/>
              </w:rPr>
            </w:pPr>
          </w:p>
          <w:p w14:paraId="6237BCA3" w14:textId="77777777" w:rsidR="00004649" w:rsidRPr="005B08D7" w:rsidRDefault="00004649" w:rsidP="00E60919">
            <w:pPr>
              <w:jc w:val="center"/>
              <w:rPr>
                <w:rFonts w:ascii="Calibri" w:hAnsi="Calibri" w:cs="Calibri"/>
                <w:sz w:val="22"/>
                <w:szCs w:val="22"/>
              </w:rPr>
            </w:pPr>
          </w:p>
          <w:p w14:paraId="0F4CA8DC" w14:textId="77777777" w:rsidR="00004649" w:rsidRPr="005B08D7" w:rsidRDefault="00004649" w:rsidP="00E60919">
            <w:pPr>
              <w:jc w:val="center"/>
              <w:rPr>
                <w:rFonts w:ascii="Calibri" w:hAnsi="Calibri" w:cs="Calibri"/>
                <w:sz w:val="22"/>
                <w:szCs w:val="22"/>
              </w:rPr>
            </w:pPr>
            <w:r w:rsidRPr="005B08D7">
              <w:rPr>
                <w:rFonts w:ascii="Calibri" w:hAnsi="Calibri" w:cs="Calibri"/>
                <w:sz w:val="22"/>
                <w:szCs w:val="22"/>
              </w:rPr>
              <w:t xml:space="preserve">Podpis </w:t>
            </w:r>
          </w:p>
        </w:tc>
      </w:tr>
      <w:tr w:rsidR="00004649" w:rsidRPr="005B08D7" w14:paraId="11006EBE" w14:textId="77777777" w:rsidTr="00B46636">
        <w:trPr>
          <w:jc w:val="center"/>
        </w:trPr>
        <w:tc>
          <w:tcPr>
            <w:tcW w:w="3094" w:type="dxa"/>
            <w:shd w:val="clear" w:color="auto" w:fill="auto"/>
          </w:tcPr>
          <w:p w14:paraId="3901B70D" w14:textId="77777777" w:rsidR="00004649" w:rsidRPr="005B08D7" w:rsidRDefault="00004649" w:rsidP="00E60919">
            <w:pPr>
              <w:snapToGrid w:val="0"/>
              <w:jc w:val="center"/>
              <w:rPr>
                <w:rFonts w:ascii="Calibri" w:hAnsi="Calibri" w:cs="Calibri"/>
                <w:sz w:val="22"/>
                <w:szCs w:val="22"/>
              </w:rPr>
            </w:pPr>
          </w:p>
        </w:tc>
        <w:tc>
          <w:tcPr>
            <w:tcW w:w="3095" w:type="dxa"/>
            <w:shd w:val="clear" w:color="auto" w:fill="auto"/>
          </w:tcPr>
          <w:p w14:paraId="11D835E2" w14:textId="77777777" w:rsidR="00004649" w:rsidRPr="005B08D7" w:rsidRDefault="00004649" w:rsidP="00E60919">
            <w:pPr>
              <w:snapToGrid w:val="0"/>
              <w:jc w:val="center"/>
              <w:rPr>
                <w:rFonts w:ascii="Calibri" w:hAnsi="Calibri" w:cs="Calibri"/>
                <w:sz w:val="22"/>
                <w:szCs w:val="22"/>
              </w:rPr>
            </w:pPr>
          </w:p>
        </w:tc>
        <w:tc>
          <w:tcPr>
            <w:tcW w:w="3097" w:type="dxa"/>
            <w:shd w:val="clear" w:color="auto" w:fill="auto"/>
          </w:tcPr>
          <w:p w14:paraId="2E97CF82" w14:textId="77777777" w:rsidR="00004649" w:rsidRPr="005B08D7" w:rsidRDefault="00004649" w:rsidP="00E60919">
            <w:pPr>
              <w:snapToGrid w:val="0"/>
              <w:jc w:val="center"/>
              <w:rPr>
                <w:rFonts w:ascii="Calibri" w:hAnsi="Calibri" w:cs="Calibri"/>
                <w:sz w:val="22"/>
                <w:szCs w:val="22"/>
              </w:rPr>
            </w:pPr>
          </w:p>
        </w:tc>
      </w:tr>
      <w:tr w:rsidR="00004649" w:rsidRPr="005B08D7" w14:paraId="1AC5E0DC" w14:textId="77777777" w:rsidTr="00B46636">
        <w:trPr>
          <w:jc w:val="center"/>
        </w:trPr>
        <w:tc>
          <w:tcPr>
            <w:tcW w:w="3094" w:type="dxa"/>
            <w:shd w:val="clear" w:color="auto" w:fill="auto"/>
          </w:tcPr>
          <w:p w14:paraId="58A5318F" w14:textId="77777777" w:rsidR="00004649" w:rsidRPr="005B08D7" w:rsidRDefault="00004649" w:rsidP="00E60919">
            <w:pPr>
              <w:jc w:val="center"/>
              <w:rPr>
                <w:rFonts w:ascii="Calibri" w:hAnsi="Calibri" w:cs="Calibri"/>
                <w:sz w:val="22"/>
                <w:szCs w:val="22"/>
              </w:rPr>
            </w:pPr>
            <w:r w:rsidRPr="005B08D7">
              <w:rPr>
                <w:rFonts w:ascii="Calibri" w:hAnsi="Calibri" w:cs="Calibri"/>
                <w:sz w:val="22"/>
                <w:szCs w:val="22"/>
              </w:rPr>
              <w:t>________________</w:t>
            </w:r>
          </w:p>
        </w:tc>
        <w:tc>
          <w:tcPr>
            <w:tcW w:w="3095" w:type="dxa"/>
            <w:shd w:val="clear" w:color="auto" w:fill="auto"/>
          </w:tcPr>
          <w:p w14:paraId="546B202D" w14:textId="77777777" w:rsidR="00004649" w:rsidRPr="005B08D7" w:rsidRDefault="00004649" w:rsidP="00E60919">
            <w:pPr>
              <w:snapToGrid w:val="0"/>
              <w:jc w:val="center"/>
              <w:rPr>
                <w:rFonts w:ascii="Calibri" w:hAnsi="Calibri" w:cs="Calibri"/>
                <w:sz w:val="22"/>
                <w:szCs w:val="22"/>
              </w:rPr>
            </w:pPr>
          </w:p>
        </w:tc>
        <w:tc>
          <w:tcPr>
            <w:tcW w:w="3097" w:type="dxa"/>
            <w:shd w:val="clear" w:color="auto" w:fill="auto"/>
          </w:tcPr>
          <w:p w14:paraId="2CBE4766" w14:textId="77777777" w:rsidR="00004649" w:rsidRPr="005B08D7" w:rsidRDefault="00004649" w:rsidP="00E60919">
            <w:pPr>
              <w:jc w:val="center"/>
              <w:rPr>
                <w:rFonts w:ascii="Calibri" w:hAnsi="Calibri" w:cs="Calibri"/>
                <w:sz w:val="22"/>
                <w:szCs w:val="22"/>
              </w:rPr>
            </w:pPr>
            <w:r w:rsidRPr="005B08D7">
              <w:rPr>
                <w:rFonts w:ascii="Calibri" w:hAnsi="Calibri" w:cs="Calibri"/>
                <w:sz w:val="22"/>
                <w:szCs w:val="22"/>
              </w:rPr>
              <w:t>________________</w:t>
            </w:r>
          </w:p>
        </w:tc>
      </w:tr>
    </w:tbl>
    <w:p w14:paraId="3450125E" w14:textId="77777777" w:rsidR="00004649" w:rsidRPr="005B08D7" w:rsidRDefault="00004649" w:rsidP="00004649">
      <w:pPr>
        <w:rPr>
          <w:rFonts w:ascii="Calibri" w:hAnsi="Calibri" w:cs="Calibri"/>
          <w:sz w:val="22"/>
          <w:szCs w:val="22"/>
        </w:rPr>
      </w:pPr>
    </w:p>
    <w:p w14:paraId="7EDD6DB2" w14:textId="77777777" w:rsidR="00004649" w:rsidRPr="005B08D7" w:rsidRDefault="00004649" w:rsidP="00004649">
      <w:pPr>
        <w:pStyle w:val="Odstavekseznama"/>
        <w:ind w:left="0"/>
        <w:rPr>
          <w:rFonts w:cs="Calibri"/>
        </w:rPr>
      </w:pPr>
    </w:p>
    <w:p w14:paraId="0FC645CB" w14:textId="77777777" w:rsidR="00004649" w:rsidRPr="005B08D7" w:rsidRDefault="00004649" w:rsidP="00004649">
      <w:pPr>
        <w:pStyle w:val="Odstavekseznama"/>
        <w:ind w:left="0"/>
        <w:rPr>
          <w:rFonts w:cs="Calibri"/>
        </w:rPr>
      </w:pPr>
    </w:p>
    <w:p w14:paraId="11A0EAC5" w14:textId="655B4BE6" w:rsidR="00004649" w:rsidRPr="005B08D7" w:rsidRDefault="00004649" w:rsidP="0024036E">
      <w:pPr>
        <w:jc w:val="both"/>
        <w:rPr>
          <w:rFonts w:ascii="Calibri" w:hAnsi="Calibri" w:cs="Calibri"/>
          <w:sz w:val="22"/>
          <w:szCs w:val="22"/>
        </w:rPr>
      </w:pPr>
    </w:p>
    <w:p w14:paraId="7A7BA991" w14:textId="752518E8" w:rsidR="00004649" w:rsidRPr="005B08D7" w:rsidRDefault="00004649" w:rsidP="0024036E">
      <w:pPr>
        <w:jc w:val="both"/>
        <w:rPr>
          <w:rFonts w:ascii="Calibri" w:hAnsi="Calibri" w:cs="Calibri"/>
          <w:sz w:val="22"/>
          <w:szCs w:val="22"/>
        </w:rPr>
      </w:pPr>
    </w:p>
    <w:p w14:paraId="2B397897" w14:textId="56D3F984" w:rsidR="00004649" w:rsidRPr="005B08D7" w:rsidRDefault="00004649" w:rsidP="0024036E">
      <w:pPr>
        <w:jc w:val="both"/>
        <w:rPr>
          <w:rFonts w:ascii="Calibri" w:hAnsi="Calibri" w:cs="Calibri"/>
          <w:sz w:val="22"/>
          <w:szCs w:val="22"/>
        </w:rPr>
      </w:pPr>
    </w:p>
    <w:p w14:paraId="1D1833CB" w14:textId="4487A95E" w:rsidR="00004649" w:rsidRPr="005B08D7" w:rsidRDefault="00004649" w:rsidP="0024036E">
      <w:pPr>
        <w:jc w:val="both"/>
        <w:rPr>
          <w:rFonts w:ascii="Calibri" w:hAnsi="Calibri" w:cs="Calibri"/>
          <w:sz w:val="22"/>
          <w:szCs w:val="22"/>
        </w:rPr>
      </w:pPr>
    </w:p>
    <w:p w14:paraId="237964F3" w14:textId="0322840A" w:rsidR="00004649" w:rsidRPr="005B08D7" w:rsidRDefault="00004649" w:rsidP="0024036E">
      <w:pPr>
        <w:jc w:val="both"/>
        <w:rPr>
          <w:rFonts w:ascii="Calibri" w:hAnsi="Calibri" w:cs="Calibri"/>
          <w:sz w:val="22"/>
          <w:szCs w:val="22"/>
        </w:rPr>
      </w:pPr>
    </w:p>
    <w:p w14:paraId="5E302B3A" w14:textId="78F747BB" w:rsidR="00004649" w:rsidRPr="005B08D7" w:rsidRDefault="00004649" w:rsidP="0024036E">
      <w:pPr>
        <w:jc w:val="both"/>
        <w:rPr>
          <w:rFonts w:ascii="Calibri" w:hAnsi="Calibri" w:cs="Calibri"/>
          <w:sz w:val="22"/>
          <w:szCs w:val="22"/>
        </w:rPr>
      </w:pPr>
    </w:p>
    <w:p w14:paraId="4187C4D9" w14:textId="109792AD" w:rsidR="00004649" w:rsidRPr="005B08D7" w:rsidRDefault="00004649" w:rsidP="0024036E">
      <w:pPr>
        <w:jc w:val="both"/>
        <w:rPr>
          <w:rFonts w:ascii="Calibri" w:hAnsi="Calibri" w:cs="Calibri"/>
          <w:sz w:val="22"/>
          <w:szCs w:val="22"/>
        </w:rPr>
      </w:pPr>
    </w:p>
    <w:p w14:paraId="21E2A229" w14:textId="0E73B1ED" w:rsidR="00004649" w:rsidRPr="005B08D7" w:rsidRDefault="00004649" w:rsidP="0024036E">
      <w:pPr>
        <w:jc w:val="both"/>
        <w:rPr>
          <w:rFonts w:ascii="Calibri" w:hAnsi="Calibri" w:cs="Calibri"/>
          <w:sz w:val="22"/>
          <w:szCs w:val="22"/>
        </w:rPr>
      </w:pPr>
    </w:p>
    <w:p w14:paraId="077D78F7" w14:textId="7396411E" w:rsidR="00004649" w:rsidRPr="005B08D7" w:rsidRDefault="00004649" w:rsidP="0024036E">
      <w:pPr>
        <w:jc w:val="both"/>
        <w:rPr>
          <w:rFonts w:ascii="Calibri" w:hAnsi="Calibri" w:cs="Calibri"/>
          <w:sz w:val="22"/>
          <w:szCs w:val="22"/>
        </w:rPr>
      </w:pPr>
    </w:p>
    <w:p w14:paraId="664D0E3D" w14:textId="35281B31" w:rsidR="00004649" w:rsidRPr="005B08D7" w:rsidRDefault="00004649" w:rsidP="0024036E">
      <w:pPr>
        <w:jc w:val="both"/>
        <w:rPr>
          <w:rFonts w:ascii="Calibri" w:hAnsi="Calibri" w:cs="Calibri"/>
          <w:sz w:val="22"/>
          <w:szCs w:val="22"/>
        </w:rPr>
      </w:pPr>
    </w:p>
    <w:p w14:paraId="5EA80941" w14:textId="6F77F660" w:rsidR="00004649" w:rsidRPr="005B08D7" w:rsidRDefault="00004649" w:rsidP="0024036E">
      <w:pPr>
        <w:jc w:val="both"/>
        <w:rPr>
          <w:rFonts w:ascii="Calibri" w:hAnsi="Calibri" w:cs="Calibri"/>
          <w:sz w:val="22"/>
          <w:szCs w:val="22"/>
        </w:rPr>
      </w:pPr>
    </w:p>
    <w:p w14:paraId="74F874C2" w14:textId="5262CF83" w:rsidR="00004649" w:rsidRDefault="00004649" w:rsidP="0024036E">
      <w:pPr>
        <w:jc w:val="both"/>
        <w:rPr>
          <w:rFonts w:ascii="Calibri" w:hAnsi="Calibri" w:cs="Calibri"/>
          <w:sz w:val="22"/>
          <w:szCs w:val="22"/>
        </w:rPr>
      </w:pPr>
    </w:p>
    <w:p w14:paraId="33BFB95F" w14:textId="77777777" w:rsidR="00F951D4" w:rsidRPr="005B08D7" w:rsidRDefault="00F951D4" w:rsidP="0024036E">
      <w:pPr>
        <w:jc w:val="both"/>
        <w:rPr>
          <w:rFonts w:ascii="Calibri" w:hAnsi="Calibri" w:cs="Calibri"/>
          <w:sz w:val="22"/>
          <w:szCs w:val="22"/>
        </w:rPr>
      </w:pPr>
    </w:p>
    <w:p w14:paraId="0A0EB4BC" w14:textId="71385168" w:rsidR="00004649" w:rsidRPr="005B08D7" w:rsidRDefault="00004649" w:rsidP="0024036E">
      <w:pPr>
        <w:jc w:val="both"/>
        <w:rPr>
          <w:rFonts w:ascii="Calibri" w:hAnsi="Calibri" w:cs="Calibri"/>
          <w:sz w:val="22"/>
          <w:szCs w:val="22"/>
        </w:rPr>
      </w:pPr>
    </w:p>
    <w:p w14:paraId="1897FD11" w14:textId="19D43970" w:rsidR="00004649" w:rsidRPr="005B08D7" w:rsidRDefault="00004649" w:rsidP="0024036E">
      <w:pPr>
        <w:jc w:val="both"/>
        <w:rPr>
          <w:rFonts w:ascii="Calibri" w:hAnsi="Calibri" w:cs="Calibri"/>
          <w:sz w:val="22"/>
          <w:szCs w:val="22"/>
        </w:rPr>
      </w:pPr>
    </w:p>
    <w:p w14:paraId="7DAC435E" w14:textId="54A16A81" w:rsidR="00004649" w:rsidRPr="005B08D7" w:rsidRDefault="00004649" w:rsidP="0024036E">
      <w:pPr>
        <w:jc w:val="both"/>
        <w:rPr>
          <w:rFonts w:ascii="Calibri" w:hAnsi="Calibri" w:cs="Calibri"/>
          <w:sz w:val="22"/>
          <w:szCs w:val="22"/>
        </w:rPr>
      </w:pPr>
    </w:p>
    <w:p w14:paraId="4F7FAC5B" w14:textId="5435EF5D" w:rsidR="00004649" w:rsidRDefault="00004649" w:rsidP="0024036E">
      <w:pPr>
        <w:jc w:val="both"/>
        <w:rPr>
          <w:rFonts w:ascii="Calibri" w:hAnsi="Calibri" w:cs="Calibri"/>
          <w:sz w:val="22"/>
          <w:szCs w:val="22"/>
        </w:rPr>
      </w:pPr>
    </w:p>
    <w:p w14:paraId="342CB846" w14:textId="77777777" w:rsidR="00F951D4" w:rsidRPr="005B08D7" w:rsidRDefault="00F951D4" w:rsidP="0024036E">
      <w:pPr>
        <w:jc w:val="both"/>
        <w:rPr>
          <w:rFonts w:ascii="Calibri" w:hAnsi="Calibri" w:cs="Calibri"/>
          <w:sz w:val="22"/>
          <w:szCs w:val="22"/>
        </w:rPr>
      </w:pPr>
    </w:p>
    <w:p w14:paraId="73F36600" w14:textId="77777777" w:rsidR="009728AC" w:rsidRPr="005B08D7" w:rsidRDefault="009728AC" w:rsidP="0024036E">
      <w:pPr>
        <w:jc w:val="both"/>
        <w:rPr>
          <w:rFonts w:ascii="Calibri" w:hAnsi="Calibri" w:cs="Calibri"/>
          <w:sz w:val="22"/>
          <w:szCs w:val="22"/>
        </w:rPr>
      </w:pPr>
    </w:p>
    <w:p w14:paraId="5B9D0B94" w14:textId="77777777" w:rsidR="009728AC" w:rsidRPr="005B08D7" w:rsidRDefault="009728AC" w:rsidP="0024036E">
      <w:pPr>
        <w:jc w:val="both"/>
        <w:rPr>
          <w:rFonts w:ascii="Calibri" w:hAnsi="Calibri" w:cs="Calibri"/>
          <w:sz w:val="22"/>
          <w:szCs w:val="22"/>
        </w:rPr>
      </w:pPr>
    </w:p>
    <w:p w14:paraId="40CC9D87" w14:textId="527A528D" w:rsidR="000B5B73" w:rsidRPr="005B08D7" w:rsidRDefault="00F951D4" w:rsidP="00D44B78">
      <w:pPr>
        <w:shd w:val="clear" w:color="auto" w:fill="FFFFFF" w:themeFill="background1"/>
        <w:autoSpaceDE w:val="0"/>
        <w:autoSpaceDN w:val="0"/>
        <w:adjustRightInd w:val="0"/>
        <w:jc w:val="right"/>
        <w:rPr>
          <w:rFonts w:ascii="Calibri" w:hAnsi="Calibri" w:cs="Calibri"/>
          <w:sz w:val="22"/>
          <w:szCs w:val="22"/>
        </w:rPr>
      </w:pPr>
      <w:r w:rsidRPr="00F951D4">
        <w:rPr>
          <w:rFonts w:ascii="Calibri" w:eastAsia="Batang" w:hAnsi="Calibri" w:cs="Calibri"/>
          <w:b/>
          <w:sz w:val="22"/>
          <w:szCs w:val="22"/>
        </w:rPr>
        <w:lastRenderedPageBreak/>
        <w:t xml:space="preserve">RAZPISNI OBRAZEC </w:t>
      </w:r>
      <w:r>
        <w:rPr>
          <w:rFonts w:ascii="Calibri" w:eastAsia="Batang" w:hAnsi="Calibri" w:cs="Calibri"/>
          <w:b/>
          <w:sz w:val="22"/>
          <w:szCs w:val="22"/>
        </w:rPr>
        <w:t>10</w:t>
      </w:r>
    </w:p>
    <w:p w14:paraId="04C42B86" w14:textId="77777777" w:rsidR="000B5B73" w:rsidRPr="005B08D7" w:rsidRDefault="000B5B73" w:rsidP="00F951D4">
      <w:pPr>
        <w:autoSpaceDE w:val="0"/>
        <w:autoSpaceDN w:val="0"/>
        <w:adjustRightInd w:val="0"/>
        <w:spacing w:line="276" w:lineRule="auto"/>
        <w:rPr>
          <w:rFonts w:ascii="Calibri" w:hAnsi="Calibri" w:cs="Calibri"/>
          <w:sz w:val="22"/>
          <w:szCs w:val="22"/>
        </w:rPr>
      </w:pPr>
      <w:r w:rsidRPr="005B08D7">
        <w:rPr>
          <w:rFonts w:ascii="Calibri" w:hAnsi="Calibri" w:cs="Calibri"/>
          <w:sz w:val="22"/>
          <w:szCs w:val="22"/>
        </w:rPr>
        <w:t>Polno ime oz. naziv ponudnika:</w:t>
      </w:r>
      <w:r w:rsidRPr="005B08D7">
        <w:rPr>
          <w:rFonts w:ascii="Calibri" w:hAnsi="Calibri" w:cs="Calibri"/>
          <w:sz w:val="22"/>
          <w:szCs w:val="22"/>
        </w:rPr>
        <w:tab/>
      </w:r>
      <w:r w:rsidRPr="005B08D7">
        <w:rPr>
          <w:rFonts w:ascii="Calibri" w:hAnsi="Calibri" w:cs="Calibri"/>
          <w:sz w:val="22"/>
          <w:szCs w:val="22"/>
        </w:rPr>
        <w:tab/>
      </w:r>
      <w:r w:rsidRPr="005B08D7">
        <w:rPr>
          <w:rFonts w:ascii="Calibri" w:hAnsi="Calibri" w:cs="Calibri"/>
          <w:sz w:val="22"/>
          <w:szCs w:val="22"/>
        </w:rPr>
        <w:tab/>
        <w:t>__________________________________________</w:t>
      </w:r>
    </w:p>
    <w:p w14:paraId="74C6613C" w14:textId="77777777" w:rsidR="000B5B73" w:rsidRPr="005B08D7" w:rsidRDefault="000B5B73" w:rsidP="00F951D4">
      <w:pPr>
        <w:autoSpaceDE w:val="0"/>
        <w:autoSpaceDN w:val="0"/>
        <w:adjustRightInd w:val="0"/>
        <w:spacing w:line="276" w:lineRule="auto"/>
        <w:rPr>
          <w:rFonts w:ascii="Calibri" w:hAnsi="Calibri" w:cs="Calibri"/>
          <w:sz w:val="22"/>
          <w:szCs w:val="22"/>
        </w:rPr>
      </w:pPr>
      <w:r w:rsidRPr="005B08D7">
        <w:rPr>
          <w:rFonts w:ascii="Calibri" w:hAnsi="Calibri" w:cs="Calibri"/>
          <w:sz w:val="22"/>
          <w:szCs w:val="22"/>
        </w:rPr>
        <w:t>Sedež ponudnika:</w:t>
      </w:r>
      <w:r w:rsidRPr="005B08D7">
        <w:rPr>
          <w:rFonts w:ascii="Calibri" w:hAnsi="Calibri" w:cs="Calibri"/>
          <w:sz w:val="22"/>
          <w:szCs w:val="22"/>
        </w:rPr>
        <w:tab/>
      </w:r>
      <w:r w:rsidRPr="005B08D7">
        <w:rPr>
          <w:rFonts w:ascii="Calibri" w:hAnsi="Calibri" w:cs="Calibri"/>
          <w:sz w:val="22"/>
          <w:szCs w:val="22"/>
        </w:rPr>
        <w:tab/>
      </w:r>
      <w:r w:rsidRPr="005B08D7">
        <w:rPr>
          <w:rFonts w:ascii="Calibri" w:hAnsi="Calibri" w:cs="Calibri"/>
          <w:sz w:val="22"/>
          <w:szCs w:val="22"/>
        </w:rPr>
        <w:tab/>
      </w:r>
      <w:r w:rsidRPr="005B08D7">
        <w:rPr>
          <w:rFonts w:ascii="Calibri" w:hAnsi="Calibri" w:cs="Calibri"/>
          <w:sz w:val="22"/>
          <w:szCs w:val="22"/>
        </w:rPr>
        <w:tab/>
        <w:t>__________________________________________</w:t>
      </w:r>
    </w:p>
    <w:p w14:paraId="798D256B" w14:textId="77777777" w:rsidR="000B5B73" w:rsidRPr="005B08D7" w:rsidRDefault="000B5B73" w:rsidP="00F951D4">
      <w:pPr>
        <w:autoSpaceDE w:val="0"/>
        <w:autoSpaceDN w:val="0"/>
        <w:adjustRightInd w:val="0"/>
        <w:spacing w:line="276" w:lineRule="auto"/>
        <w:rPr>
          <w:rFonts w:ascii="Calibri" w:hAnsi="Calibri" w:cs="Calibri"/>
          <w:sz w:val="22"/>
          <w:szCs w:val="22"/>
        </w:rPr>
      </w:pPr>
      <w:r w:rsidRPr="005B08D7">
        <w:rPr>
          <w:rFonts w:ascii="Calibri" w:hAnsi="Calibri" w:cs="Calibri"/>
          <w:sz w:val="22"/>
          <w:szCs w:val="22"/>
        </w:rPr>
        <w:t>Občina sedeža ponudnika:</w:t>
      </w:r>
      <w:r w:rsidRPr="005B08D7">
        <w:rPr>
          <w:rFonts w:ascii="Calibri" w:hAnsi="Calibri" w:cs="Calibri"/>
          <w:sz w:val="22"/>
          <w:szCs w:val="22"/>
        </w:rPr>
        <w:tab/>
      </w:r>
      <w:r w:rsidRPr="005B08D7">
        <w:rPr>
          <w:rFonts w:ascii="Calibri" w:hAnsi="Calibri" w:cs="Calibri"/>
          <w:sz w:val="22"/>
          <w:szCs w:val="22"/>
        </w:rPr>
        <w:tab/>
      </w:r>
      <w:r w:rsidRPr="005B08D7">
        <w:rPr>
          <w:rFonts w:ascii="Calibri" w:hAnsi="Calibri" w:cs="Calibri"/>
          <w:sz w:val="22"/>
          <w:szCs w:val="22"/>
        </w:rPr>
        <w:tab/>
        <w:t>__________________________________________</w:t>
      </w:r>
    </w:p>
    <w:p w14:paraId="36E165FE" w14:textId="77777777" w:rsidR="000B5B73" w:rsidRPr="005B08D7" w:rsidRDefault="000B5B73" w:rsidP="00F951D4">
      <w:pPr>
        <w:autoSpaceDE w:val="0"/>
        <w:autoSpaceDN w:val="0"/>
        <w:adjustRightInd w:val="0"/>
        <w:spacing w:line="276" w:lineRule="auto"/>
        <w:rPr>
          <w:rFonts w:ascii="Calibri" w:hAnsi="Calibri" w:cs="Calibri"/>
          <w:sz w:val="22"/>
          <w:szCs w:val="22"/>
        </w:rPr>
      </w:pPr>
      <w:r w:rsidRPr="005B08D7">
        <w:rPr>
          <w:rFonts w:ascii="Calibri" w:hAnsi="Calibri" w:cs="Calibri"/>
          <w:sz w:val="22"/>
          <w:szCs w:val="22"/>
        </w:rPr>
        <w:t>Številka vpisa v sodni register (št. vložka):</w:t>
      </w:r>
      <w:r w:rsidRPr="005B08D7">
        <w:rPr>
          <w:rFonts w:ascii="Calibri" w:hAnsi="Calibri" w:cs="Calibri"/>
          <w:sz w:val="22"/>
          <w:szCs w:val="22"/>
        </w:rPr>
        <w:tab/>
        <w:t>__________________________________________</w:t>
      </w:r>
    </w:p>
    <w:p w14:paraId="00129F50" w14:textId="77777777" w:rsidR="000B5B73" w:rsidRPr="005B08D7" w:rsidRDefault="000B5B73" w:rsidP="00F951D4">
      <w:pPr>
        <w:autoSpaceDE w:val="0"/>
        <w:autoSpaceDN w:val="0"/>
        <w:adjustRightInd w:val="0"/>
        <w:spacing w:line="276" w:lineRule="auto"/>
        <w:rPr>
          <w:rFonts w:ascii="Calibri" w:hAnsi="Calibri" w:cs="Calibri"/>
          <w:sz w:val="22"/>
          <w:szCs w:val="22"/>
        </w:rPr>
      </w:pPr>
      <w:r w:rsidRPr="005B08D7">
        <w:rPr>
          <w:rFonts w:ascii="Calibri" w:hAnsi="Calibri" w:cs="Calibri"/>
          <w:sz w:val="22"/>
          <w:szCs w:val="22"/>
        </w:rPr>
        <w:t>Matična številka podjetja:</w:t>
      </w:r>
      <w:r w:rsidRPr="005B08D7">
        <w:rPr>
          <w:rFonts w:ascii="Calibri" w:hAnsi="Calibri" w:cs="Calibri"/>
          <w:sz w:val="22"/>
          <w:szCs w:val="22"/>
        </w:rPr>
        <w:tab/>
      </w:r>
      <w:r w:rsidRPr="005B08D7">
        <w:rPr>
          <w:rFonts w:ascii="Calibri" w:hAnsi="Calibri" w:cs="Calibri"/>
          <w:sz w:val="22"/>
          <w:szCs w:val="22"/>
        </w:rPr>
        <w:tab/>
      </w:r>
      <w:r w:rsidRPr="005B08D7">
        <w:rPr>
          <w:rFonts w:ascii="Calibri" w:hAnsi="Calibri" w:cs="Calibri"/>
          <w:sz w:val="22"/>
          <w:szCs w:val="22"/>
        </w:rPr>
        <w:tab/>
        <w:t>__________________________________________</w:t>
      </w:r>
    </w:p>
    <w:p w14:paraId="657671F6" w14:textId="77777777" w:rsidR="000B5B73" w:rsidRPr="005B08D7" w:rsidRDefault="000B5B73" w:rsidP="000B5B73">
      <w:pPr>
        <w:autoSpaceDE w:val="0"/>
        <w:autoSpaceDN w:val="0"/>
        <w:adjustRightInd w:val="0"/>
        <w:jc w:val="right"/>
        <w:rPr>
          <w:rFonts w:ascii="Calibri" w:eastAsiaTheme="minorHAnsi" w:hAnsi="Calibri" w:cs="Calibri"/>
          <w:b/>
          <w:sz w:val="22"/>
          <w:szCs w:val="22"/>
          <w:lang w:eastAsia="en-US"/>
        </w:rPr>
      </w:pPr>
    </w:p>
    <w:p w14:paraId="0BFEE986" w14:textId="77777777" w:rsidR="000B5B73" w:rsidRPr="005B08D7" w:rsidRDefault="000B5B73" w:rsidP="00F951D4">
      <w:pPr>
        <w:pStyle w:val="Naslov5"/>
        <w:shd w:val="clear" w:color="auto" w:fill="E2EFD9" w:themeFill="accent6" w:themeFillTint="33"/>
        <w:spacing w:before="0" w:after="0" w:line="276" w:lineRule="auto"/>
        <w:jc w:val="center"/>
        <w:rPr>
          <w:rFonts w:cs="Calibri"/>
          <w:sz w:val="22"/>
          <w:szCs w:val="22"/>
          <w:lang w:val="sl-SI"/>
        </w:rPr>
      </w:pPr>
      <w:r w:rsidRPr="005B08D7">
        <w:rPr>
          <w:rFonts w:cs="Calibri"/>
          <w:sz w:val="22"/>
          <w:szCs w:val="22"/>
          <w:lang w:val="sl-SI"/>
        </w:rPr>
        <w:t xml:space="preserve">IZJAVA/PODATKI O UDELEŽBI FIZIČNIH IN PRAVNIH OSEB V LASTNIŠTVU PONUDNIKA </w:t>
      </w:r>
    </w:p>
    <w:p w14:paraId="4D518428" w14:textId="77777777" w:rsidR="000B5B73" w:rsidRPr="005B08D7" w:rsidRDefault="000B5B73" w:rsidP="000B5B73">
      <w:pPr>
        <w:jc w:val="center"/>
        <w:rPr>
          <w:rFonts w:ascii="Calibri" w:hAnsi="Calibri" w:cs="Calibri"/>
          <w:b/>
          <w:i/>
          <w:sz w:val="22"/>
          <w:szCs w:val="22"/>
        </w:rPr>
      </w:pPr>
    </w:p>
    <w:p w14:paraId="4B47E180" w14:textId="77777777" w:rsidR="000B5B73" w:rsidRPr="005B08D7" w:rsidRDefault="000B5B73" w:rsidP="000B5B73">
      <w:pPr>
        <w:jc w:val="center"/>
        <w:rPr>
          <w:rFonts w:ascii="Calibri" w:hAnsi="Calibri" w:cs="Calibri"/>
          <w:b/>
          <w:i/>
          <w:sz w:val="22"/>
          <w:szCs w:val="22"/>
        </w:rPr>
      </w:pPr>
    </w:p>
    <w:p w14:paraId="1FA2C5B7" w14:textId="77777777" w:rsidR="006144A1" w:rsidRPr="005B08D7" w:rsidRDefault="006144A1" w:rsidP="006144A1">
      <w:pPr>
        <w:jc w:val="both"/>
        <w:rPr>
          <w:rFonts w:ascii="Calibri" w:hAnsi="Calibri" w:cs="Calibri"/>
          <w:sz w:val="22"/>
          <w:szCs w:val="22"/>
        </w:rPr>
      </w:pPr>
      <w:r w:rsidRPr="005B08D7">
        <w:rPr>
          <w:rFonts w:ascii="Calibri" w:hAnsi="Calibri" w:cs="Calibri"/>
          <w:sz w:val="22"/>
          <w:szCs w:val="22"/>
        </w:rPr>
        <w:t>ter o gospodarskih subjektih, za katere se glede na določbe zakona, ki ureja gospodarske družbe, šteje, da so povezane družbe s ponudnikom (šesti odstavek 14. člena Zakona o integriteti in preprečevanju korupcije, Uradni list RS, št. 69/2011).</w:t>
      </w:r>
    </w:p>
    <w:p w14:paraId="4287CBA1" w14:textId="77777777" w:rsidR="000B5B73" w:rsidRPr="005B08D7" w:rsidRDefault="000B5B73" w:rsidP="006144A1">
      <w:pPr>
        <w:jc w:val="both"/>
        <w:rPr>
          <w:rFonts w:ascii="Calibri" w:hAnsi="Calibri" w:cs="Calibri"/>
          <w:sz w:val="22"/>
          <w:szCs w:val="22"/>
        </w:rPr>
      </w:pPr>
      <w:bookmarkStart w:id="8" w:name="_Hlk507427676"/>
    </w:p>
    <w:bookmarkEnd w:id="8"/>
    <w:p w14:paraId="6E9BCAA2" w14:textId="77777777" w:rsidR="006144A1" w:rsidRPr="005B08D7" w:rsidRDefault="006144A1" w:rsidP="006144A1">
      <w:pPr>
        <w:jc w:val="both"/>
        <w:rPr>
          <w:rFonts w:ascii="Calibri" w:hAnsi="Calibri" w:cs="Calibri"/>
          <w:sz w:val="22"/>
          <w:szCs w:val="22"/>
        </w:rPr>
      </w:pPr>
      <w:r w:rsidRPr="005B08D7">
        <w:rPr>
          <w:rFonts w:ascii="Calibri" w:hAnsi="Calibri" w:cs="Calibri"/>
          <w:sz w:val="22"/>
          <w:szCs w:val="22"/>
        </w:rPr>
        <w:t>Spodaj podpisani zastopnik izjavljam, da so pri lastništvu zgoraj navedenega ponudnika udeleženi naslednji subjekti (fizične in pravne osebe):</w:t>
      </w:r>
    </w:p>
    <w:p w14:paraId="69B99F50" w14:textId="77777777" w:rsidR="006144A1" w:rsidRPr="005B08D7" w:rsidRDefault="006144A1" w:rsidP="006144A1">
      <w:pPr>
        <w:jc w:val="both"/>
        <w:rPr>
          <w:rFonts w:ascii="Calibri" w:hAnsi="Calibri" w:cs="Calibri"/>
          <w:sz w:val="22"/>
          <w:szCs w:val="22"/>
        </w:rPr>
      </w:pP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686"/>
        <w:gridCol w:w="1912"/>
      </w:tblGrid>
      <w:tr w:rsidR="006144A1" w:rsidRPr="005B08D7" w14:paraId="4E9A9C7F" w14:textId="77777777" w:rsidTr="009728AC">
        <w:trPr>
          <w:trHeight w:val="20"/>
        </w:trPr>
        <w:tc>
          <w:tcPr>
            <w:tcW w:w="567" w:type="dxa"/>
            <w:tcBorders>
              <w:bottom w:val="single" w:sz="4" w:space="0" w:color="auto"/>
            </w:tcBorders>
            <w:shd w:val="clear" w:color="auto" w:fill="E2EFD9" w:themeFill="accent6" w:themeFillTint="33"/>
            <w:vAlign w:val="center"/>
          </w:tcPr>
          <w:p w14:paraId="1121A0A6" w14:textId="77777777" w:rsidR="006144A1" w:rsidRPr="005B08D7" w:rsidRDefault="006144A1" w:rsidP="002109E0">
            <w:pPr>
              <w:jc w:val="center"/>
              <w:rPr>
                <w:rFonts w:ascii="Calibri" w:hAnsi="Calibri" w:cs="Calibri"/>
                <w:b/>
                <w:sz w:val="22"/>
                <w:szCs w:val="22"/>
              </w:rPr>
            </w:pPr>
            <w:r w:rsidRPr="005B08D7">
              <w:rPr>
                <w:rFonts w:ascii="Calibri" w:hAnsi="Calibri" w:cs="Calibri"/>
                <w:b/>
                <w:sz w:val="22"/>
                <w:szCs w:val="22"/>
              </w:rPr>
              <w:t>Št.</w:t>
            </w:r>
          </w:p>
        </w:tc>
        <w:tc>
          <w:tcPr>
            <w:tcW w:w="3260" w:type="dxa"/>
            <w:shd w:val="clear" w:color="auto" w:fill="E2EFD9" w:themeFill="accent6" w:themeFillTint="33"/>
            <w:vAlign w:val="center"/>
          </w:tcPr>
          <w:p w14:paraId="521CB8F3" w14:textId="77777777" w:rsidR="006144A1" w:rsidRPr="005B08D7" w:rsidRDefault="006144A1" w:rsidP="002109E0">
            <w:pPr>
              <w:jc w:val="center"/>
              <w:rPr>
                <w:rFonts w:ascii="Calibri" w:hAnsi="Calibri" w:cs="Calibri"/>
                <w:b/>
                <w:sz w:val="22"/>
                <w:szCs w:val="22"/>
              </w:rPr>
            </w:pPr>
            <w:r w:rsidRPr="005B08D7">
              <w:rPr>
                <w:rFonts w:ascii="Calibri" w:hAnsi="Calibri" w:cs="Calibri"/>
                <w:b/>
                <w:sz w:val="22"/>
                <w:szCs w:val="22"/>
              </w:rPr>
              <w:t>Ime in priimek/Naziv:</w:t>
            </w:r>
          </w:p>
        </w:tc>
        <w:tc>
          <w:tcPr>
            <w:tcW w:w="3686" w:type="dxa"/>
            <w:shd w:val="clear" w:color="auto" w:fill="E2EFD9" w:themeFill="accent6" w:themeFillTint="33"/>
            <w:vAlign w:val="center"/>
          </w:tcPr>
          <w:p w14:paraId="32F02868" w14:textId="77777777" w:rsidR="006144A1" w:rsidRPr="005B08D7" w:rsidRDefault="006144A1" w:rsidP="002109E0">
            <w:pPr>
              <w:jc w:val="center"/>
              <w:rPr>
                <w:rFonts w:ascii="Calibri" w:hAnsi="Calibri" w:cs="Calibri"/>
                <w:b/>
                <w:sz w:val="22"/>
                <w:szCs w:val="22"/>
              </w:rPr>
            </w:pPr>
            <w:r w:rsidRPr="005B08D7">
              <w:rPr>
                <w:rFonts w:ascii="Calibri" w:hAnsi="Calibri" w:cs="Calibri"/>
                <w:b/>
                <w:sz w:val="22"/>
                <w:szCs w:val="22"/>
              </w:rPr>
              <w:t>Naslov stalnega bivališča/Sedež:</w:t>
            </w:r>
          </w:p>
        </w:tc>
        <w:tc>
          <w:tcPr>
            <w:tcW w:w="1912" w:type="dxa"/>
            <w:shd w:val="clear" w:color="auto" w:fill="E2EFD9" w:themeFill="accent6" w:themeFillTint="33"/>
            <w:vAlign w:val="center"/>
          </w:tcPr>
          <w:p w14:paraId="424AE75C" w14:textId="77777777" w:rsidR="006144A1" w:rsidRPr="005B08D7" w:rsidRDefault="006144A1" w:rsidP="002109E0">
            <w:pPr>
              <w:jc w:val="center"/>
              <w:rPr>
                <w:rFonts w:ascii="Calibri" w:hAnsi="Calibri" w:cs="Calibri"/>
                <w:b/>
                <w:sz w:val="22"/>
                <w:szCs w:val="22"/>
              </w:rPr>
            </w:pPr>
            <w:r w:rsidRPr="005B08D7">
              <w:rPr>
                <w:rFonts w:ascii="Calibri" w:hAnsi="Calibri" w:cs="Calibri"/>
                <w:b/>
                <w:sz w:val="22"/>
                <w:szCs w:val="22"/>
              </w:rPr>
              <w:t>Delež lastništva v %</w:t>
            </w:r>
          </w:p>
        </w:tc>
      </w:tr>
      <w:tr w:rsidR="006144A1" w:rsidRPr="005B08D7" w14:paraId="13604513" w14:textId="77777777" w:rsidTr="009728AC">
        <w:trPr>
          <w:trHeight w:val="57"/>
        </w:trPr>
        <w:tc>
          <w:tcPr>
            <w:tcW w:w="567" w:type="dxa"/>
            <w:shd w:val="clear" w:color="auto" w:fill="E2EFD9" w:themeFill="accent6" w:themeFillTint="33"/>
            <w:vAlign w:val="center"/>
          </w:tcPr>
          <w:p w14:paraId="1C729971" w14:textId="77777777" w:rsidR="006144A1" w:rsidRPr="005B08D7" w:rsidRDefault="009728AC" w:rsidP="009728AC">
            <w:pPr>
              <w:jc w:val="center"/>
              <w:rPr>
                <w:rFonts w:ascii="Calibri" w:hAnsi="Calibri" w:cs="Calibri"/>
                <w:b/>
                <w:sz w:val="22"/>
                <w:szCs w:val="22"/>
              </w:rPr>
            </w:pPr>
            <w:r w:rsidRPr="005B08D7">
              <w:rPr>
                <w:rFonts w:ascii="Calibri" w:hAnsi="Calibri" w:cs="Calibri"/>
                <w:b/>
                <w:sz w:val="22"/>
                <w:szCs w:val="22"/>
              </w:rPr>
              <w:t>1.</w:t>
            </w:r>
          </w:p>
        </w:tc>
        <w:tc>
          <w:tcPr>
            <w:tcW w:w="3260" w:type="dxa"/>
            <w:shd w:val="clear" w:color="auto" w:fill="auto"/>
            <w:vAlign w:val="center"/>
          </w:tcPr>
          <w:p w14:paraId="73754DB4" w14:textId="77777777" w:rsidR="006144A1" w:rsidRPr="005B08D7" w:rsidRDefault="006144A1" w:rsidP="002109E0">
            <w:pPr>
              <w:rPr>
                <w:rFonts w:ascii="Calibri" w:hAnsi="Calibri" w:cs="Calibri"/>
                <w:sz w:val="22"/>
                <w:szCs w:val="22"/>
              </w:rPr>
            </w:pPr>
          </w:p>
        </w:tc>
        <w:tc>
          <w:tcPr>
            <w:tcW w:w="3686" w:type="dxa"/>
            <w:shd w:val="clear" w:color="auto" w:fill="auto"/>
            <w:vAlign w:val="center"/>
          </w:tcPr>
          <w:p w14:paraId="7632E16E" w14:textId="77777777" w:rsidR="006144A1" w:rsidRPr="005B08D7" w:rsidRDefault="006144A1" w:rsidP="002109E0">
            <w:pPr>
              <w:rPr>
                <w:rFonts w:ascii="Calibri" w:hAnsi="Calibri" w:cs="Calibri"/>
                <w:sz w:val="22"/>
                <w:szCs w:val="22"/>
              </w:rPr>
            </w:pPr>
          </w:p>
        </w:tc>
        <w:tc>
          <w:tcPr>
            <w:tcW w:w="1912" w:type="dxa"/>
            <w:shd w:val="clear" w:color="auto" w:fill="auto"/>
            <w:vAlign w:val="center"/>
          </w:tcPr>
          <w:p w14:paraId="18FF40A9" w14:textId="77777777" w:rsidR="006144A1" w:rsidRPr="005B08D7" w:rsidRDefault="006144A1" w:rsidP="002109E0">
            <w:pPr>
              <w:rPr>
                <w:rFonts w:ascii="Calibri" w:hAnsi="Calibri" w:cs="Calibri"/>
                <w:sz w:val="22"/>
                <w:szCs w:val="22"/>
              </w:rPr>
            </w:pPr>
          </w:p>
        </w:tc>
      </w:tr>
      <w:tr w:rsidR="006144A1" w:rsidRPr="005B08D7" w14:paraId="70CB7996" w14:textId="77777777" w:rsidTr="009728AC">
        <w:trPr>
          <w:trHeight w:val="57"/>
        </w:trPr>
        <w:tc>
          <w:tcPr>
            <w:tcW w:w="567" w:type="dxa"/>
            <w:shd w:val="clear" w:color="auto" w:fill="E2EFD9" w:themeFill="accent6" w:themeFillTint="33"/>
            <w:vAlign w:val="center"/>
          </w:tcPr>
          <w:p w14:paraId="6F46ADC9" w14:textId="77777777" w:rsidR="006144A1" w:rsidRPr="005B08D7" w:rsidRDefault="009728AC" w:rsidP="009728AC">
            <w:pPr>
              <w:jc w:val="center"/>
              <w:rPr>
                <w:rFonts w:ascii="Calibri" w:hAnsi="Calibri" w:cs="Calibri"/>
                <w:b/>
                <w:sz w:val="22"/>
                <w:szCs w:val="22"/>
              </w:rPr>
            </w:pPr>
            <w:r w:rsidRPr="005B08D7">
              <w:rPr>
                <w:rFonts w:ascii="Calibri" w:hAnsi="Calibri" w:cs="Calibri"/>
                <w:b/>
                <w:sz w:val="22"/>
                <w:szCs w:val="22"/>
              </w:rPr>
              <w:t>2.</w:t>
            </w:r>
          </w:p>
        </w:tc>
        <w:tc>
          <w:tcPr>
            <w:tcW w:w="3260" w:type="dxa"/>
            <w:shd w:val="clear" w:color="auto" w:fill="auto"/>
            <w:vAlign w:val="center"/>
          </w:tcPr>
          <w:p w14:paraId="0585E797" w14:textId="77777777" w:rsidR="006144A1" w:rsidRPr="005B08D7" w:rsidRDefault="006144A1" w:rsidP="002109E0">
            <w:pPr>
              <w:rPr>
                <w:rFonts w:ascii="Calibri" w:hAnsi="Calibri" w:cs="Calibri"/>
                <w:sz w:val="22"/>
                <w:szCs w:val="22"/>
              </w:rPr>
            </w:pPr>
          </w:p>
        </w:tc>
        <w:tc>
          <w:tcPr>
            <w:tcW w:w="3686" w:type="dxa"/>
            <w:shd w:val="clear" w:color="auto" w:fill="auto"/>
            <w:vAlign w:val="center"/>
          </w:tcPr>
          <w:p w14:paraId="7D125129" w14:textId="77777777" w:rsidR="006144A1" w:rsidRPr="005B08D7" w:rsidRDefault="006144A1" w:rsidP="002109E0">
            <w:pPr>
              <w:rPr>
                <w:rFonts w:ascii="Calibri" w:hAnsi="Calibri" w:cs="Calibri"/>
                <w:sz w:val="22"/>
                <w:szCs w:val="22"/>
              </w:rPr>
            </w:pPr>
          </w:p>
        </w:tc>
        <w:tc>
          <w:tcPr>
            <w:tcW w:w="1912" w:type="dxa"/>
            <w:shd w:val="clear" w:color="auto" w:fill="auto"/>
            <w:vAlign w:val="center"/>
          </w:tcPr>
          <w:p w14:paraId="42C092C5" w14:textId="77777777" w:rsidR="006144A1" w:rsidRPr="005B08D7" w:rsidRDefault="006144A1" w:rsidP="002109E0">
            <w:pPr>
              <w:rPr>
                <w:rFonts w:ascii="Calibri" w:hAnsi="Calibri" w:cs="Calibri"/>
                <w:sz w:val="22"/>
                <w:szCs w:val="22"/>
              </w:rPr>
            </w:pPr>
          </w:p>
        </w:tc>
      </w:tr>
      <w:tr w:rsidR="006144A1" w:rsidRPr="005B08D7" w14:paraId="54A5FE8E" w14:textId="77777777" w:rsidTr="009728AC">
        <w:trPr>
          <w:trHeight w:val="57"/>
        </w:trPr>
        <w:tc>
          <w:tcPr>
            <w:tcW w:w="567" w:type="dxa"/>
            <w:shd w:val="clear" w:color="auto" w:fill="E2EFD9" w:themeFill="accent6" w:themeFillTint="33"/>
            <w:vAlign w:val="center"/>
          </w:tcPr>
          <w:p w14:paraId="49047085" w14:textId="77777777" w:rsidR="006144A1" w:rsidRPr="005B08D7" w:rsidRDefault="009728AC" w:rsidP="009728AC">
            <w:pPr>
              <w:jc w:val="center"/>
              <w:rPr>
                <w:rFonts w:ascii="Calibri" w:hAnsi="Calibri" w:cs="Calibri"/>
                <w:b/>
                <w:sz w:val="22"/>
                <w:szCs w:val="22"/>
              </w:rPr>
            </w:pPr>
            <w:r w:rsidRPr="005B08D7">
              <w:rPr>
                <w:rFonts w:ascii="Calibri" w:hAnsi="Calibri" w:cs="Calibri"/>
                <w:b/>
                <w:sz w:val="22"/>
                <w:szCs w:val="22"/>
              </w:rPr>
              <w:t>3.</w:t>
            </w:r>
          </w:p>
        </w:tc>
        <w:tc>
          <w:tcPr>
            <w:tcW w:w="3260" w:type="dxa"/>
            <w:shd w:val="clear" w:color="auto" w:fill="auto"/>
            <w:vAlign w:val="center"/>
          </w:tcPr>
          <w:p w14:paraId="4A5D7010" w14:textId="77777777" w:rsidR="006144A1" w:rsidRPr="005B08D7" w:rsidRDefault="006144A1" w:rsidP="002109E0">
            <w:pPr>
              <w:rPr>
                <w:rFonts w:ascii="Calibri" w:hAnsi="Calibri" w:cs="Calibri"/>
                <w:sz w:val="22"/>
                <w:szCs w:val="22"/>
              </w:rPr>
            </w:pPr>
          </w:p>
        </w:tc>
        <w:tc>
          <w:tcPr>
            <w:tcW w:w="3686" w:type="dxa"/>
            <w:shd w:val="clear" w:color="auto" w:fill="auto"/>
            <w:vAlign w:val="center"/>
          </w:tcPr>
          <w:p w14:paraId="7DA0F62B" w14:textId="77777777" w:rsidR="006144A1" w:rsidRPr="005B08D7" w:rsidRDefault="006144A1" w:rsidP="002109E0">
            <w:pPr>
              <w:rPr>
                <w:rFonts w:ascii="Calibri" w:hAnsi="Calibri" w:cs="Calibri"/>
                <w:sz w:val="22"/>
                <w:szCs w:val="22"/>
              </w:rPr>
            </w:pPr>
          </w:p>
        </w:tc>
        <w:tc>
          <w:tcPr>
            <w:tcW w:w="1912" w:type="dxa"/>
            <w:shd w:val="clear" w:color="auto" w:fill="auto"/>
            <w:vAlign w:val="center"/>
          </w:tcPr>
          <w:p w14:paraId="2310C017" w14:textId="77777777" w:rsidR="006144A1" w:rsidRPr="005B08D7" w:rsidRDefault="006144A1" w:rsidP="002109E0">
            <w:pPr>
              <w:rPr>
                <w:rFonts w:ascii="Calibri" w:hAnsi="Calibri" w:cs="Calibri"/>
                <w:sz w:val="22"/>
                <w:szCs w:val="22"/>
              </w:rPr>
            </w:pPr>
          </w:p>
        </w:tc>
      </w:tr>
      <w:tr w:rsidR="006144A1" w:rsidRPr="005B08D7" w14:paraId="1D98D037" w14:textId="77777777" w:rsidTr="009728AC">
        <w:trPr>
          <w:trHeight w:val="110"/>
        </w:trPr>
        <w:tc>
          <w:tcPr>
            <w:tcW w:w="567" w:type="dxa"/>
            <w:shd w:val="clear" w:color="auto" w:fill="E2EFD9" w:themeFill="accent6" w:themeFillTint="33"/>
            <w:vAlign w:val="center"/>
          </w:tcPr>
          <w:p w14:paraId="7F23835F" w14:textId="77777777" w:rsidR="006144A1" w:rsidRPr="005B08D7" w:rsidRDefault="006144A1" w:rsidP="009728AC">
            <w:pPr>
              <w:jc w:val="center"/>
              <w:rPr>
                <w:rFonts w:ascii="Calibri" w:hAnsi="Calibri" w:cs="Calibri"/>
                <w:b/>
                <w:sz w:val="22"/>
                <w:szCs w:val="22"/>
              </w:rPr>
            </w:pPr>
            <w:r w:rsidRPr="005B08D7">
              <w:rPr>
                <w:rFonts w:ascii="Calibri" w:hAnsi="Calibri" w:cs="Calibri"/>
                <w:b/>
                <w:sz w:val="22"/>
                <w:szCs w:val="22"/>
              </w:rPr>
              <w:t>....</w:t>
            </w:r>
          </w:p>
        </w:tc>
        <w:tc>
          <w:tcPr>
            <w:tcW w:w="3260" w:type="dxa"/>
            <w:shd w:val="clear" w:color="auto" w:fill="auto"/>
            <w:vAlign w:val="center"/>
          </w:tcPr>
          <w:p w14:paraId="1073C209" w14:textId="77777777" w:rsidR="006144A1" w:rsidRPr="005B08D7" w:rsidRDefault="006144A1" w:rsidP="002109E0">
            <w:pPr>
              <w:rPr>
                <w:rFonts w:ascii="Calibri" w:hAnsi="Calibri" w:cs="Calibri"/>
                <w:sz w:val="22"/>
                <w:szCs w:val="22"/>
              </w:rPr>
            </w:pPr>
          </w:p>
        </w:tc>
        <w:tc>
          <w:tcPr>
            <w:tcW w:w="3686" w:type="dxa"/>
            <w:shd w:val="clear" w:color="auto" w:fill="auto"/>
            <w:vAlign w:val="center"/>
          </w:tcPr>
          <w:p w14:paraId="43E783C0" w14:textId="77777777" w:rsidR="006144A1" w:rsidRPr="005B08D7" w:rsidRDefault="006144A1" w:rsidP="002109E0">
            <w:pPr>
              <w:rPr>
                <w:rFonts w:ascii="Calibri" w:hAnsi="Calibri" w:cs="Calibri"/>
                <w:sz w:val="22"/>
                <w:szCs w:val="22"/>
              </w:rPr>
            </w:pPr>
          </w:p>
        </w:tc>
        <w:tc>
          <w:tcPr>
            <w:tcW w:w="1912" w:type="dxa"/>
            <w:shd w:val="clear" w:color="auto" w:fill="auto"/>
            <w:vAlign w:val="center"/>
          </w:tcPr>
          <w:p w14:paraId="23B6243C" w14:textId="77777777" w:rsidR="006144A1" w:rsidRPr="005B08D7" w:rsidRDefault="006144A1" w:rsidP="002109E0">
            <w:pPr>
              <w:rPr>
                <w:rFonts w:ascii="Calibri" w:hAnsi="Calibri" w:cs="Calibri"/>
                <w:sz w:val="22"/>
                <w:szCs w:val="22"/>
              </w:rPr>
            </w:pPr>
          </w:p>
        </w:tc>
      </w:tr>
    </w:tbl>
    <w:p w14:paraId="0A788D39" w14:textId="77777777" w:rsidR="006144A1" w:rsidRPr="005B08D7" w:rsidRDefault="006144A1" w:rsidP="006144A1">
      <w:pPr>
        <w:jc w:val="both"/>
        <w:rPr>
          <w:rFonts w:ascii="Calibri" w:hAnsi="Calibri" w:cs="Calibri"/>
          <w:sz w:val="22"/>
          <w:szCs w:val="22"/>
        </w:rPr>
      </w:pPr>
    </w:p>
    <w:p w14:paraId="4DCE82DF" w14:textId="77777777" w:rsidR="006144A1" w:rsidRPr="005B08D7" w:rsidRDefault="006144A1" w:rsidP="006144A1">
      <w:pPr>
        <w:jc w:val="both"/>
        <w:rPr>
          <w:rFonts w:ascii="Calibri" w:hAnsi="Calibri" w:cs="Calibri"/>
          <w:sz w:val="22"/>
          <w:szCs w:val="22"/>
        </w:rPr>
      </w:pPr>
      <w:r w:rsidRPr="005B08D7">
        <w:rPr>
          <w:rFonts w:ascii="Calibri" w:hAnsi="Calibri" w:cs="Calibri"/>
          <w:sz w:val="22"/>
          <w:szCs w:val="22"/>
        </w:rPr>
        <w:t>Spodaj podpisani zastopnik izjavljam, da so skladno z določbami zakona, ki ureja gospodarske družbe, povezane družbe z zgoraj navedenim ponudnikom, naslednji gospodarski subjekti:</w:t>
      </w:r>
    </w:p>
    <w:p w14:paraId="067F8393" w14:textId="77777777" w:rsidR="006144A1" w:rsidRPr="005B08D7" w:rsidRDefault="006144A1" w:rsidP="006144A1">
      <w:pPr>
        <w:jc w:val="both"/>
        <w:rPr>
          <w:rFonts w:ascii="Calibri" w:hAnsi="Calibri" w:cs="Calibri"/>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56"/>
        <w:gridCol w:w="3685"/>
        <w:gridCol w:w="1985"/>
      </w:tblGrid>
      <w:tr w:rsidR="006144A1" w:rsidRPr="005B08D7" w14:paraId="65E2F3EE" w14:textId="77777777" w:rsidTr="009728AC">
        <w:trPr>
          <w:trHeight w:val="20"/>
        </w:trPr>
        <w:tc>
          <w:tcPr>
            <w:tcW w:w="567" w:type="dxa"/>
            <w:tcBorders>
              <w:bottom w:val="single" w:sz="4" w:space="0" w:color="auto"/>
            </w:tcBorders>
            <w:shd w:val="clear" w:color="auto" w:fill="E2EFD9" w:themeFill="accent6" w:themeFillTint="33"/>
            <w:vAlign w:val="center"/>
          </w:tcPr>
          <w:p w14:paraId="64E75AB8" w14:textId="77777777" w:rsidR="006144A1" w:rsidRPr="005B08D7" w:rsidRDefault="006144A1" w:rsidP="002109E0">
            <w:pPr>
              <w:jc w:val="center"/>
              <w:rPr>
                <w:rFonts w:ascii="Calibri" w:hAnsi="Calibri" w:cs="Calibri"/>
                <w:b/>
                <w:sz w:val="22"/>
                <w:szCs w:val="22"/>
              </w:rPr>
            </w:pPr>
            <w:r w:rsidRPr="005B08D7">
              <w:rPr>
                <w:rFonts w:ascii="Calibri" w:hAnsi="Calibri" w:cs="Calibri"/>
                <w:b/>
                <w:sz w:val="22"/>
                <w:szCs w:val="22"/>
              </w:rPr>
              <w:t>Št.</w:t>
            </w:r>
          </w:p>
        </w:tc>
        <w:tc>
          <w:tcPr>
            <w:tcW w:w="3256" w:type="dxa"/>
            <w:shd w:val="clear" w:color="auto" w:fill="E2EFD9" w:themeFill="accent6" w:themeFillTint="33"/>
            <w:vAlign w:val="center"/>
          </w:tcPr>
          <w:p w14:paraId="1A902727" w14:textId="77777777" w:rsidR="006144A1" w:rsidRPr="005B08D7" w:rsidRDefault="006144A1" w:rsidP="002109E0">
            <w:pPr>
              <w:jc w:val="center"/>
              <w:rPr>
                <w:rFonts w:ascii="Calibri" w:hAnsi="Calibri" w:cs="Calibri"/>
                <w:b/>
                <w:sz w:val="22"/>
                <w:szCs w:val="22"/>
              </w:rPr>
            </w:pPr>
            <w:r w:rsidRPr="005B08D7">
              <w:rPr>
                <w:rFonts w:ascii="Calibri" w:hAnsi="Calibri" w:cs="Calibri"/>
                <w:b/>
                <w:sz w:val="22"/>
                <w:szCs w:val="22"/>
              </w:rPr>
              <w:t>Naziv</w:t>
            </w:r>
          </w:p>
        </w:tc>
        <w:tc>
          <w:tcPr>
            <w:tcW w:w="3685" w:type="dxa"/>
            <w:shd w:val="clear" w:color="auto" w:fill="E2EFD9" w:themeFill="accent6" w:themeFillTint="33"/>
            <w:vAlign w:val="center"/>
          </w:tcPr>
          <w:p w14:paraId="273AC2A2" w14:textId="77777777" w:rsidR="006144A1" w:rsidRPr="005B08D7" w:rsidRDefault="006144A1" w:rsidP="002109E0">
            <w:pPr>
              <w:jc w:val="center"/>
              <w:rPr>
                <w:rFonts w:ascii="Calibri" w:hAnsi="Calibri" w:cs="Calibri"/>
                <w:b/>
                <w:sz w:val="22"/>
                <w:szCs w:val="22"/>
              </w:rPr>
            </w:pPr>
            <w:r w:rsidRPr="005B08D7">
              <w:rPr>
                <w:rFonts w:ascii="Calibri" w:hAnsi="Calibri" w:cs="Calibri"/>
                <w:b/>
                <w:sz w:val="22"/>
                <w:szCs w:val="22"/>
              </w:rPr>
              <w:t>Sedež</w:t>
            </w:r>
          </w:p>
        </w:tc>
        <w:tc>
          <w:tcPr>
            <w:tcW w:w="1985" w:type="dxa"/>
            <w:shd w:val="clear" w:color="auto" w:fill="E2EFD9" w:themeFill="accent6" w:themeFillTint="33"/>
            <w:vAlign w:val="center"/>
          </w:tcPr>
          <w:p w14:paraId="144994ED" w14:textId="77777777" w:rsidR="006144A1" w:rsidRPr="005B08D7" w:rsidRDefault="006144A1" w:rsidP="002109E0">
            <w:pPr>
              <w:jc w:val="center"/>
              <w:rPr>
                <w:rFonts w:ascii="Calibri" w:hAnsi="Calibri" w:cs="Calibri"/>
                <w:b/>
                <w:sz w:val="22"/>
                <w:szCs w:val="22"/>
              </w:rPr>
            </w:pPr>
            <w:r w:rsidRPr="005B08D7">
              <w:rPr>
                <w:rFonts w:ascii="Calibri" w:hAnsi="Calibri" w:cs="Calibri"/>
                <w:b/>
                <w:sz w:val="22"/>
                <w:szCs w:val="22"/>
              </w:rPr>
              <w:t>Matična številka</w:t>
            </w:r>
          </w:p>
        </w:tc>
      </w:tr>
      <w:tr w:rsidR="009728AC" w:rsidRPr="005B08D7" w14:paraId="596A27A3" w14:textId="77777777" w:rsidTr="009728AC">
        <w:trPr>
          <w:trHeight w:val="20"/>
        </w:trPr>
        <w:tc>
          <w:tcPr>
            <w:tcW w:w="567" w:type="dxa"/>
            <w:shd w:val="clear" w:color="auto" w:fill="E2EFD9" w:themeFill="accent6" w:themeFillTint="33"/>
            <w:vAlign w:val="center"/>
          </w:tcPr>
          <w:p w14:paraId="4EB4D544" w14:textId="77777777" w:rsidR="009728AC" w:rsidRPr="005B08D7" w:rsidRDefault="009728AC" w:rsidP="009728AC">
            <w:pPr>
              <w:jc w:val="center"/>
              <w:rPr>
                <w:rFonts w:ascii="Calibri" w:hAnsi="Calibri" w:cs="Calibri"/>
                <w:b/>
                <w:sz w:val="22"/>
                <w:szCs w:val="22"/>
              </w:rPr>
            </w:pPr>
            <w:r w:rsidRPr="005B08D7">
              <w:rPr>
                <w:rFonts w:ascii="Calibri" w:hAnsi="Calibri" w:cs="Calibri"/>
                <w:b/>
                <w:sz w:val="22"/>
                <w:szCs w:val="22"/>
              </w:rPr>
              <w:t>1.</w:t>
            </w:r>
          </w:p>
        </w:tc>
        <w:tc>
          <w:tcPr>
            <w:tcW w:w="3256" w:type="dxa"/>
            <w:shd w:val="clear" w:color="auto" w:fill="auto"/>
            <w:vAlign w:val="center"/>
          </w:tcPr>
          <w:p w14:paraId="0A666973" w14:textId="77777777" w:rsidR="009728AC" w:rsidRPr="005B08D7" w:rsidRDefault="009728AC" w:rsidP="009728AC">
            <w:pPr>
              <w:rPr>
                <w:rFonts w:ascii="Calibri" w:hAnsi="Calibri" w:cs="Calibri"/>
                <w:sz w:val="22"/>
                <w:szCs w:val="22"/>
              </w:rPr>
            </w:pPr>
          </w:p>
        </w:tc>
        <w:tc>
          <w:tcPr>
            <w:tcW w:w="3685" w:type="dxa"/>
            <w:shd w:val="clear" w:color="auto" w:fill="auto"/>
            <w:vAlign w:val="center"/>
          </w:tcPr>
          <w:p w14:paraId="15E808CB" w14:textId="77777777" w:rsidR="009728AC" w:rsidRPr="005B08D7" w:rsidRDefault="009728AC" w:rsidP="009728AC">
            <w:pPr>
              <w:rPr>
                <w:rFonts w:ascii="Calibri" w:hAnsi="Calibri" w:cs="Calibri"/>
                <w:sz w:val="22"/>
                <w:szCs w:val="22"/>
              </w:rPr>
            </w:pPr>
          </w:p>
        </w:tc>
        <w:tc>
          <w:tcPr>
            <w:tcW w:w="1985" w:type="dxa"/>
            <w:shd w:val="clear" w:color="auto" w:fill="auto"/>
            <w:vAlign w:val="center"/>
          </w:tcPr>
          <w:p w14:paraId="01A60713" w14:textId="77777777" w:rsidR="009728AC" w:rsidRPr="005B08D7" w:rsidRDefault="009728AC" w:rsidP="009728AC">
            <w:pPr>
              <w:rPr>
                <w:rFonts w:ascii="Calibri" w:hAnsi="Calibri" w:cs="Calibri"/>
                <w:sz w:val="22"/>
                <w:szCs w:val="22"/>
              </w:rPr>
            </w:pPr>
          </w:p>
        </w:tc>
      </w:tr>
      <w:tr w:rsidR="009728AC" w:rsidRPr="005B08D7" w14:paraId="69F77B86" w14:textId="77777777" w:rsidTr="009728AC">
        <w:trPr>
          <w:trHeight w:val="20"/>
        </w:trPr>
        <w:tc>
          <w:tcPr>
            <w:tcW w:w="567" w:type="dxa"/>
            <w:shd w:val="clear" w:color="auto" w:fill="E2EFD9" w:themeFill="accent6" w:themeFillTint="33"/>
            <w:vAlign w:val="center"/>
          </w:tcPr>
          <w:p w14:paraId="587F79D9" w14:textId="77777777" w:rsidR="009728AC" w:rsidRPr="005B08D7" w:rsidRDefault="009728AC" w:rsidP="009728AC">
            <w:pPr>
              <w:jc w:val="center"/>
              <w:rPr>
                <w:rFonts w:ascii="Calibri" w:hAnsi="Calibri" w:cs="Calibri"/>
                <w:b/>
                <w:sz w:val="22"/>
                <w:szCs w:val="22"/>
              </w:rPr>
            </w:pPr>
            <w:r w:rsidRPr="005B08D7">
              <w:rPr>
                <w:rFonts w:ascii="Calibri" w:hAnsi="Calibri" w:cs="Calibri"/>
                <w:b/>
                <w:sz w:val="22"/>
                <w:szCs w:val="22"/>
              </w:rPr>
              <w:t>2.</w:t>
            </w:r>
          </w:p>
        </w:tc>
        <w:tc>
          <w:tcPr>
            <w:tcW w:w="3256" w:type="dxa"/>
            <w:shd w:val="clear" w:color="auto" w:fill="auto"/>
            <w:vAlign w:val="center"/>
          </w:tcPr>
          <w:p w14:paraId="2D7252C6" w14:textId="77777777" w:rsidR="009728AC" w:rsidRPr="005B08D7" w:rsidRDefault="009728AC" w:rsidP="009728AC">
            <w:pPr>
              <w:rPr>
                <w:rFonts w:ascii="Calibri" w:hAnsi="Calibri" w:cs="Calibri"/>
                <w:sz w:val="22"/>
                <w:szCs w:val="22"/>
              </w:rPr>
            </w:pPr>
          </w:p>
        </w:tc>
        <w:tc>
          <w:tcPr>
            <w:tcW w:w="3685" w:type="dxa"/>
            <w:shd w:val="clear" w:color="auto" w:fill="auto"/>
            <w:vAlign w:val="center"/>
          </w:tcPr>
          <w:p w14:paraId="15DE40B6" w14:textId="77777777" w:rsidR="009728AC" w:rsidRPr="005B08D7" w:rsidRDefault="009728AC" w:rsidP="009728AC">
            <w:pPr>
              <w:rPr>
                <w:rFonts w:ascii="Calibri" w:hAnsi="Calibri" w:cs="Calibri"/>
                <w:sz w:val="22"/>
                <w:szCs w:val="22"/>
              </w:rPr>
            </w:pPr>
          </w:p>
        </w:tc>
        <w:tc>
          <w:tcPr>
            <w:tcW w:w="1985" w:type="dxa"/>
            <w:shd w:val="clear" w:color="auto" w:fill="auto"/>
            <w:vAlign w:val="center"/>
          </w:tcPr>
          <w:p w14:paraId="0A65443D" w14:textId="77777777" w:rsidR="009728AC" w:rsidRPr="005B08D7" w:rsidRDefault="009728AC" w:rsidP="009728AC">
            <w:pPr>
              <w:rPr>
                <w:rFonts w:ascii="Calibri" w:hAnsi="Calibri" w:cs="Calibri"/>
                <w:sz w:val="22"/>
                <w:szCs w:val="22"/>
              </w:rPr>
            </w:pPr>
          </w:p>
        </w:tc>
      </w:tr>
      <w:tr w:rsidR="009728AC" w:rsidRPr="005B08D7" w14:paraId="3FFBBE06" w14:textId="77777777" w:rsidTr="009728AC">
        <w:trPr>
          <w:trHeight w:val="20"/>
        </w:trPr>
        <w:tc>
          <w:tcPr>
            <w:tcW w:w="567" w:type="dxa"/>
            <w:shd w:val="clear" w:color="auto" w:fill="E2EFD9" w:themeFill="accent6" w:themeFillTint="33"/>
            <w:vAlign w:val="center"/>
          </w:tcPr>
          <w:p w14:paraId="564AB9B1" w14:textId="77777777" w:rsidR="009728AC" w:rsidRPr="005B08D7" w:rsidRDefault="009728AC" w:rsidP="009728AC">
            <w:pPr>
              <w:jc w:val="center"/>
              <w:rPr>
                <w:rFonts w:ascii="Calibri" w:hAnsi="Calibri" w:cs="Calibri"/>
                <w:b/>
                <w:sz w:val="22"/>
                <w:szCs w:val="22"/>
              </w:rPr>
            </w:pPr>
            <w:r w:rsidRPr="005B08D7">
              <w:rPr>
                <w:rFonts w:ascii="Calibri" w:hAnsi="Calibri" w:cs="Calibri"/>
                <w:b/>
                <w:sz w:val="22"/>
                <w:szCs w:val="22"/>
              </w:rPr>
              <w:t>3.</w:t>
            </w:r>
          </w:p>
        </w:tc>
        <w:tc>
          <w:tcPr>
            <w:tcW w:w="3256" w:type="dxa"/>
            <w:shd w:val="clear" w:color="auto" w:fill="auto"/>
            <w:vAlign w:val="center"/>
          </w:tcPr>
          <w:p w14:paraId="0BC2985D" w14:textId="77777777" w:rsidR="009728AC" w:rsidRPr="005B08D7" w:rsidRDefault="009728AC" w:rsidP="009728AC">
            <w:pPr>
              <w:rPr>
                <w:rFonts w:ascii="Calibri" w:hAnsi="Calibri" w:cs="Calibri"/>
                <w:sz w:val="22"/>
                <w:szCs w:val="22"/>
              </w:rPr>
            </w:pPr>
          </w:p>
        </w:tc>
        <w:tc>
          <w:tcPr>
            <w:tcW w:w="3685" w:type="dxa"/>
            <w:shd w:val="clear" w:color="auto" w:fill="auto"/>
            <w:vAlign w:val="center"/>
          </w:tcPr>
          <w:p w14:paraId="435BF230" w14:textId="77777777" w:rsidR="009728AC" w:rsidRPr="005B08D7" w:rsidRDefault="009728AC" w:rsidP="009728AC">
            <w:pPr>
              <w:rPr>
                <w:rFonts w:ascii="Calibri" w:hAnsi="Calibri" w:cs="Calibri"/>
                <w:sz w:val="22"/>
                <w:szCs w:val="22"/>
              </w:rPr>
            </w:pPr>
          </w:p>
        </w:tc>
        <w:tc>
          <w:tcPr>
            <w:tcW w:w="1985" w:type="dxa"/>
            <w:shd w:val="clear" w:color="auto" w:fill="auto"/>
            <w:vAlign w:val="center"/>
          </w:tcPr>
          <w:p w14:paraId="39670370" w14:textId="77777777" w:rsidR="009728AC" w:rsidRPr="005B08D7" w:rsidRDefault="009728AC" w:rsidP="009728AC">
            <w:pPr>
              <w:rPr>
                <w:rFonts w:ascii="Calibri" w:hAnsi="Calibri" w:cs="Calibri"/>
                <w:sz w:val="22"/>
                <w:szCs w:val="22"/>
              </w:rPr>
            </w:pPr>
          </w:p>
        </w:tc>
      </w:tr>
      <w:tr w:rsidR="009728AC" w:rsidRPr="005B08D7" w14:paraId="4E5F895F" w14:textId="77777777" w:rsidTr="009728AC">
        <w:trPr>
          <w:trHeight w:val="20"/>
        </w:trPr>
        <w:tc>
          <w:tcPr>
            <w:tcW w:w="567" w:type="dxa"/>
            <w:shd w:val="clear" w:color="auto" w:fill="E2EFD9" w:themeFill="accent6" w:themeFillTint="33"/>
            <w:vAlign w:val="center"/>
          </w:tcPr>
          <w:p w14:paraId="37B5B9F5" w14:textId="77777777" w:rsidR="009728AC" w:rsidRPr="005B08D7" w:rsidRDefault="009728AC" w:rsidP="009728AC">
            <w:pPr>
              <w:jc w:val="center"/>
              <w:rPr>
                <w:rFonts w:ascii="Calibri" w:hAnsi="Calibri" w:cs="Calibri"/>
                <w:b/>
                <w:sz w:val="22"/>
                <w:szCs w:val="22"/>
              </w:rPr>
            </w:pPr>
            <w:r w:rsidRPr="005B08D7">
              <w:rPr>
                <w:rFonts w:ascii="Calibri" w:hAnsi="Calibri" w:cs="Calibri"/>
                <w:b/>
                <w:sz w:val="22"/>
                <w:szCs w:val="22"/>
              </w:rPr>
              <w:t>....</w:t>
            </w:r>
          </w:p>
        </w:tc>
        <w:tc>
          <w:tcPr>
            <w:tcW w:w="3256" w:type="dxa"/>
            <w:shd w:val="clear" w:color="auto" w:fill="auto"/>
            <w:vAlign w:val="center"/>
          </w:tcPr>
          <w:p w14:paraId="51ABB44F" w14:textId="77777777" w:rsidR="009728AC" w:rsidRPr="005B08D7" w:rsidRDefault="009728AC" w:rsidP="009728AC">
            <w:pPr>
              <w:rPr>
                <w:rFonts w:ascii="Calibri" w:hAnsi="Calibri" w:cs="Calibri"/>
                <w:sz w:val="22"/>
                <w:szCs w:val="22"/>
              </w:rPr>
            </w:pPr>
          </w:p>
        </w:tc>
        <w:tc>
          <w:tcPr>
            <w:tcW w:w="3685" w:type="dxa"/>
            <w:shd w:val="clear" w:color="auto" w:fill="auto"/>
            <w:vAlign w:val="center"/>
          </w:tcPr>
          <w:p w14:paraId="43311F67" w14:textId="77777777" w:rsidR="009728AC" w:rsidRPr="005B08D7" w:rsidRDefault="009728AC" w:rsidP="009728AC">
            <w:pPr>
              <w:rPr>
                <w:rFonts w:ascii="Calibri" w:hAnsi="Calibri" w:cs="Calibri"/>
                <w:sz w:val="22"/>
                <w:szCs w:val="22"/>
              </w:rPr>
            </w:pPr>
          </w:p>
        </w:tc>
        <w:tc>
          <w:tcPr>
            <w:tcW w:w="1985" w:type="dxa"/>
            <w:shd w:val="clear" w:color="auto" w:fill="auto"/>
            <w:vAlign w:val="center"/>
          </w:tcPr>
          <w:p w14:paraId="4E8E910D" w14:textId="77777777" w:rsidR="009728AC" w:rsidRPr="005B08D7" w:rsidRDefault="009728AC" w:rsidP="009728AC">
            <w:pPr>
              <w:rPr>
                <w:rFonts w:ascii="Calibri" w:hAnsi="Calibri" w:cs="Calibri"/>
                <w:sz w:val="22"/>
                <w:szCs w:val="22"/>
              </w:rPr>
            </w:pPr>
          </w:p>
        </w:tc>
      </w:tr>
    </w:tbl>
    <w:p w14:paraId="4225DFB2" w14:textId="77777777" w:rsidR="006144A1" w:rsidRPr="005B08D7" w:rsidRDefault="006144A1" w:rsidP="009728AC">
      <w:pPr>
        <w:jc w:val="both"/>
        <w:rPr>
          <w:rFonts w:ascii="Calibri" w:hAnsi="Calibri" w:cs="Calibri"/>
          <w:sz w:val="22"/>
          <w:szCs w:val="22"/>
        </w:rPr>
      </w:pPr>
      <w:r w:rsidRPr="005B08D7">
        <w:rPr>
          <w:rFonts w:ascii="Calibri" w:hAnsi="Calibri" w:cs="Calibri"/>
          <w:sz w:val="22"/>
          <w:szCs w:val="22"/>
        </w:rPr>
        <w:t>*V primeru, da ponudnik ne bo izpolnil zgornje tabele, bo naročnik štel, da ponudnik izjavlja, da nima</w:t>
      </w:r>
      <w:r w:rsidR="009728AC" w:rsidRPr="005B08D7">
        <w:rPr>
          <w:rFonts w:ascii="Calibri" w:hAnsi="Calibri" w:cs="Calibri"/>
          <w:sz w:val="22"/>
          <w:szCs w:val="22"/>
        </w:rPr>
        <w:t xml:space="preserve"> </w:t>
      </w:r>
      <w:r w:rsidRPr="005B08D7">
        <w:rPr>
          <w:rFonts w:ascii="Calibri" w:hAnsi="Calibri" w:cs="Calibri"/>
          <w:sz w:val="22"/>
          <w:szCs w:val="22"/>
        </w:rPr>
        <w:t>povezanih družb.</w:t>
      </w:r>
    </w:p>
    <w:p w14:paraId="420395DE" w14:textId="77777777" w:rsidR="006144A1" w:rsidRPr="005B08D7" w:rsidRDefault="006144A1" w:rsidP="006144A1">
      <w:pPr>
        <w:jc w:val="both"/>
        <w:rPr>
          <w:rFonts w:ascii="Calibri" w:hAnsi="Calibri" w:cs="Calibri"/>
          <w:sz w:val="22"/>
          <w:szCs w:val="22"/>
        </w:rPr>
      </w:pPr>
    </w:p>
    <w:p w14:paraId="1E993633" w14:textId="77777777" w:rsidR="006144A1" w:rsidRPr="005B08D7" w:rsidRDefault="006144A1" w:rsidP="006144A1">
      <w:pPr>
        <w:jc w:val="both"/>
        <w:rPr>
          <w:rFonts w:ascii="Calibri" w:hAnsi="Calibri" w:cs="Calibri"/>
          <w:sz w:val="22"/>
          <w:szCs w:val="22"/>
        </w:rPr>
      </w:pPr>
      <w:r w:rsidRPr="005B08D7">
        <w:rPr>
          <w:rFonts w:ascii="Calibri" w:hAnsi="Calibri" w:cs="Calibri"/>
          <w:sz w:val="22"/>
          <w:szCs w:val="22"/>
        </w:rPr>
        <w:t>Če ponudnik predloži lažno izjavo oziroma da neresnične podatke o navedenih dejstvih, ima to za posledico ničnost pogodbe/okvirnega sporazuma.</w:t>
      </w:r>
    </w:p>
    <w:p w14:paraId="76C1001E" w14:textId="77777777" w:rsidR="009728AC" w:rsidRPr="005B08D7" w:rsidRDefault="009728AC" w:rsidP="009728AC">
      <w:pPr>
        <w:rPr>
          <w:rFonts w:ascii="Calibri" w:hAnsi="Calibri" w:cs="Calibri"/>
          <w:sz w:val="22"/>
          <w:szCs w:val="22"/>
        </w:rPr>
      </w:pPr>
    </w:p>
    <w:p w14:paraId="652E6493" w14:textId="77777777" w:rsidR="009728AC" w:rsidRPr="005B08D7" w:rsidRDefault="009728AC" w:rsidP="009728AC">
      <w:pPr>
        <w:rPr>
          <w:rFonts w:ascii="Calibri" w:hAnsi="Calibri" w:cs="Calibri"/>
          <w:sz w:val="22"/>
          <w:szCs w:val="22"/>
        </w:rPr>
      </w:pPr>
      <w:r w:rsidRPr="005B08D7">
        <w:rPr>
          <w:rFonts w:ascii="Calibri" w:hAnsi="Calibri" w:cs="Calibri"/>
          <w:sz w:val="22"/>
          <w:szCs w:val="22"/>
        </w:rPr>
        <w:t>Kraj in datum: ___________________                     žig                              __________________________</w:t>
      </w:r>
    </w:p>
    <w:p w14:paraId="3FD547F9" w14:textId="77777777" w:rsidR="009728AC" w:rsidRPr="005B08D7" w:rsidRDefault="009728AC" w:rsidP="009728AC">
      <w:pPr>
        <w:rPr>
          <w:rFonts w:ascii="Calibri" w:hAnsi="Calibri" w:cs="Calibri"/>
          <w:sz w:val="22"/>
          <w:szCs w:val="22"/>
        </w:rPr>
      </w:pPr>
      <w:r w:rsidRPr="005B08D7">
        <w:rPr>
          <w:rFonts w:ascii="Calibri" w:hAnsi="Calibri" w:cs="Calibri"/>
          <w:sz w:val="22"/>
          <w:szCs w:val="22"/>
        </w:rPr>
        <w:t xml:space="preserve">                                                                                    </w:t>
      </w:r>
      <w:r w:rsidRPr="005B08D7">
        <w:rPr>
          <w:rFonts w:ascii="Calibri" w:hAnsi="Calibri" w:cs="Calibri"/>
          <w:sz w:val="22"/>
          <w:szCs w:val="22"/>
        </w:rPr>
        <w:tab/>
      </w:r>
      <w:r w:rsidRPr="005B08D7">
        <w:rPr>
          <w:rFonts w:ascii="Calibri" w:hAnsi="Calibri" w:cs="Calibri"/>
          <w:sz w:val="22"/>
          <w:szCs w:val="22"/>
        </w:rPr>
        <w:tab/>
        <w:t xml:space="preserve">     </w:t>
      </w:r>
      <w:r w:rsidRPr="005B08D7">
        <w:rPr>
          <w:rFonts w:ascii="Calibri" w:hAnsi="Calibri" w:cs="Calibri"/>
          <w:sz w:val="22"/>
          <w:szCs w:val="22"/>
        </w:rPr>
        <w:tab/>
      </w:r>
      <w:r w:rsidRPr="005B08D7">
        <w:rPr>
          <w:rFonts w:ascii="Calibri" w:hAnsi="Calibri" w:cs="Calibri"/>
          <w:sz w:val="22"/>
          <w:szCs w:val="22"/>
        </w:rPr>
        <w:tab/>
        <w:t xml:space="preserve">podpis pooblaščene osebe </w:t>
      </w:r>
    </w:p>
    <w:p w14:paraId="3639B548" w14:textId="2A78C71A" w:rsidR="00D03316" w:rsidRDefault="00D03316" w:rsidP="009728AC">
      <w:pPr>
        <w:jc w:val="both"/>
        <w:rPr>
          <w:rFonts w:ascii="Calibri" w:hAnsi="Calibri" w:cs="Calibri"/>
          <w:b/>
          <w:i/>
          <w:sz w:val="22"/>
          <w:szCs w:val="22"/>
        </w:rPr>
      </w:pPr>
    </w:p>
    <w:p w14:paraId="767AFE11" w14:textId="6771D945" w:rsidR="00F951D4" w:rsidRDefault="00F951D4" w:rsidP="009728AC">
      <w:pPr>
        <w:jc w:val="both"/>
        <w:rPr>
          <w:rFonts w:ascii="Calibri" w:hAnsi="Calibri" w:cs="Calibri"/>
          <w:b/>
          <w:i/>
          <w:sz w:val="22"/>
          <w:szCs w:val="22"/>
        </w:rPr>
      </w:pPr>
    </w:p>
    <w:p w14:paraId="15A91917" w14:textId="133445D9" w:rsidR="00F951D4" w:rsidRDefault="00F951D4" w:rsidP="009728AC">
      <w:pPr>
        <w:jc w:val="both"/>
        <w:rPr>
          <w:rFonts w:ascii="Calibri" w:hAnsi="Calibri" w:cs="Calibri"/>
          <w:b/>
          <w:i/>
          <w:sz w:val="22"/>
          <w:szCs w:val="22"/>
        </w:rPr>
      </w:pPr>
    </w:p>
    <w:p w14:paraId="57685C0A" w14:textId="599FCD0A" w:rsidR="00F951D4" w:rsidRDefault="00F951D4" w:rsidP="009728AC">
      <w:pPr>
        <w:jc w:val="both"/>
        <w:rPr>
          <w:rFonts w:ascii="Calibri" w:hAnsi="Calibri" w:cs="Calibri"/>
          <w:b/>
          <w:i/>
          <w:sz w:val="22"/>
          <w:szCs w:val="22"/>
        </w:rPr>
      </w:pPr>
    </w:p>
    <w:p w14:paraId="6289D791" w14:textId="77777777" w:rsidR="00F951D4" w:rsidRPr="005B08D7" w:rsidRDefault="00F951D4" w:rsidP="009728AC">
      <w:pPr>
        <w:jc w:val="both"/>
        <w:rPr>
          <w:rFonts w:ascii="Calibri" w:hAnsi="Calibri" w:cs="Calibri"/>
          <w:b/>
          <w:i/>
          <w:sz w:val="22"/>
          <w:szCs w:val="22"/>
        </w:rPr>
      </w:pPr>
    </w:p>
    <w:p w14:paraId="27A77C0D" w14:textId="10CA2949" w:rsidR="00D03316" w:rsidRPr="005B08D7" w:rsidRDefault="00F951D4" w:rsidP="00D44B78">
      <w:pPr>
        <w:shd w:val="clear" w:color="auto" w:fill="FFFFFF" w:themeFill="background1"/>
        <w:jc w:val="right"/>
        <w:outlineLvl w:val="0"/>
        <w:rPr>
          <w:rFonts w:ascii="Calibri" w:eastAsia="Batang" w:hAnsi="Calibri" w:cs="Calibri"/>
          <w:b/>
          <w:sz w:val="22"/>
          <w:szCs w:val="22"/>
        </w:rPr>
      </w:pPr>
      <w:r w:rsidRPr="00F951D4">
        <w:rPr>
          <w:rFonts w:ascii="Calibri" w:eastAsia="Batang" w:hAnsi="Calibri" w:cs="Calibri"/>
          <w:b/>
          <w:sz w:val="22"/>
          <w:szCs w:val="22"/>
        </w:rPr>
        <w:lastRenderedPageBreak/>
        <w:t xml:space="preserve">RAZPISNI OBRAZEC </w:t>
      </w:r>
      <w:r w:rsidR="00D03316" w:rsidRPr="005B08D7">
        <w:rPr>
          <w:rFonts w:ascii="Calibri" w:eastAsia="Batang" w:hAnsi="Calibri" w:cs="Calibri"/>
          <w:b/>
          <w:sz w:val="22"/>
          <w:szCs w:val="22"/>
        </w:rPr>
        <w:t>1</w:t>
      </w:r>
      <w:r>
        <w:rPr>
          <w:rFonts w:ascii="Calibri" w:eastAsia="Batang" w:hAnsi="Calibri" w:cs="Calibri"/>
          <w:b/>
          <w:sz w:val="22"/>
          <w:szCs w:val="22"/>
        </w:rPr>
        <w:t>1</w:t>
      </w:r>
    </w:p>
    <w:p w14:paraId="5F4ED078" w14:textId="77777777" w:rsidR="00D03316" w:rsidRPr="005B08D7" w:rsidRDefault="00D03316" w:rsidP="00D03316">
      <w:pPr>
        <w:tabs>
          <w:tab w:val="left" w:pos="7938"/>
        </w:tabs>
        <w:jc w:val="both"/>
        <w:rPr>
          <w:rFonts w:ascii="Calibri" w:hAnsi="Calibri" w:cs="Calibri"/>
          <w:sz w:val="22"/>
          <w:szCs w:val="22"/>
        </w:rPr>
      </w:pPr>
      <w:r w:rsidRPr="005B08D7">
        <w:rPr>
          <w:rFonts w:ascii="Calibri" w:hAnsi="Calibri" w:cs="Calibri"/>
          <w:sz w:val="22"/>
          <w:szCs w:val="22"/>
        </w:rPr>
        <w:t>Ponudnik:</w:t>
      </w:r>
    </w:p>
    <w:p w14:paraId="6DA06BF3" w14:textId="77777777" w:rsidR="00D03316" w:rsidRPr="005B08D7" w:rsidRDefault="00D03316" w:rsidP="00D03316">
      <w:pPr>
        <w:jc w:val="both"/>
        <w:rPr>
          <w:rFonts w:ascii="Calibri" w:hAnsi="Calibri" w:cs="Calibri"/>
          <w:sz w:val="22"/>
          <w:szCs w:val="22"/>
        </w:rPr>
      </w:pPr>
      <w:r w:rsidRPr="005B08D7">
        <w:rPr>
          <w:rFonts w:ascii="Calibri" w:hAnsi="Calibri" w:cs="Calibri"/>
          <w:sz w:val="22"/>
          <w:szCs w:val="22"/>
        </w:rPr>
        <w:t>____________________</w:t>
      </w:r>
    </w:p>
    <w:p w14:paraId="3E5A39BF" w14:textId="77777777" w:rsidR="00D03316" w:rsidRPr="005B08D7" w:rsidRDefault="00D03316" w:rsidP="00D03316">
      <w:pPr>
        <w:jc w:val="both"/>
        <w:rPr>
          <w:rFonts w:ascii="Calibri" w:hAnsi="Calibri" w:cs="Calibri"/>
          <w:sz w:val="22"/>
          <w:szCs w:val="22"/>
        </w:rPr>
      </w:pPr>
      <w:r w:rsidRPr="005B08D7">
        <w:rPr>
          <w:rFonts w:ascii="Calibri" w:hAnsi="Calibri" w:cs="Calibri"/>
          <w:sz w:val="22"/>
          <w:szCs w:val="22"/>
        </w:rPr>
        <w:t>____________________</w:t>
      </w:r>
    </w:p>
    <w:p w14:paraId="26662097" w14:textId="77777777" w:rsidR="00D03316" w:rsidRPr="005B08D7" w:rsidRDefault="00D03316" w:rsidP="00D03316">
      <w:pPr>
        <w:jc w:val="both"/>
        <w:rPr>
          <w:rFonts w:ascii="Calibri" w:hAnsi="Calibri" w:cs="Calibri"/>
          <w:sz w:val="22"/>
          <w:szCs w:val="22"/>
        </w:rPr>
      </w:pPr>
      <w:r w:rsidRPr="005B08D7">
        <w:rPr>
          <w:rFonts w:ascii="Calibri" w:hAnsi="Calibri" w:cs="Calibri"/>
          <w:sz w:val="22"/>
          <w:szCs w:val="22"/>
        </w:rPr>
        <w:t>____________________</w:t>
      </w:r>
    </w:p>
    <w:p w14:paraId="63D66DD4" w14:textId="77777777" w:rsidR="00D03316" w:rsidRPr="005B08D7" w:rsidRDefault="00D03316" w:rsidP="00D03316">
      <w:pPr>
        <w:rPr>
          <w:rFonts w:ascii="Calibri" w:hAnsi="Calibri" w:cs="Calibri"/>
          <w:sz w:val="22"/>
          <w:szCs w:val="22"/>
        </w:rPr>
      </w:pPr>
    </w:p>
    <w:p w14:paraId="344044E5" w14:textId="77777777" w:rsidR="00D03316" w:rsidRPr="005B08D7" w:rsidRDefault="00D03316" w:rsidP="00D44B78">
      <w:pPr>
        <w:pStyle w:val="Naslov5"/>
        <w:shd w:val="clear" w:color="auto" w:fill="E2EFD9" w:themeFill="accent6" w:themeFillTint="33"/>
        <w:jc w:val="center"/>
        <w:rPr>
          <w:rFonts w:cs="Calibri"/>
          <w:sz w:val="22"/>
          <w:szCs w:val="22"/>
        </w:rPr>
      </w:pPr>
      <w:r w:rsidRPr="005B08D7">
        <w:rPr>
          <w:rFonts w:cs="Calibri"/>
          <w:sz w:val="22"/>
          <w:szCs w:val="22"/>
        </w:rPr>
        <w:t>IZJAVA IN POOBLASTILO ZA PRIDOBITEV POTRDILA IZ KAZENSKE EVIDENCE – ZA FIZIČNE OSEBE</w:t>
      </w:r>
    </w:p>
    <w:p w14:paraId="209FC7BB" w14:textId="77777777" w:rsidR="00D03316" w:rsidRPr="005B08D7" w:rsidRDefault="00D03316" w:rsidP="00D03316">
      <w:pPr>
        <w:jc w:val="right"/>
        <w:outlineLvl w:val="0"/>
        <w:rPr>
          <w:rFonts w:ascii="Calibri" w:eastAsia="Batang" w:hAnsi="Calibri" w:cs="Calibri"/>
          <w:b/>
          <w:sz w:val="22"/>
          <w:szCs w:val="22"/>
        </w:rPr>
      </w:pPr>
    </w:p>
    <w:p w14:paraId="2CBE0FCD" w14:textId="77777777" w:rsidR="00D03316" w:rsidRPr="005B08D7" w:rsidRDefault="00D03316" w:rsidP="00D03316">
      <w:pPr>
        <w:jc w:val="right"/>
        <w:outlineLvl w:val="0"/>
        <w:rPr>
          <w:rFonts w:ascii="Calibri" w:eastAsia="Batang" w:hAnsi="Calibri" w:cs="Calibri"/>
          <w:b/>
          <w:sz w:val="22"/>
          <w:szCs w:val="22"/>
        </w:rPr>
      </w:pPr>
    </w:p>
    <w:p w14:paraId="1270EE29" w14:textId="77777777" w:rsidR="00D03316" w:rsidRPr="005B08D7" w:rsidRDefault="00D03316" w:rsidP="00D03316">
      <w:pPr>
        <w:rPr>
          <w:rFonts w:ascii="Calibri" w:hAnsi="Calibri" w:cs="Calibri"/>
          <w:sz w:val="22"/>
          <w:szCs w:val="22"/>
        </w:rPr>
      </w:pPr>
      <w:r w:rsidRPr="005B08D7">
        <w:rPr>
          <w:rFonts w:ascii="Calibri" w:hAnsi="Calibri" w:cs="Calibri"/>
          <w:sz w:val="22"/>
          <w:szCs w:val="22"/>
        </w:rPr>
        <w:t>Pod kazensko in materialno odgovornostjo izjavljam, da nisem bil/a pravnomočno obsojen/a zaradi kaznivih dejanj, ki so opredeljena v prvem odstavku 75. člena ZJN-3.</w:t>
      </w:r>
    </w:p>
    <w:p w14:paraId="116D67B3" w14:textId="77777777" w:rsidR="00D03316" w:rsidRPr="005B08D7" w:rsidRDefault="00D03316" w:rsidP="00D03316">
      <w:pPr>
        <w:rPr>
          <w:rFonts w:ascii="Calibri" w:hAnsi="Calibri" w:cs="Calibri"/>
          <w:sz w:val="22"/>
          <w:szCs w:val="22"/>
        </w:rPr>
      </w:pPr>
    </w:p>
    <w:p w14:paraId="2D2FF879" w14:textId="77777777" w:rsidR="00D03316" w:rsidRPr="005B08D7" w:rsidRDefault="00D03316" w:rsidP="00D03316">
      <w:pPr>
        <w:rPr>
          <w:rFonts w:ascii="Calibri" w:hAnsi="Calibri" w:cs="Calibri"/>
          <w:sz w:val="22"/>
          <w:szCs w:val="22"/>
        </w:rPr>
      </w:pPr>
      <w:r w:rsidRPr="005B08D7">
        <w:rPr>
          <w:rFonts w:ascii="Calibri" w:hAnsi="Calibri" w:cs="Calibri"/>
          <w:sz w:val="22"/>
          <w:szCs w:val="22"/>
        </w:rPr>
        <w:t>Obenem izjavljam, da:</w:t>
      </w:r>
    </w:p>
    <w:p w14:paraId="245C0783" w14:textId="77777777" w:rsidR="00D03316" w:rsidRPr="005B08D7" w:rsidRDefault="00D03316" w:rsidP="00004649">
      <w:pPr>
        <w:pStyle w:val="Odstavekseznama"/>
        <w:numPr>
          <w:ilvl w:val="0"/>
          <w:numId w:val="8"/>
        </w:numPr>
        <w:rPr>
          <w:rFonts w:cs="Calibri"/>
        </w:rPr>
      </w:pPr>
      <w:r w:rsidRPr="005B08D7">
        <w:rPr>
          <w:rFonts w:cs="Calibri"/>
        </w:rPr>
        <w:t>lahko naročnik sam pridobi potrdila, ki se nanašajo na zgoraj navedeno iz uradnih evidenc, ki jih vodijo državni organi, organi lokalnih skupnosti ali nosilci javnih pooblastil,</w:t>
      </w:r>
    </w:p>
    <w:p w14:paraId="7998DFFD" w14:textId="77777777" w:rsidR="00D03316" w:rsidRPr="005B08D7" w:rsidRDefault="00D03316" w:rsidP="00004649">
      <w:pPr>
        <w:pStyle w:val="Odstavekseznama"/>
        <w:numPr>
          <w:ilvl w:val="0"/>
          <w:numId w:val="8"/>
        </w:numPr>
        <w:rPr>
          <w:rFonts w:cs="Calibri"/>
        </w:rPr>
      </w:pPr>
      <w:r w:rsidRPr="005B08D7">
        <w:rPr>
          <w:rFonts w:cs="Calibri"/>
        </w:rPr>
        <w:t>bom, v kolikor bo naročnik zahteval, v postavljenem roku naročniku izročil/a ustrezna potrdila, ki se nanašajo na zgoraj navedeno in se ne vodijo v uradnih evidencah, ki jih vodijo državni organi, organi lokalnih skupnosti ali nosilci javnih pooblastil.</w:t>
      </w:r>
    </w:p>
    <w:p w14:paraId="78D5DDF9" w14:textId="77777777" w:rsidR="00D03316" w:rsidRPr="005B08D7" w:rsidRDefault="00D03316" w:rsidP="00D03316">
      <w:pPr>
        <w:rPr>
          <w:rFonts w:ascii="Calibri" w:hAnsi="Calibri" w:cs="Calibri"/>
          <w:bCs/>
          <w:sz w:val="22"/>
          <w:szCs w:val="22"/>
        </w:rPr>
      </w:pPr>
      <w:r w:rsidRPr="005B08D7">
        <w:rPr>
          <w:rFonts w:ascii="Calibri" w:hAnsi="Calibri" w:cs="Calibri"/>
          <w:bCs/>
          <w:sz w:val="22"/>
          <w:szCs w:val="22"/>
        </w:rPr>
        <w:t>in</w:t>
      </w:r>
    </w:p>
    <w:p w14:paraId="3FB19D68" w14:textId="77777777" w:rsidR="00D03316" w:rsidRPr="005B08D7" w:rsidRDefault="00D03316" w:rsidP="00D03316">
      <w:pPr>
        <w:rPr>
          <w:rFonts w:ascii="Calibri" w:hAnsi="Calibri" w:cs="Calibri"/>
          <w:bCs/>
          <w:sz w:val="22"/>
          <w:szCs w:val="22"/>
        </w:rPr>
      </w:pPr>
    </w:p>
    <w:p w14:paraId="1BF073AD" w14:textId="77777777" w:rsidR="00D03316" w:rsidRPr="005B08D7" w:rsidRDefault="00D03316" w:rsidP="00D03316">
      <w:pPr>
        <w:rPr>
          <w:rFonts w:ascii="Calibri" w:hAnsi="Calibri" w:cs="Calibri"/>
          <w:bCs/>
          <w:sz w:val="22"/>
          <w:szCs w:val="22"/>
        </w:rPr>
      </w:pPr>
      <w:r w:rsidRPr="005B08D7">
        <w:rPr>
          <w:rFonts w:ascii="Calibri" w:hAnsi="Calibri" w:cs="Calibri"/>
          <w:bCs/>
          <w:sz w:val="22"/>
          <w:szCs w:val="22"/>
        </w:rPr>
        <w:t xml:space="preserve">dajem pooblastilo </w:t>
      </w:r>
    </w:p>
    <w:p w14:paraId="729285F7" w14:textId="77777777" w:rsidR="00D03316" w:rsidRPr="005B08D7" w:rsidRDefault="00D03316" w:rsidP="00D03316">
      <w:pPr>
        <w:rPr>
          <w:rFonts w:ascii="Calibri" w:hAnsi="Calibri" w:cs="Calibri"/>
          <w:sz w:val="22"/>
          <w:szCs w:val="22"/>
        </w:rPr>
      </w:pPr>
    </w:p>
    <w:p w14:paraId="7A2A57ED" w14:textId="5D8ED45B" w:rsidR="00D03316" w:rsidRPr="005B08D7" w:rsidRDefault="00D03316" w:rsidP="00D03316">
      <w:pPr>
        <w:jc w:val="both"/>
        <w:rPr>
          <w:rFonts w:ascii="Calibri" w:hAnsi="Calibri" w:cs="Calibri"/>
          <w:sz w:val="22"/>
          <w:szCs w:val="22"/>
        </w:rPr>
      </w:pPr>
      <w:r w:rsidRPr="005B08D7">
        <w:rPr>
          <w:rFonts w:ascii="Calibri" w:hAnsi="Calibri" w:cs="Calibri"/>
          <w:sz w:val="22"/>
          <w:szCs w:val="22"/>
        </w:rPr>
        <w:t xml:space="preserve">naročniku </w:t>
      </w:r>
      <w:r w:rsidR="00F951D4" w:rsidRPr="00F951D4">
        <w:rPr>
          <w:rFonts w:ascii="Calibri" w:hAnsi="Calibri" w:cs="Calibri"/>
          <w:b/>
          <w:sz w:val="22"/>
          <w:szCs w:val="22"/>
        </w:rPr>
        <w:t>Javni zavod za turizem Dolina Soče, Rupa 17, 5230 Bovec</w:t>
      </w:r>
      <w:r w:rsidRPr="005B08D7">
        <w:rPr>
          <w:rFonts w:ascii="Calibri" w:hAnsi="Calibri" w:cs="Calibri"/>
          <w:b/>
          <w:sz w:val="22"/>
          <w:szCs w:val="22"/>
        </w:rPr>
        <w:t>,</w:t>
      </w:r>
      <w:r w:rsidRPr="005B08D7">
        <w:rPr>
          <w:rFonts w:ascii="Calibri" w:hAnsi="Calibri" w:cs="Calibri"/>
          <w:sz w:val="22"/>
          <w:szCs w:val="22"/>
        </w:rPr>
        <w:t xml:space="preserve"> da za potrebe preverjanja izpolnjevanja pogojev v postopku javnega naročila pridobi podatke iz kazenske evidence in evidence o prekrških.</w:t>
      </w:r>
    </w:p>
    <w:p w14:paraId="457C2166" w14:textId="77777777" w:rsidR="00D03316" w:rsidRPr="005B08D7" w:rsidRDefault="00D03316" w:rsidP="00D03316">
      <w:pPr>
        <w:rPr>
          <w:rFonts w:ascii="Calibri" w:hAnsi="Calibri" w:cs="Calibri"/>
          <w:sz w:val="22"/>
          <w:szCs w:val="22"/>
        </w:rPr>
      </w:pPr>
    </w:p>
    <w:p w14:paraId="461A1B19" w14:textId="77777777" w:rsidR="00D03316" w:rsidRPr="005B08D7" w:rsidRDefault="00D03316" w:rsidP="00D03316">
      <w:pPr>
        <w:rPr>
          <w:rFonts w:ascii="Calibri" w:hAnsi="Calibri" w:cs="Calibri"/>
          <w:sz w:val="22"/>
          <w:szCs w:val="22"/>
        </w:rPr>
      </w:pPr>
      <w:r w:rsidRPr="005B08D7">
        <w:rPr>
          <w:rFonts w:ascii="Calibri" w:hAnsi="Calibri" w:cs="Calibri"/>
          <w:sz w:val="22"/>
          <w:szCs w:val="22"/>
        </w:rPr>
        <w:t>Moji osebni podatki so naslednji:</w:t>
      </w:r>
    </w:p>
    <w:p w14:paraId="728E6E23" w14:textId="77777777" w:rsidR="00D03316" w:rsidRPr="005B08D7" w:rsidRDefault="00D03316" w:rsidP="00D03316">
      <w:pPr>
        <w:rPr>
          <w:rFonts w:ascii="Calibri" w:hAnsi="Calibri" w:cs="Calibri"/>
          <w:sz w:val="22"/>
          <w:szCs w:val="22"/>
        </w:rPr>
      </w:pPr>
    </w:p>
    <w:tbl>
      <w:tblPr>
        <w:tblStyle w:val="Tabelamrea"/>
        <w:tblW w:w="0" w:type="auto"/>
        <w:tblLook w:val="04A0" w:firstRow="1" w:lastRow="0" w:firstColumn="1" w:lastColumn="0" w:noHBand="0" w:noVBand="1"/>
      </w:tblPr>
      <w:tblGrid>
        <w:gridCol w:w="3681"/>
        <w:gridCol w:w="5381"/>
      </w:tblGrid>
      <w:tr w:rsidR="00D03316" w:rsidRPr="005B08D7" w14:paraId="1D6A83EA" w14:textId="77777777" w:rsidTr="00D03316">
        <w:trPr>
          <w:trHeight w:val="397"/>
        </w:trPr>
        <w:tc>
          <w:tcPr>
            <w:tcW w:w="3681" w:type="dxa"/>
            <w:tcBorders>
              <w:top w:val="single" w:sz="4" w:space="0" w:color="auto"/>
              <w:left w:val="single" w:sz="4" w:space="0" w:color="auto"/>
              <w:bottom w:val="single" w:sz="4" w:space="0" w:color="auto"/>
              <w:right w:val="single" w:sz="4" w:space="0" w:color="auto"/>
            </w:tcBorders>
            <w:vAlign w:val="center"/>
            <w:hideMark/>
          </w:tcPr>
          <w:p w14:paraId="5D242FAC" w14:textId="77777777" w:rsidR="00D03316" w:rsidRPr="005B08D7" w:rsidRDefault="00D03316">
            <w:pPr>
              <w:rPr>
                <w:rFonts w:ascii="Calibri" w:hAnsi="Calibri" w:cs="Calibri"/>
                <w:sz w:val="22"/>
                <w:szCs w:val="22"/>
              </w:rPr>
            </w:pPr>
            <w:r w:rsidRPr="005B08D7">
              <w:rPr>
                <w:rFonts w:ascii="Calibri" w:hAnsi="Calibri" w:cs="Calibri"/>
                <w:sz w:val="22"/>
                <w:szCs w:val="22"/>
              </w:rPr>
              <w:t>Ime in priimek:</w:t>
            </w:r>
          </w:p>
        </w:tc>
        <w:tc>
          <w:tcPr>
            <w:tcW w:w="5381" w:type="dxa"/>
            <w:tcBorders>
              <w:top w:val="single" w:sz="4" w:space="0" w:color="auto"/>
              <w:left w:val="single" w:sz="4" w:space="0" w:color="auto"/>
              <w:bottom w:val="single" w:sz="4" w:space="0" w:color="auto"/>
              <w:right w:val="single" w:sz="4" w:space="0" w:color="auto"/>
            </w:tcBorders>
            <w:vAlign w:val="center"/>
          </w:tcPr>
          <w:p w14:paraId="5045B62C" w14:textId="77777777" w:rsidR="00D03316" w:rsidRPr="005B08D7" w:rsidRDefault="00D03316">
            <w:pPr>
              <w:rPr>
                <w:rFonts w:ascii="Calibri" w:hAnsi="Calibri" w:cs="Calibri"/>
                <w:sz w:val="22"/>
                <w:szCs w:val="22"/>
              </w:rPr>
            </w:pPr>
          </w:p>
        </w:tc>
      </w:tr>
      <w:tr w:rsidR="00D03316" w:rsidRPr="005B08D7" w14:paraId="0C22127C" w14:textId="77777777" w:rsidTr="00D03316">
        <w:trPr>
          <w:trHeight w:val="397"/>
        </w:trPr>
        <w:tc>
          <w:tcPr>
            <w:tcW w:w="3681" w:type="dxa"/>
            <w:tcBorders>
              <w:top w:val="single" w:sz="4" w:space="0" w:color="auto"/>
              <w:left w:val="single" w:sz="4" w:space="0" w:color="auto"/>
              <w:bottom w:val="single" w:sz="4" w:space="0" w:color="auto"/>
              <w:right w:val="single" w:sz="4" w:space="0" w:color="auto"/>
            </w:tcBorders>
            <w:vAlign w:val="center"/>
            <w:hideMark/>
          </w:tcPr>
          <w:p w14:paraId="1A5357E4" w14:textId="77777777" w:rsidR="00D03316" w:rsidRPr="005B08D7" w:rsidRDefault="00D03316">
            <w:pPr>
              <w:rPr>
                <w:rFonts w:ascii="Calibri" w:hAnsi="Calibri" w:cs="Calibri"/>
                <w:sz w:val="22"/>
                <w:szCs w:val="22"/>
              </w:rPr>
            </w:pPr>
            <w:r w:rsidRPr="005B08D7">
              <w:rPr>
                <w:rFonts w:ascii="Calibri" w:hAnsi="Calibri" w:cs="Calibri"/>
                <w:sz w:val="22"/>
                <w:szCs w:val="22"/>
              </w:rPr>
              <w:t>Funkcija v gospodarskem subjektu:</w:t>
            </w:r>
          </w:p>
        </w:tc>
        <w:tc>
          <w:tcPr>
            <w:tcW w:w="5381" w:type="dxa"/>
            <w:tcBorders>
              <w:top w:val="single" w:sz="4" w:space="0" w:color="auto"/>
              <w:left w:val="single" w:sz="4" w:space="0" w:color="auto"/>
              <w:bottom w:val="single" w:sz="4" w:space="0" w:color="auto"/>
              <w:right w:val="single" w:sz="4" w:space="0" w:color="auto"/>
            </w:tcBorders>
            <w:vAlign w:val="center"/>
          </w:tcPr>
          <w:p w14:paraId="0A5F7BEE" w14:textId="77777777" w:rsidR="00D03316" w:rsidRPr="005B08D7" w:rsidRDefault="00D03316">
            <w:pPr>
              <w:rPr>
                <w:rFonts w:ascii="Calibri" w:hAnsi="Calibri" w:cs="Calibri"/>
                <w:sz w:val="22"/>
                <w:szCs w:val="22"/>
              </w:rPr>
            </w:pPr>
          </w:p>
        </w:tc>
      </w:tr>
      <w:tr w:rsidR="00D03316" w:rsidRPr="005B08D7" w14:paraId="0AD22B4C" w14:textId="77777777" w:rsidTr="00D03316">
        <w:trPr>
          <w:trHeight w:val="397"/>
        </w:trPr>
        <w:tc>
          <w:tcPr>
            <w:tcW w:w="3681" w:type="dxa"/>
            <w:tcBorders>
              <w:top w:val="single" w:sz="4" w:space="0" w:color="auto"/>
              <w:left w:val="single" w:sz="4" w:space="0" w:color="auto"/>
              <w:bottom w:val="single" w:sz="4" w:space="0" w:color="auto"/>
              <w:right w:val="single" w:sz="4" w:space="0" w:color="auto"/>
            </w:tcBorders>
            <w:vAlign w:val="center"/>
            <w:hideMark/>
          </w:tcPr>
          <w:p w14:paraId="122BDB4B" w14:textId="77777777" w:rsidR="00D03316" w:rsidRPr="005B08D7" w:rsidRDefault="00D03316">
            <w:pPr>
              <w:rPr>
                <w:rFonts w:ascii="Calibri" w:hAnsi="Calibri" w:cs="Calibri"/>
                <w:sz w:val="22"/>
                <w:szCs w:val="22"/>
              </w:rPr>
            </w:pPr>
            <w:r w:rsidRPr="005B08D7">
              <w:rPr>
                <w:rFonts w:ascii="Calibri" w:hAnsi="Calibri" w:cs="Calibri"/>
                <w:sz w:val="22"/>
                <w:szCs w:val="22"/>
              </w:rPr>
              <w:t>EMŠO:</w:t>
            </w:r>
          </w:p>
        </w:tc>
        <w:tc>
          <w:tcPr>
            <w:tcW w:w="5381" w:type="dxa"/>
            <w:tcBorders>
              <w:top w:val="single" w:sz="4" w:space="0" w:color="auto"/>
              <w:left w:val="single" w:sz="4" w:space="0" w:color="auto"/>
              <w:bottom w:val="single" w:sz="4" w:space="0" w:color="auto"/>
              <w:right w:val="single" w:sz="4" w:space="0" w:color="auto"/>
            </w:tcBorders>
            <w:vAlign w:val="center"/>
          </w:tcPr>
          <w:p w14:paraId="37888139" w14:textId="77777777" w:rsidR="00D03316" w:rsidRPr="005B08D7" w:rsidRDefault="00D03316">
            <w:pPr>
              <w:rPr>
                <w:rFonts w:ascii="Calibri" w:hAnsi="Calibri" w:cs="Calibri"/>
                <w:sz w:val="22"/>
                <w:szCs w:val="22"/>
              </w:rPr>
            </w:pPr>
          </w:p>
        </w:tc>
      </w:tr>
      <w:tr w:rsidR="00D03316" w:rsidRPr="005B08D7" w14:paraId="1258D71E" w14:textId="77777777" w:rsidTr="00D03316">
        <w:trPr>
          <w:trHeight w:val="397"/>
        </w:trPr>
        <w:tc>
          <w:tcPr>
            <w:tcW w:w="3681" w:type="dxa"/>
            <w:tcBorders>
              <w:top w:val="single" w:sz="4" w:space="0" w:color="auto"/>
              <w:left w:val="single" w:sz="4" w:space="0" w:color="auto"/>
              <w:bottom w:val="single" w:sz="4" w:space="0" w:color="auto"/>
              <w:right w:val="single" w:sz="4" w:space="0" w:color="auto"/>
            </w:tcBorders>
            <w:vAlign w:val="center"/>
            <w:hideMark/>
          </w:tcPr>
          <w:p w14:paraId="3BD3AFF1" w14:textId="77777777" w:rsidR="00D03316" w:rsidRPr="005B08D7" w:rsidRDefault="00D03316">
            <w:pPr>
              <w:rPr>
                <w:rFonts w:ascii="Calibri" w:hAnsi="Calibri" w:cs="Calibri"/>
                <w:sz w:val="22"/>
                <w:szCs w:val="22"/>
              </w:rPr>
            </w:pPr>
            <w:r w:rsidRPr="005B08D7">
              <w:rPr>
                <w:rFonts w:ascii="Calibri" w:hAnsi="Calibri" w:cs="Calibri"/>
                <w:sz w:val="22"/>
                <w:szCs w:val="22"/>
              </w:rPr>
              <w:t>Kraj in država rojstva:</w:t>
            </w:r>
          </w:p>
        </w:tc>
        <w:tc>
          <w:tcPr>
            <w:tcW w:w="5381" w:type="dxa"/>
            <w:tcBorders>
              <w:top w:val="single" w:sz="4" w:space="0" w:color="auto"/>
              <w:left w:val="single" w:sz="4" w:space="0" w:color="auto"/>
              <w:bottom w:val="single" w:sz="4" w:space="0" w:color="auto"/>
              <w:right w:val="single" w:sz="4" w:space="0" w:color="auto"/>
            </w:tcBorders>
            <w:vAlign w:val="center"/>
          </w:tcPr>
          <w:p w14:paraId="43118645" w14:textId="77777777" w:rsidR="00D03316" w:rsidRPr="005B08D7" w:rsidRDefault="00D03316">
            <w:pPr>
              <w:rPr>
                <w:rFonts w:ascii="Calibri" w:hAnsi="Calibri" w:cs="Calibri"/>
                <w:sz w:val="22"/>
                <w:szCs w:val="22"/>
              </w:rPr>
            </w:pPr>
          </w:p>
        </w:tc>
      </w:tr>
      <w:tr w:rsidR="00D03316" w:rsidRPr="005B08D7" w14:paraId="6246411E" w14:textId="77777777" w:rsidTr="00D03316">
        <w:trPr>
          <w:trHeight w:val="397"/>
        </w:trPr>
        <w:tc>
          <w:tcPr>
            <w:tcW w:w="3681" w:type="dxa"/>
            <w:tcBorders>
              <w:top w:val="single" w:sz="4" w:space="0" w:color="auto"/>
              <w:left w:val="single" w:sz="4" w:space="0" w:color="auto"/>
              <w:bottom w:val="single" w:sz="4" w:space="0" w:color="auto"/>
              <w:right w:val="single" w:sz="4" w:space="0" w:color="auto"/>
            </w:tcBorders>
            <w:vAlign w:val="center"/>
            <w:hideMark/>
          </w:tcPr>
          <w:p w14:paraId="75414966" w14:textId="77777777" w:rsidR="00D03316" w:rsidRPr="005B08D7" w:rsidRDefault="00D03316">
            <w:pPr>
              <w:rPr>
                <w:rFonts w:ascii="Calibri" w:hAnsi="Calibri" w:cs="Calibri"/>
                <w:sz w:val="22"/>
                <w:szCs w:val="22"/>
              </w:rPr>
            </w:pPr>
            <w:r w:rsidRPr="005B08D7">
              <w:rPr>
                <w:rFonts w:ascii="Calibri" w:hAnsi="Calibri" w:cs="Calibri"/>
                <w:sz w:val="22"/>
                <w:szCs w:val="22"/>
              </w:rPr>
              <w:t>Naslov stalnega prebivališča:</w:t>
            </w:r>
          </w:p>
        </w:tc>
        <w:tc>
          <w:tcPr>
            <w:tcW w:w="5381" w:type="dxa"/>
            <w:tcBorders>
              <w:top w:val="single" w:sz="4" w:space="0" w:color="auto"/>
              <w:left w:val="single" w:sz="4" w:space="0" w:color="auto"/>
              <w:bottom w:val="single" w:sz="4" w:space="0" w:color="auto"/>
              <w:right w:val="single" w:sz="4" w:space="0" w:color="auto"/>
            </w:tcBorders>
            <w:vAlign w:val="center"/>
          </w:tcPr>
          <w:p w14:paraId="64A9D466" w14:textId="77777777" w:rsidR="00D03316" w:rsidRPr="005B08D7" w:rsidRDefault="00D03316">
            <w:pPr>
              <w:rPr>
                <w:rFonts w:ascii="Calibri" w:hAnsi="Calibri" w:cs="Calibri"/>
                <w:sz w:val="22"/>
                <w:szCs w:val="22"/>
              </w:rPr>
            </w:pPr>
          </w:p>
        </w:tc>
      </w:tr>
      <w:tr w:rsidR="00D03316" w:rsidRPr="005B08D7" w14:paraId="5D038D0A" w14:textId="77777777" w:rsidTr="00D03316">
        <w:trPr>
          <w:trHeight w:val="397"/>
        </w:trPr>
        <w:tc>
          <w:tcPr>
            <w:tcW w:w="3681" w:type="dxa"/>
            <w:tcBorders>
              <w:top w:val="single" w:sz="4" w:space="0" w:color="auto"/>
              <w:left w:val="single" w:sz="4" w:space="0" w:color="auto"/>
              <w:bottom w:val="single" w:sz="4" w:space="0" w:color="auto"/>
              <w:right w:val="single" w:sz="4" w:space="0" w:color="auto"/>
            </w:tcBorders>
            <w:vAlign w:val="center"/>
            <w:hideMark/>
          </w:tcPr>
          <w:p w14:paraId="3C3D039A" w14:textId="77777777" w:rsidR="00D03316" w:rsidRPr="005B08D7" w:rsidRDefault="00D03316">
            <w:pPr>
              <w:rPr>
                <w:rFonts w:ascii="Calibri" w:hAnsi="Calibri" w:cs="Calibri"/>
                <w:sz w:val="22"/>
                <w:szCs w:val="22"/>
              </w:rPr>
            </w:pPr>
            <w:r w:rsidRPr="005B08D7">
              <w:rPr>
                <w:rFonts w:ascii="Calibri" w:hAnsi="Calibri" w:cs="Calibri"/>
                <w:sz w:val="22"/>
                <w:szCs w:val="22"/>
              </w:rPr>
              <w:t>Naslov začasnega prebivališča:</w:t>
            </w:r>
          </w:p>
        </w:tc>
        <w:tc>
          <w:tcPr>
            <w:tcW w:w="5381" w:type="dxa"/>
            <w:tcBorders>
              <w:top w:val="single" w:sz="4" w:space="0" w:color="auto"/>
              <w:left w:val="single" w:sz="4" w:space="0" w:color="auto"/>
              <w:bottom w:val="single" w:sz="4" w:space="0" w:color="auto"/>
              <w:right w:val="single" w:sz="4" w:space="0" w:color="auto"/>
            </w:tcBorders>
            <w:vAlign w:val="center"/>
          </w:tcPr>
          <w:p w14:paraId="0BBFED69" w14:textId="77777777" w:rsidR="00D03316" w:rsidRPr="005B08D7" w:rsidRDefault="00D03316">
            <w:pPr>
              <w:rPr>
                <w:rFonts w:ascii="Calibri" w:hAnsi="Calibri" w:cs="Calibri"/>
                <w:sz w:val="22"/>
                <w:szCs w:val="22"/>
              </w:rPr>
            </w:pPr>
          </w:p>
        </w:tc>
      </w:tr>
      <w:tr w:rsidR="00D03316" w:rsidRPr="005B08D7" w14:paraId="3B9E9AAB" w14:textId="77777777" w:rsidTr="00D03316">
        <w:trPr>
          <w:trHeight w:val="397"/>
        </w:trPr>
        <w:tc>
          <w:tcPr>
            <w:tcW w:w="3681" w:type="dxa"/>
            <w:tcBorders>
              <w:top w:val="single" w:sz="4" w:space="0" w:color="auto"/>
              <w:left w:val="single" w:sz="4" w:space="0" w:color="auto"/>
              <w:bottom w:val="single" w:sz="4" w:space="0" w:color="auto"/>
              <w:right w:val="single" w:sz="4" w:space="0" w:color="auto"/>
            </w:tcBorders>
            <w:vAlign w:val="center"/>
            <w:hideMark/>
          </w:tcPr>
          <w:p w14:paraId="6C46A5CD" w14:textId="77777777" w:rsidR="00D03316" w:rsidRPr="005B08D7" w:rsidRDefault="00D03316">
            <w:pPr>
              <w:rPr>
                <w:rFonts w:ascii="Calibri" w:hAnsi="Calibri" w:cs="Calibri"/>
                <w:sz w:val="22"/>
                <w:szCs w:val="22"/>
              </w:rPr>
            </w:pPr>
            <w:r w:rsidRPr="005B08D7">
              <w:rPr>
                <w:rFonts w:ascii="Calibri" w:hAnsi="Calibri" w:cs="Calibri"/>
                <w:sz w:val="22"/>
                <w:szCs w:val="22"/>
              </w:rPr>
              <w:t>Državljanstvo:</w:t>
            </w:r>
          </w:p>
        </w:tc>
        <w:tc>
          <w:tcPr>
            <w:tcW w:w="5381" w:type="dxa"/>
            <w:tcBorders>
              <w:top w:val="single" w:sz="4" w:space="0" w:color="auto"/>
              <w:left w:val="single" w:sz="4" w:space="0" w:color="auto"/>
              <w:bottom w:val="single" w:sz="4" w:space="0" w:color="auto"/>
              <w:right w:val="single" w:sz="4" w:space="0" w:color="auto"/>
            </w:tcBorders>
            <w:vAlign w:val="center"/>
          </w:tcPr>
          <w:p w14:paraId="6D539C43" w14:textId="77777777" w:rsidR="00D03316" w:rsidRPr="005B08D7" w:rsidRDefault="00D03316">
            <w:pPr>
              <w:rPr>
                <w:rFonts w:ascii="Calibri" w:hAnsi="Calibri" w:cs="Calibri"/>
                <w:sz w:val="22"/>
                <w:szCs w:val="22"/>
              </w:rPr>
            </w:pPr>
          </w:p>
        </w:tc>
      </w:tr>
      <w:tr w:rsidR="00D03316" w:rsidRPr="005B08D7" w14:paraId="1AD642C7" w14:textId="77777777" w:rsidTr="00D03316">
        <w:trPr>
          <w:trHeight w:val="397"/>
        </w:trPr>
        <w:tc>
          <w:tcPr>
            <w:tcW w:w="3681" w:type="dxa"/>
            <w:tcBorders>
              <w:top w:val="single" w:sz="4" w:space="0" w:color="auto"/>
              <w:left w:val="single" w:sz="4" w:space="0" w:color="auto"/>
              <w:bottom w:val="single" w:sz="4" w:space="0" w:color="auto"/>
              <w:right w:val="single" w:sz="4" w:space="0" w:color="auto"/>
            </w:tcBorders>
            <w:vAlign w:val="center"/>
            <w:hideMark/>
          </w:tcPr>
          <w:p w14:paraId="4EA0745A" w14:textId="77777777" w:rsidR="00D03316" w:rsidRPr="005B08D7" w:rsidRDefault="00D03316">
            <w:pPr>
              <w:rPr>
                <w:rFonts w:ascii="Calibri" w:hAnsi="Calibri" w:cs="Calibri"/>
                <w:sz w:val="22"/>
                <w:szCs w:val="22"/>
              </w:rPr>
            </w:pPr>
            <w:r w:rsidRPr="005B08D7">
              <w:rPr>
                <w:rFonts w:ascii="Calibri" w:hAnsi="Calibri" w:cs="Calibri"/>
                <w:sz w:val="22"/>
                <w:szCs w:val="22"/>
              </w:rPr>
              <w:t>Moj prejšnji priimek se glasi:</w:t>
            </w:r>
          </w:p>
        </w:tc>
        <w:tc>
          <w:tcPr>
            <w:tcW w:w="5381" w:type="dxa"/>
            <w:tcBorders>
              <w:top w:val="single" w:sz="4" w:space="0" w:color="auto"/>
              <w:left w:val="single" w:sz="4" w:space="0" w:color="auto"/>
              <w:bottom w:val="single" w:sz="4" w:space="0" w:color="auto"/>
              <w:right w:val="single" w:sz="4" w:space="0" w:color="auto"/>
            </w:tcBorders>
            <w:vAlign w:val="center"/>
          </w:tcPr>
          <w:p w14:paraId="7C9C7F8D" w14:textId="77777777" w:rsidR="00D03316" w:rsidRPr="005B08D7" w:rsidRDefault="00D03316">
            <w:pPr>
              <w:rPr>
                <w:rFonts w:ascii="Calibri" w:hAnsi="Calibri" w:cs="Calibri"/>
                <w:sz w:val="22"/>
                <w:szCs w:val="22"/>
              </w:rPr>
            </w:pPr>
          </w:p>
        </w:tc>
      </w:tr>
    </w:tbl>
    <w:p w14:paraId="28CC9E31" w14:textId="77777777" w:rsidR="00D03316" w:rsidRPr="005B08D7" w:rsidRDefault="00D03316" w:rsidP="00D03316">
      <w:pPr>
        <w:rPr>
          <w:rFonts w:ascii="Calibri" w:hAnsi="Calibri" w:cs="Calibri"/>
          <w:sz w:val="22"/>
          <w:szCs w:val="22"/>
        </w:rPr>
      </w:pPr>
      <w:bookmarkStart w:id="9" w:name="_Hlk508801314"/>
    </w:p>
    <w:p w14:paraId="79BB5EA9" w14:textId="77777777" w:rsidR="00F951D4" w:rsidRDefault="00F951D4" w:rsidP="00D03316">
      <w:pPr>
        <w:rPr>
          <w:rFonts w:ascii="Calibri" w:hAnsi="Calibri" w:cs="Calibri"/>
          <w:sz w:val="22"/>
          <w:szCs w:val="22"/>
        </w:rPr>
      </w:pPr>
    </w:p>
    <w:p w14:paraId="32635A39" w14:textId="77777777" w:rsidR="00F951D4" w:rsidRDefault="00F951D4" w:rsidP="00D03316">
      <w:pPr>
        <w:rPr>
          <w:rFonts w:ascii="Calibri" w:hAnsi="Calibri" w:cs="Calibri"/>
          <w:sz w:val="22"/>
          <w:szCs w:val="22"/>
        </w:rPr>
      </w:pPr>
    </w:p>
    <w:p w14:paraId="4CDD85BB" w14:textId="242B763A" w:rsidR="00D03316" w:rsidRPr="005B08D7" w:rsidRDefault="00D03316" w:rsidP="00D03316">
      <w:pPr>
        <w:rPr>
          <w:rFonts w:ascii="Calibri" w:hAnsi="Calibri" w:cs="Calibri"/>
          <w:sz w:val="22"/>
          <w:szCs w:val="22"/>
        </w:rPr>
      </w:pPr>
      <w:r w:rsidRPr="005B08D7">
        <w:rPr>
          <w:rFonts w:ascii="Calibri" w:hAnsi="Calibri" w:cs="Calibri"/>
          <w:sz w:val="22"/>
          <w:szCs w:val="22"/>
        </w:rPr>
        <w:t>Kraj in datum: ___________________                     žig                     __________________________</w:t>
      </w:r>
    </w:p>
    <w:p w14:paraId="69603F28" w14:textId="2F43DE3F" w:rsidR="00D03316" w:rsidRPr="005B08D7" w:rsidRDefault="00D03316" w:rsidP="00F951D4">
      <w:pPr>
        <w:ind w:left="4956"/>
        <w:jc w:val="right"/>
        <w:rPr>
          <w:rFonts w:ascii="Calibri" w:hAnsi="Calibri" w:cs="Calibri"/>
          <w:sz w:val="22"/>
          <w:szCs w:val="22"/>
        </w:rPr>
      </w:pPr>
      <w:r w:rsidRPr="005B08D7">
        <w:rPr>
          <w:rFonts w:ascii="Calibri" w:hAnsi="Calibri" w:cs="Calibri"/>
          <w:sz w:val="22"/>
          <w:szCs w:val="22"/>
        </w:rPr>
        <w:t>podpis odgovorne osebe,</w:t>
      </w:r>
      <w:r w:rsidR="00F951D4">
        <w:rPr>
          <w:rFonts w:ascii="Calibri" w:hAnsi="Calibri" w:cs="Calibri"/>
          <w:sz w:val="22"/>
          <w:szCs w:val="22"/>
        </w:rPr>
        <w:t xml:space="preserve"> </w:t>
      </w:r>
      <w:r w:rsidRPr="005B08D7">
        <w:rPr>
          <w:rFonts w:ascii="Calibri" w:hAnsi="Calibri" w:cs="Calibri"/>
          <w:sz w:val="22"/>
          <w:szCs w:val="22"/>
        </w:rPr>
        <w:t>pooblastitelj</w:t>
      </w:r>
    </w:p>
    <w:bookmarkEnd w:id="9"/>
    <w:p w14:paraId="32C23347" w14:textId="59B1E868" w:rsidR="00F951D4" w:rsidRDefault="00F951D4" w:rsidP="00F951D4">
      <w:pPr>
        <w:outlineLvl w:val="0"/>
        <w:rPr>
          <w:rFonts w:ascii="Calibri" w:eastAsia="Batang" w:hAnsi="Calibri" w:cs="Calibri"/>
          <w:b/>
          <w:sz w:val="22"/>
          <w:szCs w:val="22"/>
        </w:rPr>
      </w:pPr>
    </w:p>
    <w:p w14:paraId="192DCF9A" w14:textId="76F74A96" w:rsidR="00F951D4" w:rsidRDefault="00F951D4" w:rsidP="00F951D4">
      <w:pPr>
        <w:outlineLvl w:val="0"/>
        <w:rPr>
          <w:rFonts w:ascii="Calibri" w:eastAsia="Batang" w:hAnsi="Calibri" w:cs="Calibri"/>
          <w:b/>
          <w:sz w:val="22"/>
          <w:szCs w:val="22"/>
        </w:rPr>
      </w:pPr>
    </w:p>
    <w:p w14:paraId="07F56697" w14:textId="6C6D5956" w:rsidR="00F951D4" w:rsidRDefault="00F951D4" w:rsidP="00F951D4">
      <w:pPr>
        <w:outlineLvl w:val="0"/>
        <w:rPr>
          <w:rFonts w:ascii="Calibri" w:eastAsia="Batang" w:hAnsi="Calibri" w:cs="Calibri"/>
          <w:b/>
          <w:sz w:val="22"/>
          <w:szCs w:val="22"/>
        </w:rPr>
      </w:pPr>
    </w:p>
    <w:p w14:paraId="3A093812" w14:textId="0EB8DFE3" w:rsidR="00F951D4" w:rsidRDefault="00F951D4" w:rsidP="00F951D4">
      <w:pPr>
        <w:outlineLvl w:val="0"/>
        <w:rPr>
          <w:rFonts w:ascii="Calibri" w:eastAsia="Batang" w:hAnsi="Calibri" w:cs="Calibri"/>
          <w:b/>
          <w:sz w:val="22"/>
          <w:szCs w:val="22"/>
        </w:rPr>
      </w:pPr>
    </w:p>
    <w:p w14:paraId="6571B6AB" w14:textId="5679A898" w:rsidR="00F951D4" w:rsidRDefault="00F951D4" w:rsidP="00F951D4">
      <w:pPr>
        <w:outlineLvl w:val="0"/>
        <w:rPr>
          <w:rFonts w:ascii="Calibri" w:eastAsia="Batang" w:hAnsi="Calibri" w:cs="Calibri"/>
          <w:b/>
          <w:sz w:val="22"/>
          <w:szCs w:val="22"/>
        </w:rPr>
      </w:pPr>
    </w:p>
    <w:p w14:paraId="1445AD55" w14:textId="77777777" w:rsidR="00F951D4" w:rsidRDefault="00F951D4" w:rsidP="00F951D4">
      <w:pPr>
        <w:outlineLvl w:val="0"/>
        <w:rPr>
          <w:rFonts w:ascii="Calibri" w:eastAsia="Batang" w:hAnsi="Calibri" w:cs="Calibri"/>
          <w:b/>
          <w:sz w:val="22"/>
          <w:szCs w:val="22"/>
        </w:rPr>
      </w:pPr>
    </w:p>
    <w:p w14:paraId="6D87E801" w14:textId="40AF2F44" w:rsidR="00D03316" w:rsidRPr="005B08D7" w:rsidRDefault="00F951D4" w:rsidP="00D44B78">
      <w:pPr>
        <w:shd w:val="clear" w:color="auto" w:fill="FFFFFF" w:themeFill="background1"/>
        <w:jc w:val="right"/>
        <w:outlineLvl w:val="0"/>
        <w:rPr>
          <w:rFonts w:ascii="Calibri" w:eastAsia="Batang" w:hAnsi="Calibri" w:cs="Calibri"/>
          <w:b/>
          <w:sz w:val="22"/>
          <w:szCs w:val="22"/>
        </w:rPr>
      </w:pPr>
      <w:r w:rsidRPr="00F951D4">
        <w:rPr>
          <w:rFonts w:ascii="Calibri" w:eastAsia="Batang" w:hAnsi="Calibri" w:cs="Calibri"/>
          <w:b/>
          <w:sz w:val="22"/>
          <w:szCs w:val="22"/>
        </w:rPr>
        <w:lastRenderedPageBreak/>
        <w:t xml:space="preserve">RAZPISNI OBRAZEC </w:t>
      </w:r>
      <w:r w:rsidR="00D03316" w:rsidRPr="005B08D7">
        <w:rPr>
          <w:rFonts w:ascii="Calibri" w:eastAsia="Batang" w:hAnsi="Calibri" w:cs="Calibri"/>
          <w:b/>
          <w:sz w:val="22"/>
          <w:szCs w:val="22"/>
        </w:rPr>
        <w:t>1</w:t>
      </w:r>
      <w:r>
        <w:rPr>
          <w:rFonts w:ascii="Calibri" w:eastAsia="Batang" w:hAnsi="Calibri" w:cs="Calibri"/>
          <w:b/>
          <w:sz w:val="22"/>
          <w:szCs w:val="22"/>
        </w:rPr>
        <w:t>2</w:t>
      </w:r>
    </w:p>
    <w:p w14:paraId="11DC4DA3" w14:textId="77777777" w:rsidR="00D03316" w:rsidRPr="005B08D7" w:rsidRDefault="00D03316" w:rsidP="00D03316">
      <w:pPr>
        <w:tabs>
          <w:tab w:val="left" w:pos="7938"/>
        </w:tabs>
        <w:jc w:val="both"/>
        <w:rPr>
          <w:rFonts w:ascii="Calibri" w:hAnsi="Calibri" w:cs="Calibri"/>
          <w:sz w:val="22"/>
          <w:szCs w:val="22"/>
        </w:rPr>
      </w:pPr>
      <w:r w:rsidRPr="005B08D7">
        <w:rPr>
          <w:rFonts w:ascii="Calibri" w:hAnsi="Calibri" w:cs="Calibri"/>
          <w:sz w:val="22"/>
          <w:szCs w:val="22"/>
        </w:rPr>
        <w:t>Ponudnik:</w:t>
      </w:r>
    </w:p>
    <w:p w14:paraId="4B9B2B39" w14:textId="77777777" w:rsidR="00D03316" w:rsidRPr="005B08D7" w:rsidRDefault="00D03316" w:rsidP="00D03316">
      <w:pPr>
        <w:jc w:val="both"/>
        <w:rPr>
          <w:rFonts w:ascii="Calibri" w:hAnsi="Calibri" w:cs="Calibri"/>
          <w:sz w:val="22"/>
          <w:szCs w:val="22"/>
        </w:rPr>
      </w:pPr>
      <w:r w:rsidRPr="005B08D7">
        <w:rPr>
          <w:rFonts w:ascii="Calibri" w:hAnsi="Calibri" w:cs="Calibri"/>
          <w:sz w:val="22"/>
          <w:szCs w:val="22"/>
        </w:rPr>
        <w:t>____________________</w:t>
      </w:r>
    </w:p>
    <w:p w14:paraId="1AD60EB7" w14:textId="77777777" w:rsidR="00D03316" w:rsidRPr="005B08D7" w:rsidRDefault="00D03316" w:rsidP="00D03316">
      <w:pPr>
        <w:jc w:val="both"/>
        <w:rPr>
          <w:rFonts w:ascii="Calibri" w:hAnsi="Calibri" w:cs="Calibri"/>
          <w:sz w:val="22"/>
          <w:szCs w:val="22"/>
        </w:rPr>
      </w:pPr>
      <w:r w:rsidRPr="005B08D7">
        <w:rPr>
          <w:rFonts w:ascii="Calibri" w:hAnsi="Calibri" w:cs="Calibri"/>
          <w:sz w:val="22"/>
          <w:szCs w:val="22"/>
        </w:rPr>
        <w:t>____________________</w:t>
      </w:r>
    </w:p>
    <w:p w14:paraId="20FF3044" w14:textId="77777777" w:rsidR="00D03316" w:rsidRPr="005B08D7" w:rsidRDefault="00D03316" w:rsidP="00D03316">
      <w:pPr>
        <w:jc w:val="both"/>
        <w:rPr>
          <w:rFonts w:ascii="Calibri" w:hAnsi="Calibri" w:cs="Calibri"/>
          <w:sz w:val="22"/>
          <w:szCs w:val="22"/>
        </w:rPr>
      </w:pPr>
      <w:r w:rsidRPr="005B08D7">
        <w:rPr>
          <w:rFonts w:ascii="Calibri" w:hAnsi="Calibri" w:cs="Calibri"/>
          <w:sz w:val="22"/>
          <w:szCs w:val="22"/>
        </w:rPr>
        <w:t>____________________</w:t>
      </w:r>
    </w:p>
    <w:p w14:paraId="78C7DE9E" w14:textId="77777777" w:rsidR="00D03316" w:rsidRPr="005B08D7" w:rsidRDefault="00D03316" w:rsidP="00D03316">
      <w:pPr>
        <w:jc w:val="center"/>
        <w:rPr>
          <w:rFonts w:ascii="Calibri" w:hAnsi="Calibri" w:cs="Calibri"/>
          <w:b/>
          <w:sz w:val="22"/>
          <w:szCs w:val="22"/>
        </w:rPr>
      </w:pPr>
    </w:p>
    <w:p w14:paraId="26B441B2" w14:textId="77777777" w:rsidR="00D03316" w:rsidRPr="005B08D7" w:rsidRDefault="00D03316" w:rsidP="00D44B78">
      <w:pPr>
        <w:pStyle w:val="Naslov5"/>
        <w:shd w:val="clear" w:color="auto" w:fill="E2EFD9" w:themeFill="accent6" w:themeFillTint="33"/>
        <w:spacing w:before="0" w:after="0"/>
        <w:jc w:val="center"/>
        <w:rPr>
          <w:rFonts w:cs="Calibri"/>
          <w:sz w:val="22"/>
          <w:szCs w:val="22"/>
        </w:rPr>
      </w:pPr>
      <w:r w:rsidRPr="005B08D7">
        <w:rPr>
          <w:rFonts w:cs="Calibri"/>
          <w:sz w:val="22"/>
          <w:szCs w:val="22"/>
        </w:rPr>
        <w:t>IZJAVA IN POOBLASTILO ZA PRIDOBITEV POTRDILA IZ KAZENSKE EVIDENCE</w:t>
      </w:r>
    </w:p>
    <w:p w14:paraId="6C490B86" w14:textId="77777777" w:rsidR="00D03316" w:rsidRPr="005B08D7" w:rsidRDefault="00D03316" w:rsidP="00D44B78">
      <w:pPr>
        <w:pStyle w:val="Naslov5"/>
        <w:shd w:val="clear" w:color="auto" w:fill="E2EFD9" w:themeFill="accent6" w:themeFillTint="33"/>
        <w:spacing w:before="0" w:after="0"/>
        <w:jc w:val="center"/>
        <w:rPr>
          <w:rFonts w:cs="Calibri"/>
          <w:sz w:val="22"/>
          <w:szCs w:val="22"/>
        </w:rPr>
      </w:pPr>
      <w:r w:rsidRPr="005B08D7">
        <w:rPr>
          <w:rFonts w:cs="Calibri"/>
          <w:sz w:val="22"/>
          <w:szCs w:val="22"/>
        </w:rPr>
        <w:t>ZA PRAVNE OSEBE</w:t>
      </w:r>
    </w:p>
    <w:p w14:paraId="494C06EB" w14:textId="77777777" w:rsidR="00D03316" w:rsidRPr="005B08D7" w:rsidRDefault="00D03316" w:rsidP="00D03316">
      <w:pPr>
        <w:rPr>
          <w:rFonts w:ascii="Calibri" w:hAnsi="Calibri" w:cs="Calibri"/>
          <w:sz w:val="22"/>
          <w:szCs w:val="22"/>
        </w:rPr>
      </w:pPr>
    </w:p>
    <w:p w14:paraId="04B24D4D" w14:textId="77777777" w:rsidR="00D03316" w:rsidRPr="005B08D7" w:rsidRDefault="00D03316" w:rsidP="00D03316">
      <w:pPr>
        <w:rPr>
          <w:rFonts w:ascii="Calibri" w:hAnsi="Calibri" w:cs="Calibri"/>
          <w:sz w:val="22"/>
          <w:szCs w:val="22"/>
        </w:rPr>
      </w:pPr>
    </w:p>
    <w:p w14:paraId="474C33FA" w14:textId="77777777" w:rsidR="00D03316" w:rsidRPr="005B08D7" w:rsidRDefault="00D03316" w:rsidP="00D03316">
      <w:pPr>
        <w:jc w:val="both"/>
        <w:rPr>
          <w:rFonts w:ascii="Calibri" w:hAnsi="Calibri" w:cs="Calibri"/>
          <w:sz w:val="22"/>
          <w:szCs w:val="22"/>
        </w:rPr>
      </w:pPr>
      <w:r w:rsidRPr="005B08D7">
        <w:rPr>
          <w:rFonts w:ascii="Calibri" w:hAnsi="Calibri" w:cs="Calibri"/>
          <w:sz w:val="22"/>
          <w:szCs w:val="22"/>
        </w:rPr>
        <w:t>Pod kazensko in materialno odgovornostjo izjavljamo, da naša družba ________________________, _____________________(naziv, naslov), matična številka: _______________ ni bila pravnomočno obsojena zaradi kaznivih dejanj, ki so našteta v prvem odstavku 75. člena ZJN-3.</w:t>
      </w:r>
    </w:p>
    <w:p w14:paraId="5172CFB7" w14:textId="77777777" w:rsidR="00D03316" w:rsidRPr="005B08D7" w:rsidRDefault="00D03316" w:rsidP="00D03316">
      <w:pPr>
        <w:jc w:val="both"/>
        <w:rPr>
          <w:rFonts w:ascii="Calibri" w:hAnsi="Calibri" w:cs="Calibri"/>
          <w:sz w:val="22"/>
          <w:szCs w:val="22"/>
        </w:rPr>
      </w:pPr>
    </w:p>
    <w:p w14:paraId="3C978DC7" w14:textId="77777777" w:rsidR="00D03316" w:rsidRPr="005B08D7" w:rsidRDefault="00D03316" w:rsidP="00D03316">
      <w:pPr>
        <w:jc w:val="both"/>
        <w:rPr>
          <w:rFonts w:ascii="Calibri" w:hAnsi="Calibri" w:cs="Calibri"/>
          <w:sz w:val="22"/>
          <w:szCs w:val="22"/>
        </w:rPr>
      </w:pPr>
      <w:r w:rsidRPr="005B08D7">
        <w:rPr>
          <w:rFonts w:ascii="Calibri" w:hAnsi="Calibri" w:cs="Calibri"/>
          <w:sz w:val="22"/>
          <w:szCs w:val="22"/>
        </w:rPr>
        <w:t xml:space="preserve"> Izjavljamo tudi, da:</w:t>
      </w:r>
    </w:p>
    <w:p w14:paraId="1D26CD28" w14:textId="77777777" w:rsidR="00D03316" w:rsidRPr="005B08D7" w:rsidRDefault="00D03316" w:rsidP="00004649">
      <w:pPr>
        <w:pStyle w:val="Odstavekseznama"/>
        <w:numPr>
          <w:ilvl w:val="0"/>
          <w:numId w:val="8"/>
        </w:numPr>
        <w:jc w:val="both"/>
        <w:rPr>
          <w:rFonts w:cs="Calibri"/>
        </w:rPr>
      </w:pPr>
      <w:r w:rsidRPr="005B08D7">
        <w:rPr>
          <w:rFonts w:cs="Calibri"/>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74994468" w14:textId="77777777" w:rsidR="00D03316" w:rsidRPr="005B08D7" w:rsidRDefault="00D03316" w:rsidP="00004649">
      <w:pPr>
        <w:pStyle w:val="Odstavekseznama"/>
        <w:numPr>
          <w:ilvl w:val="0"/>
          <w:numId w:val="8"/>
        </w:numPr>
        <w:jc w:val="both"/>
        <w:rPr>
          <w:rFonts w:cs="Calibri"/>
        </w:rPr>
      </w:pPr>
      <w:r w:rsidRPr="005B08D7">
        <w:rPr>
          <w:rFonts w:cs="Calibri"/>
        </w:rPr>
        <w:t>lahko naročnik sam pridobi potrdila, ki se nanašajo na zgoraj navedeno iz uradnih evidenc, ki jih vodijo državni organi, organi lokalnih skupnosti ali nosilci javnih pooblastil;</w:t>
      </w:r>
    </w:p>
    <w:p w14:paraId="36E2318F" w14:textId="77777777" w:rsidR="00D03316" w:rsidRPr="005B08D7" w:rsidRDefault="00D03316" w:rsidP="00004649">
      <w:pPr>
        <w:pStyle w:val="Odstavekseznama"/>
        <w:numPr>
          <w:ilvl w:val="0"/>
          <w:numId w:val="8"/>
        </w:numPr>
        <w:jc w:val="both"/>
        <w:rPr>
          <w:rFonts w:cs="Calibri"/>
        </w:rPr>
      </w:pPr>
      <w:r w:rsidRPr="005B08D7">
        <w:rPr>
          <w:rFonts w:cs="Calibri"/>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1E940475" w14:textId="77777777" w:rsidR="00D03316" w:rsidRPr="005B08D7" w:rsidRDefault="00D03316" w:rsidP="00D03316">
      <w:pPr>
        <w:jc w:val="both"/>
        <w:rPr>
          <w:rFonts w:ascii="Calibri" w:hAnsi="Calibri" w:cs="Calibri"/>
          <w:sz w:val="22"/>
          <w:szCs w:val="22"/>
        </w:rPr>
      </w:pPr>
      <w:r w:rsidRPr="005B08D7">
        <w:rPr>
          <w:rFonts w:ascii="Calibri" w:hAnsi="Calibri" w:cs="Calibri"/>
          <w:sz w:val="22"/>
          <w:szCs w:val="22"/>
        </w:rPr>
        <w:t>in</w:t>
      </w:r>
    </w:p>
    <w:p w14:paraId="2F7BB740" w14:textId="77777777" w:rsidR="00D03316" w:rsidRPr="005B08D7" w:rsidRDefault="00D03316" w:rsidP="00D03316">
      <w:pPr>
        <w:jc w:val="both"/>
        <w:rPr>
          <w:rFonts w:ascii="Calibri" w:hAnsi="Calibri" w:cs="Calibri"/>
          <w:sz w:val="22"/>
          <w:szCs w:val="22"/>
        </w:rPr>
      </w:pPr>
    </w:p>
    <w:p w14:paraId="3831D550" w14:textId="77777777" w:rsidR="00D03316" w:rsidRPr="005B08D7" w:rsidRDefault="00D03316" w:rsidP="00D03316">
      <w:pPr>
        <w:jc w:val="both"/>
        <w:rPr>
          <w:rFonts w:ascii="Calibri" w:hAnsi="Calibri" w:cs="Calibri"/>
          <w:sz w:val="22"/>
          <w:szCs w:val="22"/>
        </w:rPr>
      </w:pPr>
      <w:r w:rsidRPr="005B08D7">
        <w:rPr>
          <w:rFonts w:ascii="Calibri" w:hAnsi="Calibri" w:cs="Calibri"/>
          <w:sz w:val="22"/>
          <w:szCs w:val="22"/>
        </w:rPr>
        <w:t xml:space="preserve">dajemo pooblastilo </w:t>
      </w:r>
    </w:p>
    <w:p w14:paraId="6AD12757" w14:textId="77777777" w:rsidR="00D03316" w:rsidRPr="005B08D7" w:rsidRDefault="00D03316" w:rsidP="00D03316">
      <w:pPr>
        <w:jc w:val="both"/>
        <w:rPr>
          <w:rFonts w:ascii="Calibri" w:hAnsi="Calibri" w:cs="Calibri"/>
          <w:sz w:val="22"/>
          <w:szCs w:val="22"/>
        </w:rPr>
      </w:pPr>
    </w:p>
    <w:p w14:paraId="74DF272B" w14:textId="42C4B321" w:rsidR="00D03316" w:rsidRPr="005B08D7" w:rsidRDefault="00D03316" w:rsidP="00D03316">
      <w:pPr>
        <w:jc w:val="both"/>
        <w:rPr>
          <w:rFonts w:ascii="Calibri" w:hAnsi="Calibri" w:cs="Calibri"/>
          <w:sz w:val="22"/>
          <w:szCs w:val="22"/>
        </w:rPr>
      </w:pPr>
      <w:r w:rsidRPr="005B08D7">
        <w:rPr>
          <w:rFonts w:ascii="Calibri" w:hAnsi="Calibri" w:cs="Calibri"/>
          <w:sz w:val="22"/>
          <w:szCs w:val="22"/>
        </w:rPr>
        <w:t xml:space="preserve">naročniku </w:t>
      </w:r>
      <w:r w:rsidR="00F951D4" w:rsidRPr="00F951D4">
        <w:rPr>
          <w:rFonts w:ascii="Calibri" w:hAnsi="Calibri" w:cs="Calibri"/>
          <w:b/>
          <w:sz w:val="22"/>
          <w:szCs w:val="22"/>
        </w:rPr>
        <w:t>Javni zavod za turizem Dolina Soče, Rupa 17, 5230 Bovec</w:t>
      </w:r>
      <w:r w:rsidRPr="005B08D7">
        <w:rPr>
          <w:rFonts w:ascii="Calibri" w:hAnsi="Calibri" w:cs="Calibri"/>
          <w:sz w:val="22"/>
          <w:szCs w:val="22"/>
        </w:rPr>
        <w:t>, da za potrebe preverjanja izpolnjevanja pogojev v postopku javnega naročila pridobi podatke iz kazenske evidence in evidence o prekrških.</w:t>
      </w:r>
    </w:p>
    <w:p w14:paraId="2FEE927C" w14:textId="77777777" w:rsidR="00D03316" w:rsidRPr="005B08D7" w:rsidRDefault="00D03316" w:rsidP="00D03316">
      <w:pPr>
        <w:rPr>
          <w:rFonts w:ascii="Calibri" w:hAnsi="Calibri" w:cs="Calibri"/>
          <w:sz w:val="22"/>
          <w:szCs w:val="22"/>
        </w:rPr>
      </w:pPr>
    </w:p>
    <w:tbl>
      <w:tblPr>
        <w:tblStyle w:val="Tabelamrea"/>
        <w:tblW w:w="0" w:type="auto"/>
        <w:tblLook w:val="04A0" w:firstRow="1" w:lastRow="0" w:firstColumn="1" w:lastColumn="0" w:noHBand="0" w:noVBand="1"/>
      </w:tblPr>
      <w:tblGrid>
        <w:gridCol w:w="4106"/>
        <w:gridCol w:w="4956"/>
      </w:tblGrid>
      <w:tr w:rsidR="00D03316" w:rsidRPr="005B08D7" w14:paraId="7D6751A0" w14:textId="77777777" w:rsidTr="00D03316">
        <w:trPr>
          <w:trHeight w:val="397"/>
        </w:trPr>
        <w:tc>
          <w:tcPr>
            <w:tcW w:w="4106" w:type="dxa"/>
            <w:tcBorders>
              <w:top w:val="single" w:sz="4" w:space="0" w:color="auto"/>
              <w:left w:val="single" w:sz="4" w:space="0" w:color="auto"/>
              <w:bottom w:val="single" w:sz="4" w:space="0" w:color="auto"/>
              <w:right w:val="single" w:sz="4" w:space="0" w:color="auto"/>
            </w:tcBorders>
            <w:vAlign w:val="center"/>
            <w:hideMark/>
          </w:tcPr>
          <w:p w14:paraId="6E766E3E" w14:textId="77777777" w:rsidR="00D03316" w:rsidRPr="005B08D7" w:rsidRDefault="00D03316">
            <w:pPr>
              <w:rPr>
                <w:rFonts w:ascii="Calibri" w:hAnsi="Calibri" w:cs="Calibri"/>
                <w:sz w:val="22"/>
                <w:szCs w:val="22"/>
              </w:rPr>
            </w:pPr>
            <w:r w:rsidRPr="005B08D7">
              <w:rPr>
                <w:rFonts w:ascii="Calibri" w:hAnsi="Calibri" w:cs="Calibri"/>
                <w:sz w:val="22"/>
                <w:szCs w:val="22"/>
              </w:rPr>
              <w:t>Polno ime družbe:</w:t>
            </w:r>
          </w:p>
        </w:tc>
        <w:tc>
          <w:tcPr>
            <w:tcW w:w="4956" w:type="dxa"/>
            <w:tcBorders>
              <w:top w:val="single" w:sz="4" w:space="0" w:color="auto"/>
              <w:left w:val="single" w:sz="4" w:space="0" w:color="auto"/>
              <w:bottom w:val="single" w:sz="4" w:space="0" w:color="auto"/>
              <w:right w:val="single" w:sz="4" w:space="0" w:color="auto"/>
            </w:tcBorders>
            <w:vAlign w:val="center"/>
          </w:tcPr>
          <w:p w14:paraId="50704080" w14:textId="77777777" w:rsidR="00D03316" w:rsidRPr="005B08D7" w:rsidRDefault="00D03316">
            <w:pPr>
              <w:rPr>
                <w:rFonts w:ascii="Calibri" w:hAnsi="Calibri" w:cs="Calibri"/>
                <w:sz w:val="22"/>
                <w:szCs w:val="22"/>
              </w:rPr>
            </w:pPr>
          </w:p>
        </w:tc>
      </w:tr>
      <w:tr w:rsidR="00D03316" w:rsidRPr="005B08D7" w14:paraId="46673642" w14:textId="77777777" w:rsidTr="00D03316">
        <w:trPr>
          <w:trHeight w:val="397"/>
        </w:trPr>
        <w:tc>
          <w:tcPr>
            <w:tcW w:w="4106" w:type="dxa"/>
            <w:tcBorders>
              <w:top w:val="single" w:sz="4" w:space="0" w:color="auto"/>
              <w:left w:val="single" w:sz="4" w:space="0" w:color="auto"/>
              <w:bottom w:val="single" w:sz="4" w:space="0" w:color="auto"/>
              <w:right w:val="single" w:sz="4" w:space="0" w:color="auto"/>
            </w:tcBorders>
            <w:vAlign w:val="center"/>
            <w:hideMark/>
          </w:tcPr>
          <w:p w14:paraId="7FB3733D" w14:textId="77777777" w:rsidR="00D03316" w:rsidRPr="005B08D7" w:rsidRDefault="00D03316">
            <w:pPr>
              <w:rPr>
                <w:rFonts w:ascii="Calibri" w:hAnsi="Calibri" w:cs="Calibri"/>
                <w:sz w:val="22"/>
                <w:szCs w:val="22"/>
              </w:rPr>
            </w:pPr>
            <w:r w:rsidRPr="005B08D7">
              <w:rPr>
                <w:rFonts w:ascii="Calibri" w:hAnsi="Calibri" w:cs="Calibri"/>
                <w:sz w:val="22"/>
                <w:szCs w:val="22"/>
              </w:rPr>
              <w:t>Sedež družbe:</w:t>
            </w:r>
          </w:p>
        </w:tc>
        <w:tc>
          <w:tcPr>
            <w:tcW w:w="4956" w:type="dxa"/>
            <w:tcBorders>
              <w:top w:val="single" w:sz="4" w:space="0" w:color="auto"/>
              <w:left w:val="single" w:sz="4" w:space="0" w:color="auto"/>
              <w:bottom w:val="single" w:sz="4" w:space="0" w:color="auto"/>
              <w:right w:val="single" w:sz="4" w:space="0" w:color="auto"/>
            </w:tcBorders>
            <w:vAlign w:val="center"/>
          </w:tcPr>
          <w:p w14:paraId="2258DEC7" w14:textId="77777777" w:rsidR="00D03316" w:rsidRPr="005B08D7" w:rsidRDefault="00D03316">
            <w:pPr>
              <w:rPr>
                <w:rFonts w:ascii="Calibri" w:hAnsi="Calibri" w:cs="Calibri"/>
                <w:sz w:val="22"/>
                <w:szCs w:val="22"/>
              </w:rPr>
            </w:pPr>
          </w:p>
        </w:tc>
      </w:tr>
      <w:tr w:rsidR="00D03316" w:rsidRPr="005B08D7" w14:paraId="6D7DDAD5" w14:textId="77777777" w:rsidTr="00D03316">
        <w:trPr>
          <w:trHeight w:val="397"/>
        </w:trPr>
        <w:tc>
          <w:tcPr>
            <w:tcW w:w="4106" w:type="dxa"/>
            <w:tcBorders>
              <w:top w:val="single" w:sz="4" w:space="0" w:color="auto"/>
              <w:left w:val="single" w:sz="4" w:space="0" w:color="auto"/>
              <w:bottom w:val="single" w:sz="4" w:space="0" w:color="auto"/>
              <w:right w:val="single" w:sz="4" w:space="0" w:color="auto"/>
            </w:tcBorders>
            <w:vAlign w:val="center"/>
            <w:hideMark/>
          </w:tcPr>
          <w:p w14:paraId="00996423" w14:textId="77777777" w:rsidR="00D03316" w:rsidRPr="005B08D7" w:rsidRDefault="00D03316">
            <w:pPr>
              <w:rPr>
                <w:rFonts w:ascii="Calibri" w:hAnsi="Calibri" w:cs="Calibri"/>
                <w:sz w:val="22"/>
                <w:szCs w:val="22"/>
              </w:rPr>
            </w:pPr>
            <w:r w:rsidRPr="005B08D7">
              <w:rPr>
                <w:rFonts w:ascii="Calibri" w:hAnsi="Calibri" w:cs="Calibri"/>
                <w:sz w:val="22"/>
                <w:szCs w:val="22"/>
              </w:rPr>
              <w:t>Številka vpisa v sodni register (št. vložka):</w:t>
            </w:r>
          </w:p>
        </w:tc>
        <w:tc>
          <w:tcPr>
            <w:tcW w:w="4956" w:type="dxa"/>
            <w:tcBorders>
              <w:top w:val="single" w:sz="4" w:space="0" w:color="auto"/>
              <w:left w:val="single" w:sz="4" w:space="0" w:color="auto"/>
              <w:bottom w:val="single" w:sz="4" w:space="0" w:color="auto"/>
              <w:right w:val="single" w:sz="4" w:space="0" w:color="auto"/>
            </w:tcBorders>
            <w:vAlign w:val="center"/>
          </w:tcPr>
          <w:p w14:paraId="17A3443F" w14:textId="77777777" w:rsidR="00D03316" w:rsidRPr="005B08D7" w:rsidRDefault="00D03316">
            <w:pPr>
              <w:rPr>
                <w:rFonts w:ascii="Calibri" w:hAnsi="Calibri" w:cs="Calibri"/>
                <w:sz w:val="22"/>
                <w:szCs w:val="22"/>
              </w:rPr>
            </w:pPr>
          </w:p>
        </w:tc>
      </w:tr>
      <w:tr w:rsidR="00D03316" w:rsidRPr="005B08D7" w14:paraId="07654222" w14:textId="77777777" w:rsidTr="00D03316">
        <w:trPr>
          <w:trHeight w:val="397"/>
        </w:trPr>
        <w:tc>
          <w:tcPr>
            <w:tcW w:w="4106" w:type="dxa"/>
            <w:tcBorders>
              <w:top w:val="single" w:sz="4" w:space="0" w:color="auto"/>
              <w:left w:val="single" w:sz="4" w:space="0" w:color="auto"/>
              <w:bottom w:val="single" w:sz="4" w:space="0" w:color="auto"/>
              <w:right w:val="single" w:sz="4" w:space="0" w:color="auto"/>
            </w:tcBorders>
            <w:vAlign w:val="center"/>
            <w:hideMark/>
          </w:tcPr>
          <w:p w14:paraId="104120B2" w14:textId="77777777" w:rsidR="00D03316" w:rsidRPr="005B08D7" w:rsidRDefault="00D03316">
            <w:pPr>
              <w:rPr>
                <w:rFonts w:ascii="Calibri" w:hAnsi="Calibri" w:cs="Calibri"/>
                <w:sz w:val="22"/>
                <w:szCs w:val="22"/>
              </w:rPr>
            </w:pPr>
            <w:r w:rsidRPr="005B08D7">
              <w:rPr>
                <w:rFonts w:ascii="Calibri" w:hAnsi="Calibri" w:cs="Calibri"/>
                <w:sz w:val="22"/>
                <w:szCs w:val="22"/>
              </w:rPr>
              <w:t>Matična številka družbe:</w:t>
            </w:r>
          </w:p>
        </w:tc>
        <w:tc>
          <w:tcPr>
            <w:tcW w:w="4956" w:type="dxa"/>
            <w:tcBorders>
              <w:top w:val="single" w:sz="4" w:space="0" w:color="auto"/>
              <w:left w:val="single" w:sz="4" w:space="0" w:color="auto"/>
              <w:bottom w:val="single" w:sz="4" w:space="0" w:color="auto"/>
              <w:right w:val="single" w:sz="4" w:space="0" w:color="auto"/>
            </w:tcBorders>
            <w:vAlign w:val="center"/>
          </w:tcPr>
          <w:p w14:paraId="2D8FF98C" w14:textId="77777777" w:rsidR="00D03316" w:rsidRPr="005B08D7" w:rsidRDefault="00D03316">
            <w:pPr>
              <w:rPr>
                <w:rFonts w:ascii="Calibri" w:hAnsi="Calibri" w:cs="Calibri"/>
                <w:sz w:val="22"/>
                <w:szCs w:val="22"/>
              </w:rPr>
            </w:pPr>
          </w:p>
        </w:tc>
      </w:tr>
      <w:tr w:rsidR="00D03316" w:rsidRPr="005B08D7" w14:paraId="7228DF9D" w14:textId="77777777" w:rsidTr="00D03316">
        <w:trPr>
          <w:trHeight w:val="397"/>
        </w:trPr>
        <w:tc>
          <w:tcPr>
            <w:tcW w:w="4106" w:type="dxa"/>
            <w:tcBorders>
              <w:top w:val="single" w:sz="4" w:space="0" w:color="auto"/>
              <w:left w:val="single" w:sz="4" w:space="0" w:color="auto"/>
              <w:bottom w:val="single" w:sz="4" w:space="0" w:color="auto"/>
              <w:right w:val="single" w:sz="4" w:space="0" w:color="auto"/>
            </w:tcBorders>
            <w:vAlign w:val="center"/>
            <w:hideMark/>
          </w:tcPr>
          <w:p w14:paraId="52A6D6C3" w14:textId="77777777" w:rsidR="00D03316" w:rsidRPr="005B08D7" w:rsidRDefault="00D03316">
            <w:pPr>
              <w:rPr>
                <w:rFonts w:ascii="Calibri" w:hAnsi="Calibri" w:cs="Calibri"/>
                <w:sz w:val="22"/>
                <w:szCs w:val="22"/>
              </w:rPr>
            </w:pPr>
            <w:r w:rsidRPr="005B08D7">
              <w:rPr>
                <w:rFonts w:ascii="Calibri" w:hAnsi="Calibri" w:cs="Calibri"/>
                <w:sz w:val="22"/>
                <w:szCs w:val="22"/>
              </w:rPr>
              <w:t>Davčna številka družbe:</w:t>
            </w:r>
          </w:p>
        </w:tc>
        <w:tc>
          <w:tcPr>
            <w:tcW w:w="4956" w:type="dxa"/>
            <w:tcBorders>
              <w:top w:val="single" w:sz="4" w:space="0" w:color="auto"/>
              <w:left w:val="single" w:sz="4" w:space="0" w:color="auto"/>
              <w:bottom w:val="single" w:sz="4" w:space="0" w:color="auto"/>
              <w:right w:val="single" w:sz="4" w:space="0" w:color="auto"/>
            </w:tcBorders>
            <w:vAlign w:val="center"/>
          </w:tcPr>
          <w:p w14:paraId="6589CA75" w14:textId="77777777" w:rsidR="00D03316" w:rsidRPr="005B08D7" w:rsidRDefault="00D03316">
            <w:pPr>
              <w:rPr>
                <w:rFonts w:ascii="Calibri" w:hAnsi="Calibri" w:cs="Calibri"/>
                <w:sz w:val="22"/>
                <w:szCs w:val="22"/>
              </w:rPr>
            </w:pPr>
          </w:p>
        </w:tc>
      </w:tr>
    </w:tbl>
    <w:p w14:paraId="25178691" w14:textId="77777777" w:rsidR="00D03316" w:rsidRPr="005B08D7" w:rsidRDefault="00D03316" w:rsidP="00D03316">
      <w:pPr>
        <w:rPr>
          <w:rFonts w:ascii="Calibri" w:hAnsi="Calibri" w:cs="Calibri"/>
          <w:sz w:val="22"/>
          <w:szCs w:val="22"/>
        </w:rPr>
      </w:pPr>
    </w:p>
    <w:p w14:paraId="12923E52" w14:textId="77777777" w:rsidR="00D03316" w:rsidRPr="005B08D7" w:rsidRDefault="00D03316" w:rsidP="00D03316">
      <w:pPr>
        <w:rPr>
          <w:rFonts w:ascii="Calibri" w:hAnsi="Calibri" w:cs="Calibri"/>
          <w:sz w:val="22"/>
          <w:szCs w:val="22"/>
        </w:rPr>
      </w:pPr>
    </w:p>
    <w:p w14:paraId="0F6D9ADF" w14:textId="77777777" w:rsidR="00D03316" w:rsidRPr="005B08D7" w:rsidRDefault="00D03316" w:rsidP="00D03316">
      <w:pPr>
        <w:rPr>
          <w:rFonts w:ascii="Calibri" w:hAnsi="Calibri" w:cs="Calibri"/>
          <w:sz w:val="22"/>
          <w:szCs w:val="22"/>
        </w:rPr>
      </w:pPr>
    </w:p>
    <w:p w14:paraId="7ADB10A2" w14:textId="77777777" w:rsidR="00D03316" w:rsidRPr="005B08D7" w:rsidRDefault="00D03316" w:rsidP="00D03316">
      <w:pPr>
        <w:rPr>
          <w:rFonts w:ascii="Calibri" w:hAnsi="Calibri" w:cs="Calibri"/>
          <w:sz w:val="22"/>
          <w:szCs w:val="22"/>
        </w:rPr>
      </w:pPr>
      <w:r w:rsidRPr="005B08D7">
        <w:rPr>
          <w:rFonts w:ascii="Calibri" w:hAnsi="Calibri" w:cs="Calibri"/>
          <w:sz w:val="22"/>
          <w:szCs w:val="22"/>
        </w:rPr>
        <w:t>Kraj in datum: ___________________                     žig                     __________________________</w:t>
      </w:r>
    </w:p>
    <w:p w14:paraId="411A1CD3" w14:textId="05EBCC97" w:rsidR="00D03316" w:rsidRPr="005B08D7" w:rsidRDefault="00D03316" w:rsidP="00F951D4">
      <w:pPr>
        <w:jc w:val="right"/>
        <w:rPr>
          <w:rFonts w:ascii="Calibri" w:hAnsi="Calibri" w:cs="Calibri"/>
          <w:sz w:val="22"/>
          <w:szCs w:val="22"/>
        </w:rPr>
      </w:pPr>
      <w:r w:rsidRPr="005B08D7">
        <w:rPr>
          <w:rFonts w:ascii="Calibri" w:hAnsi="Calibri" w:cs="Calibri"/>
          <w:sz w:val="22"/>
          <w:szCs w:val="22"/>
        </w:rPr>
        <w:t xml:space="preserve">                                                                                                  </w:t>
      </w:r>
      <w:r w:rsidRPr="005B08D7">
        <w:rPr>
          <w:rFonts w:ascii="Calibri" w:hAnsi="Calibri" w:cs="Calibri"/>
          <w:sz w:val="22"/>
          <w:szCs w:val="22"/>
        </w:rPr>
        <w:tab/>
        <w:t xml:space="preserve">       podpis odgovorne osebe, pooblastitelj</w:t>
      </w:r>
    </w:p>
    <w:p w14:paraId="21D09BCD" w14:textId="77777777" w:rsidR="00D03316" w:rsidRPr="005B08D7" w:rsidRDefault="00D03316" w:rsidP="00D03316">
      <w:pPr>
        <w:rPr>
          <w:rFonts w:ascii="Calibri" w:hAnsi="Calibri" w:cs="Calibri"/>
          <w:b/>
          <w:sz w:val="22"/>
          <w:szCs w:val="22"/>
        </w:rPr>
      </w:pPr>
    </w:p>
    <w:p w14:paraId="5AF5D672" w14:textId="77777777" w:rsidR="00D03316" w:rsidRPr="005B08D7" w:rsidRDefault="00D03316" w:rsidP="00D03316">
      <w:pPr>
        <w:rPr>
          <w:rFonts w:ascii="Calibri" w:hAnsi="Calibri" w:cs="Calibri"/>
          <w:b/>
          <w:sz w:val="22"/>
          <w:szCs w:val="22"/>
        </w:rPr>
      </w:pPr>
    </w:p>
    <w:p w14:paraId="2430BE7D" w14:textId="77777777" w:rsidR="00D03316" w:rsidRPr="005B08D7" w:rsidRDefault="00D03316" w:rsidP="00D03316">
      <w:pPr>
        <w:rPr>
          <w:rFonts w:ascii="Calibri" w:hAnsi="Calibri" w:cs="Calibri"/>
          <w:b/>
          <w:sz w:val="22"/>
          <w:szCs w:val="22"/>
        </w:rPr>
      </w:pPr>
    </w:p>
    <w:sectPr w:rsidR="00D03316" w:rsidRPr="005B08D7" w:rsidSect="009E103A">
      <w:headerReference w:type="even" r:id="rId14"/>
      <w:headerReference w:type="default" r:id="rId15"/>
      <w:footerReference w:type="first" r:id="rId16"/>
      <w:type w:val="continuous"/>
      <w:pgSz w:w="11906" w:h="16838"/>
      <w:pgMar w:top="1417" w:right="1417" w:bottom="709"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34220" w14:textId="77777777" w:rsidR="00364FCA" w:rsidRDefault="00364FCA" w:rsidP="001B142C">
      <w:r>
        <w:separator/>
      </w:r>
    </w:p>
  </w:endnote>
  <w:endnote w:type="continuationSeparator" w:id="0">
    <w:p w14:paraId="35C2725E" w14:textId="77777777" w:rsidR="00364FCA" w:rsidRDefault="00364FCA" w:rsidP="001B14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Yu Gothic"/>
    <w:charset w:val="80"/>
    <w:family w:val="auto"/>
    <w:pitch w:val="default"/>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03"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5A5BD" w14:textId="376A10B7" w:rsidR="009E103A" w:rsidRDefault="009E103A">
    <w:pPr>
      <w:pStyle w:val="Noga"/>
      <w:jc w:val="right"/>
    </w:pPr>
  </w:p>
  <w:p w14:paraId="4065C37D" w14:textId="77777777" w:rsidR="009E103A" w:rsidRDefault="009E103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BF5271" w14:textId="77777777" w:rsidR="00364FCA" w:rsidRDefault="00364FCA" w:rsidP="001B142C">
      <w:r>
        <w:separator/>
      </w:r>
    </w:p>
  </w:footnote>
  <w:footnote w:type="continuationSeparator" w:id="0">
    <w:p w14:paraId="001ED5C4" w14:textId="77777777" w:rsidR="00364FCA" w:rsidRDefault="00364FCA" w:rsidP="001B14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CF8EAA" w14:textId="77777777" w:rsidR="009E103A" w:rsidRPr="00987AC8" w:rsidRDefault="009E103A" w:rsidP="009E103A">
    <w:pPr>
      <w:pStyle w:val="Glava"/>
      <w:rPr>
        <w:rFonts w:asciiTheme="minorHAnsi" w:hAnsiTheme="minorHAnsi" w:cstheme="minorHAnsi"/>
        <w:b/>
        <w:bCs/>
        <w:i/>
        <w:iCs/>
        <w:color w:val="808080" w:themeColor="background1" w:themeShade="80"/>
        <w:sz w:val="22"/>
        <w:szCs w:val="22"/>
      </w:rPr>
    </w:pPr>
    <w:r w:rsidRPr="00987AC8">
      <w:rPr>
        <w:rFonts w:asciiTheme="minorHAnsi" w:hAnsiTheme="minorHAnsi" w:cstheme="minorHAnsi"/>
        <w:b/>
        <w:bCs/>
        <w:i/>
        <w:iCs/>
        <w:color w:val="808080" w:themeColor="background1" w:themeShade="80"/>
        <w:sz w:val="22"/>
        <w:szCs w:val="22"/>
      </w:rPr>
      <w:t>Ponudbena dokumentacija - Javni zavod za turizem Dolina Soče, Rupa 17, 5230 Bovec</w:t>
    </w:r>
  </w:p>
  <w:p w14:paraId="08D960F8" w14:textId="77777777" w:rsidR="009E103A" w:rsidRDefault="009E103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06857" w14:textId="494A1DA0" w:rsidR="009E103A" w:rsidRPr="009E103A" w:rsidRDefault="009E103A">
    <w:pPr>
      <w:pStyle w:val="Glava"/>
      <w:rPr>
        <w:rFonts w:asciiTheme="minorHAnsi" w:hAnsiTheme="minorHAnsi" w:cstheme="minorHAnsi"/>
        <w:b/>
        <w:bCs/>
        <w:i/>
        <w:iCs/>
        <w:color w:val="D9D9D9" w:themeColor="background1" w:themeShade="D9"/>
        <w:sz w:val="22"/>
        <w:szCs w:val="22"/>
      </w:rPr>
    </w:pPr>
    <w:r w:rsidRPr="009E103A">
      <w:rPr>
        <w:rFonts w:asciiTheme="minorHAnsi" w:hAnsiTheme="minorHAnsi" w:cstheme="minorHAnsi"/>
        <w:b/>
        <w:bCs/>
        <w:i/>
        <w:iCs/>
        <w:color w:val="D9D9D9" w:themeColor="background1" w:themeShade="D9"/>
        <w:sz w:val="22"/>
        <w:szCs w:val="22"/>
      </w:rPr>
      <w:t>Ponudbena dokumentacija - Javni zavod za turizem Dolina Soče, Rupa 17, 5230 Bovec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8Num14"/>
    <w:lvl w:ilvl="0">
      <w:start w:val="1"/>
      <w:numFmt w:val="bullet"/>
      <w:lvlText w:val=""/>
      <w:lvlJc w:val="left"/>
      <w:pPr>
        <w:tabs>
          <w:tab w:val="num" w:pos="720"/>
        </w:tabs>
        <w:ind w:left="720" w:hanging="360"/>
      </w:pPr>
      <w:rPr>
        <w:rFonts w:ascii="Symbol" w:hAnsi="Symbol" w:cs="Symbol" w:hint="default"/>
        <w:sz w:val="20"/>
        <w:szCs w:val="22"/>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 w15:restartNumberingAfterBreak="0">
    <w:nsid w:val="00000002"/>
    <w:multiLevelType w:val="multilevel"/>
    <w:tmpl w:val="0000000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4"/>
    <w:multiLevelType w:val="singleLevel"/>
    <w:tmpl w:val="00000004"/>
    <w:lvl w:ilvl="0">
      <w:start w:val="1"/>
      <w:numFmt w:val="decimal"/>
      <w:lvlText w:val="%1."/>
      <w:lvlJc w:val="left"/>
      <w:pPr>
        <w:tabs>
          <w:tab w:val="num" w:pos="720"/>
        </w:tabs>
        <w:ind w:left="720" w:hanging="360"/>
      </w:pPr>
      <w:rPr>
        <w:rFonts w:hint="default"/>
      </w:rPr>
    </w:lvl>
  </w:abstractNum>
  <w:abstractNum w:abstractNumId="3" w15:restartNumberingAfterBreak="0">
    <w:nsid w:val="00000006"/>
    <w:multiLevelType w:val="multilevel"/>
    <w:tmpl w:val="0000000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09"/>
    <w:multiLevelType w:val="multilevel"/>
    <w:tmpl w:val="0000000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 w15:restartNumberingAfterBreak="0">
    <w:nsid w:val="0000000B"/>
    <w:multiLevelType w:val="multilevel"/>
    <w:tmpl w:val="0000000B"/>
    <w:name w:val="WW8Num11"/>
    <w:lvl w:ilvl="0">
      <w:start w:val="1"/>
      <w:numFmt w:val="bullet"/>
      <w:lvlText w:val=""/>
      <w:lvlJc w:val="left"/>
      <w:pPr>
        <w:tabs>
          <w:tab w:val="num" w:pos="1101"/>
        </w:tabs>
        <w:ind w:left="1101" w:hanging="360"/>
      </w:pPr>
      <w:rPr>
        <w:rFonts w:ascii="Symbol" w:hAnsi="Symbol" w:cs="Arial" w:hint="default"/>
        <w:b/>
        <w:lang w:val="sl-SI"/>
      </w:rPr>
    </w:lvl>
    <w:lvl w:ilvl="1">
      <w:start w:val="1"/>
      <w:numFmt w:val="bullet"/>
      <w:lvlText w:val=""/>
      <w:lvlJc w:val="left"/>
      <w:pPr>
        <w:tabs>
          <w:tab w:val="num" w:pos="1461"/>
        </w:tabs>
        <w:ind w:left="1461" w:hanging="360"/>
      </w:pPr>
      <w:rPr>
        <w:rFonts w:ascii="Symbol" w:hAnsi="Symbol" w:cs="Arial" w:hint="default"/>
        <w:b/>
        <w:lang w:val="sl-SI"/>
      </w:rPr>
    </w:lvl>
    <w:lvl w:ilvl="2">
      <w:start w:val="1"/>
      <w:numFmt w:val="bullet"/>
      <w:lvlText w:val=""/>
      <w:lvlJc w:val="left"/>
      <w:pPr>
        <w:tabs>
          <w:tab w:val="num" w:pos="1821"/>
        </w:tabs>
        <w:ind w:left="1821" w:hanging="360"/>
      </w:pPr>
      <w:rPr>
        <w:rFonts w:ascii="Symbol" w:hAnsi="Symbol" w:cs="Arial" w:hint="default"/>
        <w:b/>
        <w:lang w:val="sl-SI"/>
      </w:rPr>
    </w:lvl>
    <w:lvl w:ilvl="3">
      <w:start w:val="1"/>
      <w:numFmt w:val="bullet"/>
      <w:lvlText w:val=""/>
      <w:lvlJc w:val="left"/>
      <w:pPr>
        <w:tabs>
          <w:tab w:val="num" w:pos="2181"/>
        </w:tabs>
        <w:ind w:left="2181" w:hanging="360"/>
      </w:pPr>
      <w:rPr>
        <w:rFonts w:ascii="Symbol" w:hAnsi="Symbol" w:cs="Arial" w:hint="default"/>
        <w:b/>
        <w:lang w:val="sl-SI"/>
      </w:rPr>
    </w:lvl>
    <w:lvl w:ilvl="4">
      <w:start w:val="1"/>
      <w:numFmt w:val="bullet"/>
      <w:lvlText w:val=""/>
      <w:lvlJc w:val="left"/>
      <w:pPr>
        <w:tabs>
          <w:tab w:val="num" w:pos="2541"/>
        </w:tabs>
        <w:ind w:left="2541" w:hanging="360"/>
      </w:pPr>
      <w:rPr>
        <w:rFonts w:ascii="Symbol" w:hAnsi="Symbol" w:cs="Arial" w:hint="default"/>
        <w:b/>
        <w:lang w:val="sl-SI"/>
      </w:rPr>
    </w:lvl>
    <w:lvl w:ilvl="5">
      <w:start w:val="1"/>
      <w:numFmt w:val="bullet"/>
      <w:lvlText w:val=""/>
      <w:lvlJc w:val="left"/>
      <w:pPr>
        <w:tabs>
          <w:tab w:val="num" w:pos="2901"/>
        </w:tabs>
        <w:ind w:left="2901" w:hanging="360"/>
      </w:pPr>
      <w:rPr>
        <w:rFonts w:ascii="Symbol" w:hAnsi="Symbol" w:cs="Arial" w:hint="default"/>
        <w:b/>
        <w:lang w:val="sl-SI"/>
      </w:rPr>
    </w:lvl>
    <w:lvl w:ilvl="6">
      <w:start w:val="1"/>
      <w:numFmt w:val="bullet"/>
      <w:lvlText w:val=""/>
      <w:lvlJc w:val="left"/>
      <w:pPr>
        <w:tabs>
          <w:tab w:val="num" w:pos="3261"/>
        </w:tabs>
        <w:ind w:left="3261" w:hanging="360"/>
      </w:pPr>
      <w:rPr>
        <w:rFonts w:ascii="Symbol" w:hAnsi="Symbol" w:cs="Arial" w:hint="default"/>
        <w:b/>
        <w:lang w:val="sl-SI"/>
      </w:rPr>
    </w:lvl>
    <w:lvl w:ilvl="7">
      <w:start w:val="1"/>
      <w:numFmt w:val="bullet"/>
      <w:lvlText w:val=""/>
      <w:lvlJc w:val="left"/>
      <w:pPr>
        <w:tabs>
          <w:tab w:val="num" w:pos="3621"/>
        </w:tabs>
        <w:ind w:left="3621" w:hanging="360"/>
      </w:pPr>
      <w:rPr>
        <w:rFonts w:ascii="Symbol" w:hAnsi="Symbol" w:cs="Arial" w:hint="default"/>
        <w:b/>
        <w:lang w:val="sl-SI"/>
      </w:rPr>
    </w:lvl>
    <w:lvl w:ilvl="8">
      <w:start w:val="1"/>
      <w:numFmt w:val="bullet"/>
      <w:lvlText w:val=""/>
      <w:lvlJc w:val="left"/>
      <w:pPr>
        <w:tabs>
          <w:tab w:val="num" w:pos="3981"/>
        </w:tabs>
        <w:ind w:left="3981" w:hanging="360"/>
      </w:pPr>
      <w:rPr>
        <w:rFonts w:ascii="Symbol" w:hAnsi="Symbol" w:cs="Arial" w:hint="default"/>
        <w:b/>
        <w:lang w:val="sl-SI"/>
      </w:rPr>
    </w:lvl>
  </w:abstractNum>
  <w:abstractNum w:abstractNumId="6" w15:restartNumberingAfterBreak="0">
    <w:nsid w:val="00000012"/>
    <w:multiLevelType w:val="multilevel"/>
    <w:tmpl w:val="00000012"/>
    <w:name w:val="WW8Num18"/>
    <w:lvl w:ilvl="0">
      <w:start w:val="1"/>
      <w:numFmt w:val="bullet"/>
      <w:lvlText w:val=""/>
      <w:lvlJc w:val="left"/>
      <w:pPr>
        <w:tabs>
          <w:tab w:val="num" w:pos="720"/>
        </w:tabs>
        <w:ind w:left="720" w:hanging="360"/>
      </w:pPr>
      <w:rPr>
        <w:rFonts w:ascii="Symbol" w:hAnsi="Symbol" w:cs="Times New Roman" w:hint="default"/>
        <w:sz w:val="24"/>
        <w:szCs w:val="24"/>
      </w:rPr>
    </w:lvl>
    <w:lvl w:ilvl="1">
      <w:start w:val="1"/>
      <w:numFmt w:val="bullet"/>
      <w:lvlText w:val="◦"/>
      <w:lvlJc w:val="left"/>
      <w:pPr>
        <w:tabs>
          <w:tab w:val="num" w:pos="1080"/>
        </w:tabs>
        <w:ind w:left="1080" w:hanging="360"/>
      </w:pPr>
      <w:rPr>
        <w:rFonts w:ascii="OpenSymbol" w:eastAsia="Times New Roman" w:hAnsi="OpenSymbol" w:cs="Courier New" w:hint="eastAsia"/>
      </w:rPr>
    </w:lvl>
    <w:lvl w:ilvl="2">
      <w:start w:val="1"/>
      <w:numFmt w:val="bullet"/>
      <w:lvlText w:val="▪"/>
      <w:lvlJc w:val="left"/>
      <w:pPr>
        <w:tabs>
          <w:tab w:val="num" w:pos="1440"/>
        </w:tabs>
        <w:ind w:left="1440" w:hanging="360"/>
      </w:pPr>
      <w:rPr>
        <w:rFonts w:ascii="OpenSymbol" w:eastAsia="Times New Roman" w:hAnsi="OpenSymbol" w:cs="Courier New" w:hint="eastAsia"/>
      </w:rPr>
    </w:lvl>
    <w:lvl w:ilvl="3">
      <w:start w:val="1"/>
      <w:numFmt w:val="bullet"/>
      <w:lvlText w:val=""/>
      <w:lvlJc w:val="left"/>
      <w:pPr>
        <w:tabs>
          <w:tab w:val="num" w:pos="1800"/>
        </w:tabs>
        <w:ind w:left="1800" w:hanging="360"/>
      </w:pPr>
      <w:rPr>
        <w:rFonts w:ascii="Symbol" w:hAnsi="Symbol" w:cs="Times New Roman" w:hint="default"/>
        <w:sz w:val="24"/>
        <w:szCs w:val="24"/>
      </w:rPr>
    </w:lvl>
    <w:lvl w:ilvl="4">
      <w:start w:val="1"/>
      <w:numFmt w:val="bullet"/>
      <w:lvlText w:val="◦"/>
      <w:lvlJc w:val="left"/>
      <w:pPr>
        <w:tabs>
          <w:tab w:val="num" w:pos="2160"/>
        </w:tabs>
        <w:ind w:left="2160" w:hanging="360"/>
      </w:pPr>
      <w:rPr>
        <w:rFonts w:ascii="OpenSymbol" w:eastAsia="Times New Roman" w:hAnsi="OpenSymbol" w:cs="Courier New" w:hint="eastAsia"/>
      </w:rPr>
    </w:lvl>
    <w:lvl w:ilvl="5">
      <w:start w:val="1"/>
      <w:numFmt w:val="bullet"/>
      <w:lvlText w:val="▪"/>
      <w:lvlJc w:val="left"/>
      <w:pPr>
        <w:tabs>
          <w:tab w:val="num" w:pos="2520"/>
        </w:tabs>
        <w:ind w:left="2520" w:hanging="360"/>
      </w:pPr>
      <w:rPr>
        <w:rFonts w:ascii="OpenSymbol" w:eastAsia="Times New Roman" w:hAnsi="OpenSymbol" w:cs="Courier New" w:hint="eastAsia"/>
      </w:rPr>
    </w:lvl>
    <w:lvl w:ilvl="6">
      <w:start w:val="1"/>
      <w:numFmt w:val="bullet"/>
      <w:lvlText w:val=""/>
      <w:lvlJc w:val="left"/>
      <w:pPr>
        <w:tabs>
          <w:tab w:val="num" w:pos="2880"/>
        </w:tabs>
        <w:ind w:left="2880" w:hanging="360"/>
      </w:pPr>
      <w:rPr>
        <w:rFonts w:ascii="Symbol" w:hAnsi="Symbol" w:cs="Times New Roman" w:hint="default"/>
        <w:sz w:val="24"/>
        <w:szCs w:val="24"/>
      </w:rPr>
    </w:lvl>
    <w:lvl w:ilvl="7">
      <w:start w:val="1"/>
      <w:numFmt w:val="bullet"/>
      <w:lvlText w:val="◦"/>
      <w:lvlJc w:val="left"/>
      <w:pPr>
        <w:tabs>
          <w:tab w:val="num" w:pos="3240"/>
        </w:tabs>
        <w:ind w:left="3240" w:hanging="360"/>
      </w:pPr>
      <w:rPr>
        <w:rFonts w:ascii="OpenSymbol" w:eastAsia="Times New Roman" w:hAnsi="OpenSymbol" w:cs="Courier New" w:hint="eastAsia"/>
      </w:rPr>
    </w:lvl>
    <w:lvl w:ilvl="8">
      <w:start w:val="1"/>
      <w:numFmt w:val="bullet"/>
      <w:lvlText w:val="▪"/>
      <w:lvlJc w:val="left"/>
      <w:pPr>
        <w:tabs>
          <w:tab w:val="num" w:pos="3600"/>
        </w:tabs>
        <w:ind w:left="3600" w:hanging="360"/>
      </w:pPr>
      <w:rPr>
        <w:rFonts w:ascii="OpenSymbol" w:eastAsia="Times New Roman" w:hAnsi="OpenSymbol" w:cs="Courier New" w:hint="eastAsia"/>
      </w:rPr>
    </w:lvl>
  </w:abstractNum>
  <w:abstractNum w:abstractNumId="7" w15:restartNumberingAfterBreak="0">
    <w:nsid w:val="0000001A"/>
    <w:multiLevelType w:val="multilevel"/>
    <w:tmpl w:val="0000001A"/>
    <w:lvl w:ilvl="0">
      <w:start w:val="1"/>
      <w:numFmt w:val="bullet"/>
      <w:lvlText w:val=""/>
      <w:lvlJc w:val="left"/>
      <w:pPr>
        <w:tabs>
          <w:tab w:val="num" w:pos="793"/>
        </w:tabs>
        <w:ind w:left="793" w:hanging="360"/>
      </w:pPr>
      <w:rPr>
        <w:rFonts w:ascii="Symbol" w:hAnsi="Symbol" w:cs="Times New Roman" w:hint="default"/>
      </w:rPr>
    </w:lvl>
    <w:lvl w:ilvl="1">
      <w:start w:val="1"/>
      <w:numFmt w:val="bullet"/>
      <w:lvlText w:val="◦"/>
      <w:lvlJc w:val="left"/>
      <w:pPr>
        <w:tabs>
          <w:tab w:val="num" w:pos="1153"/>
        </w:tabs>
        <w:ind w:left="1153" w:hanging="360"/>
      </w:pPr>
      <w:rPr>
        <w:rFonts w:ascii="OpenSymbol" w:eastAsia="Times New Roman" w:hAnsi="OpenSymbol" w:cs="Courier New" w:hint="eastAsia"/>
      </w:rPr>
    </w:lvl>
    <w:lvl w:ilvl="2">
      <w:start w:val="1"/>
      <w:numFmt w:val="bullet"/>
      <w:lvlText w:val="▪"/>
      <w:lvlJc w:val="left"/>
      <w:pPr>
        <w:tabs>
          <w:tab w:val="num" w:pos="1513"/>
        </w:tabs>
        <w:ind w:left="1513" w:hanging="360"/>
      </w:pPr>
      <w:rPr>
        <w:rFonts w:ascii="OpenSymbol" w:eastAsia="Times New Roman" w:hAnsi="OpenSymbol" w:cs="Courier New" w:hint="eastAsia"/>
      </w:rPr>
    </w:lvl>
    <w:lvl w:ilvl="3">
      <w:start w:val="1"/>
      <w:numFmt w:val="bullet"/>
      <w:lvlText w:val=""/>
      <w:lvlJc w:val="left"/>
      <w:pPr>
        <w:tabs>
          <w:tab w:val="num" w:pos="1873"/>
        </w:tabs>
        <w:ind w:left="1873" w:hanging="360"/>
      </w:pPr>
      <w:rPr>
        <w:rFonts w:ascii="Symbol" w:hAnsi="Symbol" w:cs="Times New Roman" w:hint="default"/>
      </w:rPr>
    </w:lvl>
    <w:lvl w:ilvl="4">
      <w:start w:val="1"/>
      <w:numFmt w:val="bullet"/>
      <w:lvlText w:val="◦"/>
      <w:lvlJc w:val="left"/>
      <w:pPr>
        <w:tabs>
          <w:tab w:val="num" w:pos="2233"/>
        </w:tabs>
        <w:ind w:left="2233" w:hanging="360"/>
      </w:pPr>
      <w:rPr>
        <w:rFonts w:ascii="OpenSymbol" w:eastAsia="Times New Roman" w:hAnsi="OpenSymbol" w:cs="Courier New" w:hint="eastAsia"/>
      </w:rPr>
    </w:lvl>
    <w:lvl w:ilvl="5">
      <w:start w:val="1"/>
      <w:numFmt w:val="bullet"/>
      <w:lvlText w:val="▪"/>
      <w:lvlJc w:val="left"/>
      <w:pPr>
        <w:tabs>
          <w:tab w:val="num" w:pos="2593"/>
        </w:tabs>
        <w:ind w:left="2593" w:hanging="360"/>
      </w:pPr>
      <w:rPr>
        <w:rFonts w:ascii="OpenSymbol" w:eastAsia="Times New Roman" w:hAnsi="OpenSymbol" w:cs="Courier New" w:hint="eastAsia"/>
      </w:rPr>
    </w:lvl>
    <w:lvl w:ilvl="6">
      <w:start w:val="1"/>
      <w:numFmt w:val="bullet"/>
      <w:lvlText w:val=""/>
      <w:lvlJc w:val="left"/>
      <w:pPr>
        <w:tabs>
          <w:tab w:val="num" w:pos="2953"/>
        </w:tabs>
        <w:ind w:left="2953" w:hanging="360"/>
      </w:pPr>
      <w:rPr>
        <w:rFonts w:ascii="Symbol" w:hAnsi="Symbol" w:cs="Times New Roman" w:hint="default"/>
      </w:rPr>
    </w:lvl>
    <w:lvl w:ilvl="7">
      <w:start w:val="1"/>
      <w:numFmt w:val="bullet"/>
      <w:lvlText w:val="◦"/>
      <w:lvlJc w:val="left"/>
      <w:pPr>
        <w:tabs>
          <w:tab w:val="num" w:pos="3313"/>
        </w:tabs>
        <w:ind w:left="3313" w:hanging="360"/>
      </w:pPr>
      <w:rPr>
        <w:rFonts w:ascii="OpenSymbol" w:eastAsia="Times New Roman" w:hAnsi="OpenSymbol" w:cs="Courier New" w:hint="eastAsia"/>
      </w:rPr>
    </w:lvl>
    <w:lvl w:ilvl="8">
      <w:start w:val="1"/>
      <w:numFmt w:val="bullet"/>
      <w:lvlText w:val="▪"/>
      <w:lvlJc w:val="left"/>
      <w:pPr>
        <w:tabs>
          <w:tab w:val="num" w:pos="3673"/>
        </w:tabs>
        <w:ind w:left="3673" w:hanging="360"/>
      </w:pPr>
      <w:rPr>
        <w:rFonts w:ascii="OpenSymbol" w:eastAsia="Times New Roman" w:hAnsi="OpenSymbol" w:cs="Courier New" w:hint="eastAsia"/>
      </w:rPr>
    </w:lvl>
  </w:abstractNum>
  <w:abstractNum w:abstractNumId="8" w15:restartNumberingAfterBreak="0">
    <w:nsid w:val="01C46B51"/>
    <w:multiLevelType w:val="hybridMultilevel"/>
    <w:tmpl w:val="993AB2C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6C60DB8"/>
    <w:multiLevelType w:val="hybridMultilevel"/>
    <w:tmpl w:val="F4C2437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0"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0C9138A4"/>
    <w:multiLevelType w:val="hybridMultilevel"/>
    <w:tmpl w:val="765AC954"/>
    <w:lvl w:ilvl="0" w:tplc="A524C4EE">
      <w:start w:val="1"/>
      <w:numFmt w:val="bullet"/>
      <w:lvlText w:val="-"/>
      <w:lvlJc w:val="left"/>
      <w:pPr>
        <w:ind w:left="720" w:hanging="360"/>
      </w:pPr>
      <w:rPr>
        <w:rFonts w:ascii="Verdana" w:eastAsia="Times New Roman" w:hAnsi="Verdana"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B703DB1"/>
    <w:multiLevelType w:val="hybridMultilevel"/>
    <w:tmpl w:val="52061F1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1D307D03"/>
    <w:multiLevelType w:val="hybridMultilevel"/>
    <w:tmpl w:val="AC3C0F54"/>
    <w:lvl w:ilvl="0" w:tplc="CFF2EFF2">
      <w:start w:val="13"/>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4" w15:restartNumberingAfterBreak="0">
    <w:nsid w:val="2D8C0017"/>
    <w:multiLevelType w:val="multilevel"/>
    <w:tmpl w:val="E24867BE"/>
    <w:lvl w:ilvl="0">
      <w:start w:val="1"/>
      <w:numFmt w:val="bullet"/>
      <w:lvlText w:val=""/>
      <w:lvlJc w:val="left"/>
      <w:pPr>
        <w:tabs>
          <w:tab w:val="num" w:pos="1461"/>
        </w:tabs>
        <w:ind w:left="1461" w:hanging="360"/>
      </w:pPr>
      <w:rPr>
        <w:rFonts w:ascii="Symbol" w:hAnsi="Symbol" w:hint="default"/>
        <w:b/>
        <w:lang w:val="sl-SI"/>
      </w:rPr>
    </w:lvl>
    <w:lvl w:ilvl="1">
      <w:start w:val="1"/>
      <w:numFmt w:val="bullet"/>
      <w:lvlText w:val=""/>
      <w:lvlJc w:val="left"/>
      <w:pPr>
        <w:tabs>
          <w:tab w:val="num" w:pos="1821"/>
        </w:tabs>
        <w:ind w:left="1821" w:hanging="360"/>
      </w:pPr>
      <w:rPr>
        <w:rFonts w:ascii="Symbol" w:hAnsi="Symbol" w:cs="Arial" w:hint="default"/>
        <w:b/>
        <w:lang w:val="sl-SI"/>
      </w:rPr>
    </w:lvl>
    <w:lvl w:ilvl="2">
      <w:start w:val="1"/>
      <w:numFmt w:val="bullet"/>
      <w:lvlText w:val=""/>
      <w:lvlJc w:val="left"/>
      <w:pPr>
        <w:tabs>
          <w:tab w:val="num" w:pos="2181"/>
        </w:tabs>
        <w:ind w:left="2181" w:hanging="360"/>
      </w:pPr>
      <w:rPr>
        <w:rFonts w:ascii="Symbol" w:hAnsi="Symbol" w:cs="Arial" w:hint="default"/>
        <w:b/>
        <w:lang w:val="sl-SI"/>
      </w:rPr>
    </w:lvl>
    <w:lvl w:ilvl="3">
      <w:start w:val="1"/>
      <w:numFmt w:val="bullet"/>
      <w:lvlText w:val=""/>
      <w:lvlJc w:val="left"/>
      <w:pPr>
        <w:tabs>
          <w:tab w:val="num" w:pos="2541"/>
        </w:tabs>
        <w:ind w:left="2541" w:hanging="360"/>
      </w:pPr>
      <w:rPr>
        <w:rFonts w:ascii="Symbol" w:hAnsi="Symbol" w:cs="Arial" w:hint="default"/>
        <w:b/>
        <w:lang w:val="sl-SI"/>
      </w:rPr>
    </w:lvl>
    <w:lvl w:ilvl="4">
      <w:start w:val="1"/>
      <w:numFmt w:val="bullet"/>
      <w:lvlText w:val=""/>
      <w:lvlJc w:val="left"/>
      <w:pPr>
        <w:tabs>
          <w:tab w:val="num" w:pos="2901"/>
        </w:tabs>
        <w:ind w:left="2901" w:hanging="360"/>
      </w:pPr>
      <w:rPr>
        <w:rFonts w:ascii="Symbol" w:hAnsi="Symbol" w:cs="Arial" w:hint="default"/>
        <w:b/>
        <w:lang w:val="sl-SI"/>
      </w:rPr>
    </w:lvl>
    <w:lvl w:ilvl="5">
      <w:start w:val="1"/>
      <w:numFmt w:val="bullet"/>
      <w:lvlText w:val=""/>
      <w:lvlJc w:val="left"/>
      <w:pPr>
        <w:tabs>
          <w:tab w:val="num" w:pos="3261"/>
        </w:tabs>
        <w:ind w:left="3261" w:hanging="360"/>
      </w:pPr>
      <w:rPr>
        <w:rFonts w:ascii="Symbol" w:hAnsi="Symbol" w:cs="Arial" w:hint="default"/>
        <w:b/>
        <w:lang w:val="sl-SI"/>
      </w:rPr>
    </w:lvl>
    <w:lvl w:ilvl="6">
      <w:start w:val="1"/>
      <w:numFmt w:val="bullet"/>
      <w:lvlText w:val=""/>
      <w:lvlJc w:val="left"/>
      <w:pPr>
        <w:tabs>
          <w:tab w:val="num" w:pos="3621"/>
        </w:tabs>
        <w:ind w:left="3621" w:hanging="360"/>
      </w:pPr>
      <w:rPr>
        <w:rFonts w:ascii="Symbol" w:hAnsi="Symbol" w:cs="Arial" w:hint="default"/>
        <w:b/>
        <w:lang w:val="sl-SI"/>
      </w:rPr>
    </w:lvl>
    <w:lvl w:ilvl="7">
      <w:start w:val="1"/>
      <w:numFmt w:val="bullet"/>
      <w:lvlText w:val=""/>
      <w:lvlJc w:val="left"/>
      <w:pPr>
        <w:tabs>
          <w:tab w:val="num" w:pos="3981"/>
        </w:tabs>
        <w:ind w:left="3981" w:hanging="360"/>
      </w:pPr>
      <w:rPr>
        <w:rFonts w:ascii="Symbol" w:hAnsi="Symbol" w:cs="Arial" w:hint="default"/>
        <w:b/>
        <w:lang w:val="sl-SI"/>
      </w:rPr>
    </w:lvl>
    <w:lvl w:ilvl="8">
      <w:start w:val="1"/>
      <w:numFmt w:val="bullet"/>
      <w:lvlText w:val=""/>
      <w:lvlJc w:val="left"/>
      <w:pPr>
        <w:tabs>
          <w:tab w:val="num" w:pos="4341"/>
        </w:tabs>
        <w:ind w:left="4341" w:hanging="360"/>
      </w:pPr>
      <w:rPr>
        <w:rFonts w:ascii="Symbol" w:hAnsi="Symbol" w:cs="Arial" w:hint="default"/>
        <w:b/>
        <w:lang w:val="sl-SI"/>
      </w:rPr>
    </w:lvl>
  </w:abstractNum>
  <w:abstractNum w:abstractNumId="15" w15:restartNumberingAfterBreak="0">
    <w:nsid w:val="3C461A93"/>
    <w:multiLevelType w:val="hybridMultilevel"/>
    <w:tmpl w:val="A1604E24"/>
    <w:lvl w:ilvl="0" w:tplc="B4AEE936">
      <w:start w:val="1"/>
      <w:numFmt w:val="bullet"/>
      <w:lvlText w:val="-"/>
      <w:lvlJc w:val="left"/>
      <w:pPr>
        <w:ind w:left="720" w:hanging="36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47000A30"/>
    <w:multiLevelType w:val="hybridMultilevel"/>
    <w:tmpl w:val="04B85C7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82F6E47"/>
    <w:multiLevelType w:val="hybridMultilevel"/>
    <w:tmpl w:val="C12C6602"/>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848289A"/>
    <w:multiLevelType w:val="hybridMultilevel"/>
    <w:tmpl w:val="C2E097D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9A45458"/>
    <w:multiLevelType w:val="hybridMultilevel"/>
    <w:tmpl w:val="1DEEBA7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5003A4E"/>
    <w:multiLevelType w:val="multilevel"/>
    <w:tmpl w:val="0000000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15:restartNumberingAfterBreak="0">
    <w:nsid w:val="55167008"/>
    <w:multiLevelType w:val="hybridMultilevel"/>
    <w:tmpl w:val="549A2A72"/>
    <w:lvl w:ilvl="0" w:tplc="04240001">
      <w:start w:val="1"/>
      <w:numFmt w:val="bullet"/>
      <w:lvlText w:val=""/>
      <w:lvlJc w:val="left"/>
      <w:pPr>
        <w:ind w:left="720" w:hanging="360"/>
      </w:pPr>
      <w:rPr>
        <w:rFonts w:ascii="Symbol" w:hAnsi="Symbol" w:hint="default"/>
      </w:rPr>
    </w:lvl>
    <w:lvl w:ilvl="1" w:tplc="A580A086">
      <w:numFmt w:val="bullet"/>
      <w:lvlText w:val="-"/>
      <w:lvlJc w:val="left"/>
      <w:pPr>
        <w:ind w:left="1440" w:hanging="360"/>
      </w:pPr>
      <w:rPr>
        <w:rFonts w:ascii="Calibri" w:eastAsiaTheme="minorHAns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37A0762"/>
    <w:multiLevelType w:val="hybridMultilevel"/>
    <w:tmpl w:val="52063B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4C33003"/>
    <w:multiLevelType w:val="hybridMultilevel"/>
    <w:tmpl w:val="02A609F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607464D"/>
    <w:multiLevelType w:val="hybridMultilevel"/>
    <w:tmpl w:val="F80CA3D8"/>
    <w:lvl w:ilvl="0" w:tplc="B4AEE936">
      <w:start w:val="1"/>
      <w:numFmt w:val="bullet"/>
      <w:lvlText w:val="-"/>
      <w:lvlJc w:val="left"/>
      <w:pPr>
        <w:ind w:left="1440" w:hanging="36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7B1027A"/>
    <w:multiLevelType w:val="hybridMultilevel"/>
    <w:tmpl w:val="6D6E7214"/>
    <w:lvl w:ilvl="0" w:tplc="04240001">
      <w:start w:val="1"/>
      <w:numFmt w:val="bullet"/>
      <w:lvlText w:val=""/>
      <w:lvlJc w:val="left"/>
      <w:pPr>
        <w:ind w:left="1068" w:hanging="360"/>
      </w:pPr>
      <w:rPr>
        <w:rFonts w:ascii="Symbol" w:hAnsi="Symbol"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hint="default"/>
      </w:rPr>
    </w:lvl>
  </w:abstractNum>
  <w:abstractNum w:abstractNumId="26" w15:restartNumberingAfterBreak="0">
    <w:nsid w:val="7B4F5B5A"/>
    <w:multiLevelType w:val="hybridMultilevel"/>
    <w:tmpl w:val="FF7E4020"/>
    <w:lvl w:ilvl="0" w:tplc="B4EE94EA">
      <w:start w:val="2"/>
      <w:numFmt w:val="bullet"/>
      <w:pStyle w:val="Alinea"/>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DD94594"/>
    <w:multiLevelType w:val="hybridMultilevel"/>
    <w:tmpl w:val="AE80E7B8"/>
    <w:lvl w:ilvl="0" w:tplc="98125B86">
      <w:start w:val="4"/>
      <w:numFmt w:val="bullet"/>
      <w:lvlText w:val="-"/>
      <w:lvlJc w:val="left"/>
      <w:pPr>
        <w:ind w:left="405" w:hanging="360"/>
      </w:pPr>
      <w:rPr>
        <w:rFonts w:ascii="Calibri" w:eastAsia="Times New Roman" w:hAnsi="Calibri" w:cs="Calibri" w:hint="default"/>
      </w:rPr>
    </w:lvl>
    <w:lvl w:ilvl="1" w:tplc="04240003" w:tentative="1">
      <w:start w:val="1"/>
      <w:numFmt w:val="bullet"/>
      <w:lvlText w:val="o"/>
      <w:lvlJc w:val="left"/>
      <w:pPr>
        <w:ind w:left="1125" w:hanging="360"/>
      </w:pPr>
      <w:rPr>
        <w:rFonts w:ascii="Courier New" w:hAnsi="Courier New" w:cs="Courier New" w:hint="default"/>
      </w:rPr>
    </w:lvl>
    <w:lvl w:ilvl="2" w:tplc="04240005" w:tentative="1">
      <w:start w:val="1"/>
      <w:numFmt w:val="bullet"/>
      <w:lvlText w:val=""/>
      <w:lvlJc w:val="left"/>
      <w:pPr>
        <w:ind w:left="1845" w:hanging="360"/>
      </w:pPr>
      <w:rPr>
        <w:rFonts w:ascii="Wingdings" w:hAnsi="Wingdings" w:hint="default"/>
      </w:rPr>
    </w:lvl>
    <w:lvl w:ilvl="3" w:tplc="04240001" w:tentative="1">
      <w:start w:val="1"/>
      <w:numFmt w:val="bullet"/>
      <w:lvlText w:val=""/>
      <w:lvlJc w:val="left"/>
      <w:pPr>
        <w:ind w:left="2565" w:hanging="360"/>
      </w:pPr>
      <w:rPr>
        <w:rFonts w:ascii="Symbol" w:hAnsi="Symbol" w:hint="default"/>
      </w:rPr>
    </w:lvl>
    <w:lvl w:ilvl="4" w:tplc="04240003" w:tentative="1">
      <w:start w:val="1"/>
      <w:numFmt w:val="bullet"/>
      <w:lvlText w:val="o"/>
      <w:lvlJc w:val="left"/>
      <w:pPr>
        <w:ind w:left="3285" w:hanging="360"/>
      </w:pPr>
      <w:rPr>
        <w:rFonts w:ascii="Courier New" w:hAnsi="Courier New" w:cs="Courier New" w:hint="default"/>
      </w:rPr>
    </w:lvl>
    <w:lvl w:ilvl="5" w:tplc="04240005" w:tentative="1">
      <w:start w:val="1"/>
      <w:numFmt w:val="bullet"/>
      <w:lvlText w:val=""/>
      <w:lvlJc w:val="left"/>
      <w:pPr>
        <w:ind w:left="4005" w:hanging="360"/>
      </w:pPr>
      <w:rPr>
        <w:rFonts w:ascii="Wingdings" w:hAnsi="Wingdings" w:hint="default"/>
      </w:rPr>
    </w:lvl>
    <w:lvl w:ilvl="6" w:tplc="04240001" w:tentative="1">
      <w:start w:val="1"/>
      <w:numFmt w:val="bullet"/>
      <w:lvlText w:val=""/>
      <w:lvlJc w:val="left"/>
      <w:pPr>
        <w:ind w:left="4725" w:hanging="360"/>
      </w:pPr>
      <w:rPr>
        <w:rFonts w:ascii="Symbol" w:hAnsi="Symbol" w:hint="default"/>
      </w:rPr>
    </w:lvl>
    <w:lvl w:ilvl="7" w:tplc="04240003" w:tentative="1">
      <w:start w:val="1"/>
      <w:numFmt w:val="bullet"/>
      <w:lvlText w:val="o"/>
      <w:lvlJc w:val="left"/>
      <w:pPr>
        <w:ind w:left="5445" w:hanging="360"/>
      </w:pPr>
      <w:rPr>
        <w:rFonts w:ascii="Courier New" w:hAnsi="Courier New" w:cs="Courier New" w:hint="default"/>
      </w:rPr>
    </w:lvl>
    <w:lvl w:ilvl="8" w:tplc="04240005" w:tentative="1">
      <w:start w:val="1"/>
      <w:numFmt w:val="bullet"/>
      <w:lvlText w:val=""/>
      <w:lvlJc w:val="left"/>
      <w:pPr>
        <w:ind w:left="6165" w:hanging="360"/>
      </w:pPr>
      <w:rPr>
        <w:rFonts w:ascii="Wingdings" w:hAnsi="Wingdings" w:hint="default"/>
      </w:rPr>
    </w:lvl>
  </w:abstractNum>
  <w:abstractNum w:abstractNumId="28" w15:restartNumberingAfterBreak="0">
    <w:nsid w:val="7EAA1CEF"/>
    <w:multiLevelType w:val="hybridMultilevel"/>
    <w:tmpl w:val="67F6CE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FD85A56"/>
    <w:multiLevelType w:val="hybridMultilevel"/>
    <w:tmpl w:val="C7C08D2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925916010">
    <w:abstractNumId w:val="22"/>
  </w:num>
  <w:num w:numId="2" w16cid:durableId="1198659412">
    <w:abstractNumId w:val="21"/>
  </w:num>
  <w:num w:numId="3" w16cid:durableId="569464485">
    <w:abstractNumId w:val="19"/>
  </w:num>
  <w:num w:numId="4" w16cid:durableId="859971571">
    <w:abstractNumId w:val="17"/>
  </w:num>
  <w:num w:numId="5" w16cid:durableId="611278755">
    <w:abstractNumId w:val="8"/>
  </w:num>
  <w:num w:numId="6" w16cid:durableId="12996475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9265883">
    <w:abstractNumId w:val="25"/>
  </w:num>
  <w:num w:numId="8" w16cid:durableId="1155299105">
    <w:abstractNumId w:val="22"/>
  </w:num>
  <w:num w:numId="9" w16cid:durableId="91096221">
    <w:abstractNumId w:val="26"/>
  </w:num>
  <w:num w:numId="10" w16cid:durableId="1065223431">
    <w:abstractNumId w:val="11"/>
  </w:num>
  <w:num w:numId="11" w16cid:durableId="1412502900">
    <w:abstractNumId w:val="0"/>
  </w:num>
  <w:num w:numId="12" w16cid:durableId="170879566">
    <w:abstractNumId w:val="1"/>
  </w:num>
  <w:num w:numId="13" w16cid:durableId="2021620893">
    <w:abstractNumId w:val="20"/>
  </w:num>
  <w:num w:numId="14" w16cid:durableId="872305326">
    <w:abstractNumId w:val="3"/>
  </w:num>
  <w:num w:numId="15" w16cid:durableId="787965769">
    <w:abstractNumId w:val="4"/>
  </w:num>
  <w:num w:numId="16" w16cid:durableId="1295603387">
    <w:abstractNumId w:val="7"/>
  </w:num>
  <w:num w:numId="17" w16cid:durableId="2108577862">
    <w:abstractNumId w:val="2"/>
  </w:num>
  <w:num w:numId="18" w16cid:durableId="721635123">
    <w:abstractNumId w:val="6"/>
  </w:num>
  <w:num w:numId="19" w16cid:durableId="808283424">
    <w:abstractNumId w:val="5"/>
  </w:num>
  <w:num w:numId="20" w16cid:durableId="2061897934">
    <w:abstractNumId w:val="13"/>
  </w:num>
  <w:num w:numId="21" w16cid:durableId="401224515">
    <w:abstractNumId w:val="10"/>
  </w:num>
  <w:num w:numId="22" w16cid:durableId="1993561987">
    <w:abstractNumId w:val="28"/>
  </w:num>
  <w:num w:numId="23" w16cid:durableId="271403544">
    <w:abstractNumId w:val="16"/>
  </w:num>
  <w:num w:numId="24" w16cid:durableId="1492915441">
    <w:abstractNumId w:val="9"/>
  </w:num>
  <w:num w:numId="25" w16cid:durableId="613832836">
    <w:abstractNumId w:val="29"/>
  </w:num>
  <w:num w:numId="26" w16cid:durableId="1070926437">
    <w:abstractNumId w:val="24"/>
  </w:num>
  <w:num w:numId="27" w16cid:durableId="862671288">
    <w:abstractNumId w:val="15"/>
  </w:num>
  <w:num w:numId="28" w16cid:durableId="613097089">
    <w:abstractNumId w:val="18"/>
  </w:num>
  <w:num w:numId="29" w16cid:durableId="1918439029">
    <w:abstractNumId w:val="27"/>
  </w:num>
  <w:num w:numId="30" w16cid:durableId="280381240">
    <w:abstractNumId w:val="23"/>
  </w:num>
  <w:num w:numId="31" w16cid:durableId="505827792">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proofState w:spelling="clean" w:grammar="clean"/>
  <w:defaultTabStop w:val="708"/>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142C"/>
    <w:rsid w:val="00004649"/>
    <w:rsid w:val="000073C7"/>
    <w:rsid w:val="0000781C"/>
    <w:rsid w:val="00027C8B"/>
    <w:rsid w:val="00043012"/>
    <w:rsid w:val="00073FD2"/>
    <w:rsid w:val="00080A7A"/>
    <w:rsid w:val="000A4089"/>
    <w:rsid w:val="000B0BA1"/>
    <w:rsid w:val="000B5B73"/>
    <w:rsid w:val="000C73BB"/>
    <w:rsid w:val="000D2E31"/>
    <w:rsid w:val="000E118B"/>
    <w:rsid w:val="000E596A"/>
    <w:rsid w:val="000F2CDA"/>
    <w:rsid w:val="00105D63"/>
    <w:rsid w:val="00106784"/>
    <w:rsid w:val="001241A6"/>
    <w:rsid w:val="00124EA4"/>
    <w:rsid w:val="001475F5"/>
    <w:rsid w:val="00152C55"/>
    <w:rsid w:val="001719E2"/>
    <w:rsid w:val="00174F45"/>
    <w:rsid w:val="001813E6"/>
    <w:rsid w:val="001825DB"/>
    <w:rsid w:val="0019062D"/>
    <w:rsid w:val="001B142C"/>
    <w:rsid w:val="001C6737"/>
    <w:rsid w:val="001D158B"/>
    <w:rsid w:val="001E40C4"/>
    <w:rsid w:val="001E76B8"/>
    <w:rsid w:val="002109E0"/>
    <w:rsid w:val="0024036E"/>
    <w:rsid w:val="00241557"/>
    <w:rsid w:val="00253D36"/>
    <w:rsid w:val="002564FC"/>
    <w:rsid w:val="00265CD4"/>
    <w:rsid w:val="00266AA8"/>
    <w:rsid w:val="00284A94"/>
    <w:rsid w:val="00291137"/>
    <w:rsid w:val="00297F89"/>
    <w:rsid w:val="002A4E31"/>
    <w:rsid w:val="002D291A"/>
    <w:rsid w:val="002E2825"/>
    <w:rsid w:val="002F290A"/>
    <w:rsid w:val="00300594"/>
    <w:rsid w:val="00311FA5"/>
    <w:rsid w:val="003414A7"/>
    <w:rsid w:val="00344245"/>
    <w:rsid w:val="00360824"/>
    <w:rsid w:val="003622D0"/>
    <w:rsid w:val="00364FCA"/>
    <w:rsid w:val="003850D4"/>
    <w:rsid w:val="003B42B7"/>
    <w:rsid w:val="003C6BD8"/>
    <w:rsid w:val="003D3958"/>
    <w:rsid w:val="003E3D13"/>
    <w:rsid w:val="003F7E6B"/>
    <w:rsid w:val="00426E90"/>
    <w:rsid w:val="00430CD9"/>
    <w:rsid w:val="00433040"/>
    <w:rsid w:val="00436193"/>
    <w:rsid w:val="00451570"/>
    <w:rsid w:val="004764EB"/>
    <w:rsid w:val="0047672F"/>
    <w:rsid w:val="00481878"/>
    <w:rsid w:val="004A1E03"/>
    <w:rsid w:val="004A6E11"/>
    <w:rsid w:val="004B48D4"/>
    <w:rsid w:val="004E2B63"/>
    <w:rsid w:val="005032F5"/>
    <w:rsid w:val="005050DC"/>
    <w:rsid w:val="00511172"/>
    <w:rsid w:val="00524825"/>
    <w:rsid w:val="005526F9"/>
    <w:rsid w:val="00560955"/>
    <w:rsid w:val="0057475F"/>
    <w:rsid w:val="005779BF"/>
    <w:rsid w:val="00591137"/>
    <w:rsid w:val="005B08D7"/>
    <w:rsid w:val="005D2D75"/>
    <w:rsid w:val="005D55FA"/>
    <w:rsid w:val="005D57D3"/>
    <w:rsid w:val="005E1A44"/>
    <w:rsid w:val="00605C82"/>
    <w:rsid w:val="0061420D"/>
    <w:rsid w:val="006144A1"/>
    <w:rsid w:val="00617237"/>
    <w:rsid w:val="006235B4"/>
    <w:rsid w:val="00631E91"/>
    <w:rsid w:val="00644CB6"/>
    <w:rsid w:val="0069155B"/>
    <w:rsid w:val="006A6654"/>
    <w:rsid w:val="006B1D14"/>
    <w:rsid w:val="006B2738"/>
    <w:rsid w:val="006C0C0A"/>
    <w:rsid w:val="006C2CD4"/>
    <w:rsid w:val="006C78B0"/>
    <w:rsid w:val="006D0CC8"/>
    <w:rsid w:val="006E281D"/>
    <w:rsid w:val="006E6BB8"/>
    <w:rsid w:val="007109BC"/>
    <w:rsid w:val="00715D11"/>
    <w:rsid w:val="00717662"/>
    <w:rsid w:val="00727AC9"/>
    <w:rsid w:val="00735320"/>
    <w:rsid w:val="00755F01"/>
    <w:rsid w:val="00771DE7"/>
    <w:rsid w:val="007840BF"/>
    <w:rsid w:val="0079597C"/>
    <w:rsid w:val="007D0C89"/>
    <w:rsid w:val="00810F9C"/>
    <w:rsid w:val="00815C88"/>
    <w:rsid w:val="00824276"/>
    <w:rsid w:val="00824E28"/>
    <w:rsid w:val="00836320"/>
    <w:rsid w:val="00840121"/>
    <w:rsid w:val="008558DB"/>
    <w:rsid w:val="0085600C"/>
    <w:rsid w:val="0086105F"/>
    <w:rsid w:val="008854EC"/>
    <w:rsid w:val="008A2252"/>
    <w:rsid w:val="008B1C04"/>
    <w:rsid w:val="008C04EE"/>
    <w:rsid w:val="008C5BF2"/>
    <w:rsid w:val="008D0F39"/>
    <w:rsid w:val="008D21CA"/>
    <w:rsid w:val="008D7657"/>
    <w:rsid w:val="00903D6E"/>
    <w:rsid w:val="00904842"/>
    <w:rsid w:val="00926824"/>
    <w:rsid w:val="0096536F"/>
    <w:rsid w:val="009728AC"/>
    <w:rsid w:val="00987AC8"/>
    <w:rsid w:val="00987D0C"/>
    <w:rsid w:val="00993A76"/>
    <w:rsid w:val="009A19AB"/>
    <w:rsid w:val="009E103A"/>
    <w:rsid w:val="009E5C98"/>
    <w:rsid w:val="009F521C"/>
    <w:rsid w:val="00A066B3"/>
    <w:rsid w:val="00A47656"/>
    <w:rsid w:val="00A54626"/>
    <w:rsid w:val="00A638E8"/>
    <w:rsid w:val="00A7474D"/>
    <w:rsid w:val="00A775BD"/>
    <w:rsid w:val="00A77938"/>
    <w:rsid w:val="00A9030A"/>
    <w:rsid w:val="00A910EC"/>
    <w:rsid w:val="00AC1A5A"/>
    <w:rsid w:val="00B03F7A"/>
    <w:rsid w:val="00B1258F"/>
    <w:rsid w:val="00B2100B"/>
    <w:rsid w:val="00B35425"/>
    <w:rsid w:val="00B37EF2"/>
    <w:rsid w:val="00B42CF5"/>
    <w:rsid w:val="00B46636"/>
    <w:rsid w:val="00B56983"/>
    <w:rsid w:val="00B60815"/>
    <w:rsid w:val="00B60DC4"/>
    <w:rsid w:val="00B60E9D"/>
    <w:rsid w:val="00B6285C"/>
    <w:rsid w:val="00B66CBC"/>
    <w:rsid w:val="00B71286"/>
    <w:rsid w:val="00B733E5"/>
    <w:rsid w:val="00B82D18"/>
    <w:rsid w:val="00BA253C"/>
    <w:rsid w:val="00BC3DA3"/>
    <w:rsid w:val="00BC5470"/>
    <w:rsid w:val="00BD1E82"/>
    <w:rsid w:val="00BE29AD"/>
    <w:rsid w:val="00BE31CC"/>
    <w:rsid w:val="00BE4573"/>
    <w:rsid w:val="00BE63D9"/>
    <w:rsid w:val="00BF7454"/>
    <w:rsid w:val="00C03A20"/>
    <w:rsid w:val="00C21813"/>
    <w:rsid w:val="00C233E1"/>
    <w:rsid w:val="00C23FFD"/>
    <w:rsid w:val="00C2514F"/>
    <w:rsid w:val="00C4596E"/>
    <w:rsid w:val="00C54452"/>
    <w:rsid w:val="00C80982"/>
    <w:rsid w:val="00C91C31"/>
    <w:rsid w:val="00CE5B8C"/>
    <w:rsid w:val="00CE75F7"/>
    <w:rsid w:val="00D00E8F"/>
    <w:rsid w:val="00D03316"/>
    <w:rsid w:val="00D16CA3"/>
    <w:rsid w:val="00D175ED"/>
    <w:rsid w:val="00D203E7"/>
    <w:rsid w:val="00D217FF"/>
    <w:rsid w:val="00D31020"/>
    <w:rsid w:val="00D32621"/>
    <w:rsid w:val="00D44B78"/>
    <w:rsid w:val="00D854F2"/>
    <w:rsid w:val="00DA30B3"/>
    <w:rsid w:val="00DA4A33"/>
    <w:rsid w:val="00DA6072"/>
    <w:rsid w:val="00DB554B"/>
    <w:rsid w:val="00DC7C87"/>
    <w:rsid w:val="00E1475C"/>
    <w:rsid w:val="00E1714D"/>
    <w:rsid w:val="00E24878"/>
    <w:rsid w:val="00E25F06"/>
    <w:rsid w:val="00E30EC8"/>
    <w:rsid w:val="00E43AF4"/>
    <w:rsid w:val="00E462E8"/>
    <w:rsid w:val="00E67658"/>
    <w:rsid w:val="00E74911"/>
    <w:rsid w:val="00EA388B"/>
    <w:rsid w:val="00EB2316"/>
    <w:rsid w:val="00EB4193"/>
    <w:rsid w:val="00EB7569"/>
    <w:rsid w:val="00EC6C97"/>
    <w:rsid w:val="00ED75FE"/>
    <w:rsid w:val="00EE39A0"/>
    <w:rsid w:val="00EE7ABF"/>
    <w:rsid w:val="00EF3D65"/>
    <w:rsid w:val="00F302A7"/>
    <w:rsid w:val="00F6691E"/>
    <w:rsid w:val="00F671B2"/>
    <w:rsid w:val="00F800FB"/>
    <w:rsid w:val="00F80CDC"/>
    <w:rsid w:val="00F82E35"/>
    <w:rsid w:val="00F832B9"/>
    <w:rsid w:val="00F904B5"/>
    <w:rsid w:val="00F91444"/>
    <w:rsid w:val="00F951D4"/>
    <w:rsid w:val="00FB199D"/>
    <w:rsid w:val="00FB3C49"/>
    <w:rsid w:val="00FC6F67"/>
    <w:rsid w:val="00FD385C"/>
    <w:rsid w:val="00FD5C3B"/>
    <w:rsid w:val="00FE0EE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B4DE49"/>
  <w15:chartTrackingRefBased/>
  <w15:docId w15:val="{1C2B0727-4948-418A-BF25-D34E72663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D2E31"/>
    <w:pPr>
      <w:spacing w:after="0" w:line="240" w:lineRule="auto"/>
    </w:pPr>
    <w:rPr>
      <w:rFonts w:ascii="Times New Roman" w:eastAsia="Times New Roman" w:hAnsi="Times New Roman" w:cs="Times New Roman"/>
      <w:sz w:val="24"/>
      <w:szCs w:val="24"/>
      <w:lang w:eastAsia="sl-SI"/>
    </w:rPr>
  </w:style>
  <w:style w:type="paragraph" w:styleId="Naslov4">
    <w:name w:val="heading 4"/>
    <w:basedOn w:val="Navaden"/>
    <w:next w:val="Navaden"/>
    <w:link w:val="Naslov4Znak"/>
    <w:qFormat/>
    <w:rsid w:val="001B142C"/>
    <w:pPr>
      <w:keepNext/>
      <w:spacing w:before="240" w:after="60"/>
      <w:outlineLvl w:val="3"/>
    </w:pPr>
    <w:rPr>
      <w:b/>
      <w:bCs/>
      <w:sz w:val="28"/>
      <w:szCs w:val="28"/>
      <w:lang w:val="x-none"/>
    </w:rPr>
  </w:style>
  <w:style w:type="paragraph" w:styleId="Naslov5">
    <w:name w:val="heading 5"/>
    <w:basedOn w:val="Navaden"/>
    <w:next w:val="Navaden"/>
    <w:link w:val="Naslov5Znak"/>
    <w:unhideWhenUsed/>
    <w:qFormat/>
    <w:rsid w:val="001B142C"/>
    <w:pPr>
      <w:spacing w:before="240" w:after="60"/>
      <w:outlineLvl w:val="4"/>
    </w:pPr>
    <w:rPr>
      <w:rFonts w:ascii="Calibri" w:hAnsi="Calibri"/>
      <w:b/>
      <w:bCs/>
      <w:i/>
      <w:iCs/>
      <w:sz w:val="26"/>
      <w:szCs w:val="26"/>
      <w:lang w:val="x-none"/>
    </w:rPr>
  </w:style>
  <w:style w:type="paragraph" w:styleId="Naslov6">
    <w:name w:val="heading 6"/>
    <w:basedOn w:val="Navaden"/>
    <w:next w:val="Navaden"/>
    <w:link w:val="Naslov6Znak"/>
    <w:uiPriority w:val="9"/>
    <w:semiHidden/>
    <w:unhideWhenUsed/>
    <w:qFormat/>
    <w:rsid w:val="00004649"/>
    <w:pPr>
      <w:keepNext/>
      <w:keepLines/>
      <w:spacing w:before="40"/>
      <w:outlineLvl w:val="5"/>
    </w:pPr>
    <w:rPr>
      <w:rFonts w:asciiTheme="majorHAnsi" w:eastAsiaTheme="majorEastAsia" w:hAnsiTheme="majorHAnsi" w:cstheme="majorBidi"/>
      <w:color w:val="1F3763" w:themeColor="accent1" w:themeShade="7F"/>
    </w:rPr>
  </w:style>
  <w:style w:type="paragraph" w:styleId="Naslov7">
    <w:name w:val="heading 7"/>
    <w:basedOn w:val="Navaden"/>
    <w:next w:val="Navaden"/>
    <w:link w:val="Naslov7Znak"/>
    <w:uiPriority w:val="9"/>
    <w:semiHidden/>
    <w:unhideWhenUsed/>
    <w:qFormat/>
    <w:rsid w:val="00004649"/>
    <w:pPr>
      <w:keepNext/>
      <w:keepLines/>
      <w:spacing w:before="40"/>
      <w:outlineLvl w:val="6"/>
    </w:pPr>
    <w:rPr>
      <w:rFonts w:asciiTheme="majorHAnsi" w:eastAsiaTheme="majorEastAsia" w:hAnsiTheme="majorHAnsi" w:cstheme="majorBidi"/>
      <w:i/>
      <w:iCs/>
      <w:color w:val="1F3763"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1B142C"/>
    <w:pPr>
      <w:tabs>
        <w:tab w:val="center" w:pos="4536"/>
        <w:tab w:val="right" w:pos="9072"/>
      </w:tabs>
    </w:pPr>
  </w:style>
  <w:style w:type="character" w:customStyle="1" w:styleId="GlavaZnak">
    <w:name w:val="Glava Znak"/>
    <w:basedOn w:val="Privzetapisavaodstavka"/>
    <w:link w:val="Glava"/>
    <w:uiPriority w:val="99"/>
    <w:rsid w:val="001B142C"/>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1B142C"/>
    <w:pPr>
      <w:tabs>
        <w:tab w:val="center" w:pos="4536"/>
        <w:tab w:val="right" w:pos="9072"/>
      </w:tabs>
    </w:pPr>
  </w:style>
  <w:style w:type="character" w:customStyle="1" w:styleId="NogaZnak">
    <w:name w:val="Noga Znak"/>
    <w:basedOn w:val="Privzetapisavaodstavka"/>
    <w:link w:val="Noga"/>
    <w:uiPriority w:val="99"/>
    <w:rsid w:val="001B142C"/>
    <w:rPr>
      <w:rFonts w:ascii="Times New Roman" w:eastAsia="Times New Roman" w:hAnsi="Times New Roman" w:cs="Times New Roman"/>
      <w:sz w:val="24"/>
      <w:szCs w:val="24"/>
      <w:lang w:eastAsia="sl-SI"/>
    </w:rPr>
  </w:style>
  <w:style w:type="character" w:customStyle="1" w:styleId="Naslov4Znak">
    <w:name w:val="Naslov 4 Znak"/>
    <w:basedOn w:val="Privzetapisavaodstavka"/>
    <w:link w:val="Naslov4"/>
    <w:rsid w:val="001B142C"/>
    <w:rPr>
      <w:rFonts w:ascii="Times New Roman" w:eastAsia="Times New Roman" w:hAnsi="Times New Roman" w:cs="Times New Roman"/>
      <w:b/>
      <w:bCs/>
      <w:sz w:val="28"/>
      <w:szCs w:val="28"/>
      <w:lang w:val="x-none" w:eastAsia="sl-SI"/>
    </w:rPr>
  </w:style>
  <w:style w:type="character" w:customStyle="1" w:styleId="Naslov5Znak">
    <w:name w:val="Naslov 5 Znak"/>
    <w:basedOn w:val="Privzetapisavaodstavka"/>
    <w:link w:val="Naslov5"/>
    <w:rsid w:val="001B142C"/>
    <w:rPr>
      <w:rFonts w:ascii="Calibri" w:eastAsia="Times New Roman" w:hAnsi="Calibri" w:cs="Times New Roman"/>
      <w:b/>
      <w:bCs/>
      <w:i/>
      <w:iCs/>
      <w:sz w:val="26"/>
      <w:szCs w:val="26"/>
      <w:lang w:val="x-none" w:eastAsia="sl-SI"/>
    </w:rPr>
  </w:style>
  <w:style w:type="paragraph" w:styleId="Odstavekseznama">
    <w:name w:val="List Paragraph"/>
    <w:basedOn w:val="Navaden"/>
    <w:link w:val="OdstavekseznamaZnak"/>
    <w:qFormat/>
    <w:rsid w:val="001B142C"/>
    <w:pPr>
      <w:spacing w:after="200" w:line="276" w:lineRule="auto"/>
      <w:ind w:left="720"/>
      <w:contextualSpacing/>
    </w:pPr>
    <w:rPr>
      <w:rFonts w:ascii="Calibri" w:eastAsia="Calibri" w:hAnsi="Calibri"/>
      <w:sz w:val="22"/>
      <w:szCs w:val="22"/>
      <w:lang w:eastAsia="en-US"/>
    </w:rPr>
  </w:style>
  <w:style w:type="table" w:styleId="Tabelamrea">
    <w:name w:val="Table Grid"/>
    <w:basedOn w:val="Navadnatabela"/>
    <w:uiPriority w:val="39"/>
    <w:rsid w:val="001B142C"/>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E76B8"/>
    <w:pPr>
      <w:autoSpaceDE w:val="0"/>
      <w:autoSpaceDN w:val="0"/>
      <w:adjustRightInd w:val="0"/>
      <w:spacing w:after="0" w:line="240" w:lineRule="auto"/>
    </w:pPr>
    <w:rPr>
      <w:rFonts w:ascii="Arial" w:eastAsia="Times New Roman" w:hAnsi="Arial" w:cs="Arial"/>
      <w:color w:val="000000"/>
      <w:sz w:val="24"/>
      <w:szCs w:val="24"/>
      <w:lang w:eastAsia="sl-SI"/>
    </w:rPr>
  </w:style>
  <w:style w:type="table" w:styleId="Tabelamrea4poudarek6">
    <w:name w:val="Grid Table 4 Accent 6"/>
    <w:basedOn w:val="Navadnatabela"/>
    <w:uiPriority w:val="49"/>
    <w:rsid w:val="001E76B8"/>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styleId="Besedilooblaka">
    <w:name w:val="Balloon Text"/>
    <w:basedOn w:val="Navaden"/>
    <w:link w:val="BesedilooblakaZnak"/>
    <w:uiPriority w:val="99"/>
    <w:semiHidden/>
    <w:unhideWhenUsed/>
    <w:rsid w:val="00D854F2"/>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D854F2"/>
    <w:rPr>
      <w:rFonts w:ascii="Segoe UI" w:eastAsia="Times New Roman" w:hAnsi="Segoe UI" w:cs="Segoe UI"/>
      <w:sz w:val="18"/>
      <w:szCs w:val="18"/>
      <w:lang w:eastAsia="sl-SI"/>
    </w:rPr>
  </w:style>
  <w:style w:type="character" w:customStyle="1" w:styleId="OdstavekseznamaZnak">
    <w:name w:val="Odstavek seznama Znak"/>
    <w:link w:val="Odstavekseznama"/>
    <w:rsid w:val="00B2100B"/>
    <w:rPr>
      <w:rFonts w:ascii="Calibri" w:eastAsia="Calibri" w:hAnsi="Calibri" w:cs="Times New Roman"/>
    </w:rPr>
  </w:style>
  <w:style w:type="paragraph" w:customStyle="1" w:styleId="Alinea">
    <w:name w:val="Alinea"/>
    <w:basedOn w:val="Navaden"/>
    <w:uiPriority w:val="99"/>
    <w:rsid w:val="00A77938"/>
    <w:pPr>
      <w:numPr>
        <w:numId w:val="9"/>
      </w:numPr>
      <w:spacing w:after="60"/>
      <w:ind w:left="714" w:hanging="357"/>
      <w:jc w:val="both"/>
    </w:pPr>
    <w:rPr>
      <w:rFonts w:ascii="InterstateCE-Light" w:hAnsi="InterstateCE-Light"/>
      <w:sz w:val="20"/>
    </w:rPr>
  </w:style>
  <w:style w:type="character" w:styleId="Hiperpovezava">
    <w:name w:val="Hyperlink"/>
    <w:basedOn w:val="Privzetapisavaodstavka"/>
    <w:uiPriority w:val="99"/>
    <w:unhideWhenUsed/>
    <w:rsid w:val="00EC6C97"/>
    <w:rPr>
      <w:color w:val="0000FF"/>
      <w:u w:val="single"/>
    </w:rPr>
  </w:style>
  <w:style w:type="character" w:styleId="Nerazreenaomemba">
    <w:name w:val="Unresolved Mention"/>
    <w:basedOn w:val="Privzetapisavaodstavka"/>
    <w:uiPriority w:val="99"/>
    <w:semiHidden/>
    <w:unhideWhenUsed/>
    <w:rsid w:val="00EC6C97"/>
    <w:rPr>
      <w:color w:val="605E5C"/>
      <w:shd w:val="clear" w:color="auto" w:fill="E1DFDD"/>
    </w:rPr>
  </w:style>
  <w:style w:type="paragraph" w:customStyle="1" w:styleId="Odstavekseznama1">
    <w:name w:val="Odstavek seznama1"/>
    <w:basedOn w:val="Navaden"/>
    <w:rsid w:val="00004649"/>
    <w:pPr>
      <w:widowControl w:val="0"/>
      <w:suppressAutoHyphens/>
      <w:ind w:left="720"/>
    </w:pPr>
    <w:rPr>
      <w:rFonts w:ascii="Arial" w:eastAsia="SimSun" w:hAnsi="Arial" w:cs="Arial"/>
      <w:kern w:val="1"/>
      <w:lang w:eastAsia="hi-IN" w:bidi="hi-IN"/>
    </w:rPr>
  </w:style>
  <w:style w:type="character" w:customStyle="1" w:styleId="Naslov7Znak">
    <w:name w:val="Naslov 7 Znak"/>
    <w:basedOn w:val="Privzetapisavaodstavka"/>
    <w:link w:val="Naslov7"/>
    <w:uiPriority w:val="9"/>
    <w:semiHidden/>
    <w:rsid w:val="00004649"/>
    <w:rPr>
      <w:rFonts w:asciiTheme="majorHAnsi" w:eastAsiaTheme="majorEastAsia" w:hAnsiTheme="majorHAnsi" w:cstheme="majorBidi"/>
      <w:i/>
      <w:iCs/>
      <w:color w:val="1F3763" w:themeColor="accent1" w:themeShade="7F"/>
      <w:sz w:val="24"/>
      <w:szCs w:val="24"/>
      <w:lang w:eastAsia="sl-SI"/>
    </w:rPr>
  </w:style>
  <w:style w:type="character" w:customStyle="1" w:styleId="Naslov6Znak">
    <w:name w:val="Naslov 6 Znak"/>
    <w:basedOn w:val="Privzetapisavaodstavka"/>
    <w:link w:val="Naslov6"/>
    <w:uiPriority w:val="9"/>
    <w:semiHidden/>
    <w:rsid w:val="00004649"/>
    <w:rPr>
      <w:rFonts w:asciiTheme="majorHAnsi" w:eastAsiaTheme="majorEastAsia" w:hAnsiTheme="majorHAnsi" w:cstheme="majorBidi"/>
      <w:color w:val="1F3763" w:themeColor="accent1" w:themeShade="7F"/>
      <w:sz w:val="24"/>
      <w:szCs w:val="24"/>
      <w:lang w:eastAsia="sl-SI"/>
    </w:rPr>
  </w:style>
  <w:style w:type="paragraph" w:styleId="Naslov">
    <w:name w:val="Title"/>
    <w:basedOn w:val="Navaden"/>
    <w:next w:val="Navaden"/>
    <w:link w:val="NaslovZnak"/>
    <w:qFormat/>
    <w:rsid w:val="00004649"/>
    <w:pPr>
      <w:widowControl w:val="0"/>
      <w:suppressAutoHyphens/>
      <w:spacing w:before="120" w:after="420"/>
      <w:jc w:val="center"/>
    </w:pPr>
    <w:rPr>
      <w:rFonts w:ascii="Arial" w:eastAsia="SimSun" w:hAnsi="Arial" w:cs="Arial"/>
      <w:b/>
      <w:caps/>
      <w:spacing w:val="5"/>
      <w:kern w:val="1"/>
      <w:sz w:val="20"/>
      <w:szCs w:val="52"/>
      <w:lang w:eastAsia="hi-IN" w:bidi="hi-IN"/>
    </w:rPr>
  </w:style>
  <w:style w:type="character" w:customStyle="1" w:styleId="NaslovZnak">
    <w:name w:val="Naslov Znak"/>
    <w:basedOn w:val="Privzetapisavaodstavka"/>
    <w:link w:val="Naslov"/>
    <w:rsid w:val="00004649"/>
    <w:rPr>
      <w:rFonts w:ascii="Arial" w:eastAsia="SimSun" w:hAnsi="Arial" w:cs="Arial"/>
      <w:b/>
      <w:caps/>
      <w:spacing w:val="5"/>
      <w:kern w:val="1"/>
      <w:sz w:val="20"/>
      <w:szCs w:val="52"/>
      <w:lang w:eastAsia="hi-IN" w:bidi="hi-IN"/>
    </w:rPr>
  </w:style>
  <w:style w:type="paragraph" w:styleId="HTML-oblikovano">
    <w:name w:val="HTML Preformatted"/>
    <w:basedOn w:val="Navaden"/>
    <w:link w:val="HTML-oblikovanoZnak"/>
    <w:rsid w:val="0000464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eastAsia="SimSun" w:hAnsi="Courier New" w:cs="Courier New"/>
      <w:color w:val="000000"/>
      <w:kern w:val="1"/>
      <w:sz w:val="18"/>
      <w:szCs w:val="18"/>
      <w:lang w:eastAsia="hi-IN" w:bidi="hi-IN"/>
    </w:rPr>
  </w:style>
  <w:style w:type="character" w:customStyle="1" w:styleId="HTML-oblikovanoZnak">
    <w:name w:val="HTML-oblikovano Znak"/>
    <w:basedOn w:val="Privzetapisavaodstavka"/>
    <w:link w:val="HTML-oblikovano"/>
    <w:rsid w:val="00004649"/>
    <w:rPr>
      <w:rFonts w:ascii="Courier New" w:eastAsia="SimSun" w:hAnsi="Courier New" w:cs="Courier New"/>
      <w:color w:val="000000"/>
      <w:kern w:val="1"/>
      <w:sz w:val="18"/>
      <w:szCs w:val="18"/>
      <w:lang w:eastAsia="hi-IN" w:bidi="hi-IN"/>
    </w:rPr>
  </w:style>
  <w:style w:type="paragraph" w:styleId="Brezrazmikov">
    <w:name w:val="No Spacing"/>
    <w:link w:val="BrezrazmikovZnak"/>
    <w:uiPriority w:val="1"/>
    <w:qFormat/>
    <w:rsid w:val="009E103A"/>
    <w:pPr>
      <w:spacing w:after="0" w:line="240" w:lineRule="auto"/>
    </w:pPr>
    <w:rPr>
      <w:rFonts w:eastAsiaTheme="minorEastAsia"/>
      <w:lang w:eastAsia="sl-SI"/>
    </w:rPr>
  </w:style>
  <w:style w:type="character" w:customStyle="1" w:styleId="BrezrazmikovZnak">
    <w:name w:val="Brez razmikov Znak"/>
    <w:basedOn w:val="Privzetapisavaodstavka"/>
    <w:link w:val="Brezrazmikov"/>
    <w:uiPriority w:val="1"/>
    <w:rsid w:val="009E103A"/>
    <w:rPr>
      <w:rFonts w:eastAsiaTheme="minorEastAsia"/>
      <w:lang w:eastAsia="sl-SI"/>
    </w:rPr>
  </w:style>
  <w:style w:type="paragraph" w:customStyle="1" w:styleId="Vsebinatabele">
    <w:name w:val="Vsebina tabele"/>
    <w:basedOn w:val="Navaden"/>
    <w:rsid w:val="00D31020"/>
    <w:pPr>
      <w:suppressLineNumbers/>
      <w:suppressAutoHyphens/>
    </w:pPr>
    <w:rPr>
      <w:lang w:eastAsia="ar-SA"/>
    </w:rPr>
  </w:style>
  <w:style w:type="character" w:styleId="Pripombasklic">
    <w:name w:val="annotation reference"/>
    <w:basedOn w:val="Privzetapisavaodstavka"/>
    <w:uiPriority w:val="99"/>
    <w:semiHidden/>
    <w:unhideWhenUsed/>
    <w:rsid w:val="00993A76"/>
    <w:rPr>
      <w:sz w:val="16"/>
      <w:szCs w:val="16"/>
    </w:rPr>
  </w:style>
  <w:style w:type="paragraph" w:styleId="Pripombabesedilo">
    <w:name w:val="annotation text"/>
    <w:basedOn w:val="Navaden"/>
    <w:link w:val="PripombabesediloZnak"/>
    <w:uiPriority w:val="99"/>
    <w:semiHidden/>
    <w:unhideWhenUsed/>
    <w:rsid w:val="00993A76"/>
    <w:rPr>
      <w:sz w:val="20"/>
      <w:szCs w:val="20"/>
    </w:rPr>
  </w:style>
  <w:style w:type="character" w:customStyle="1" w:styleId="PripombabesediloZnak">
    <w:name w:val="Pripomba – besedilo Znak"/>
    <w:basedOn w:val="Privzetapisavaodstavka"/>
    <w:link w:val="Pripombabesedilo"/>
    <w:uiPriority w:val="99"/>
    <w:semiHidden/>
    <w:rsid w:val="00993A7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993A76"/>
    <w:rPr>
      <w:b/>
      <w:bCs/>
    </w:rPr>
  </w:style>
  <w:style w:type="character" w:customStyle="1" w:styleId="ZadevapripombeZnak">
    <w:name w:val="Zadeva pripombe Znak"/>
    <w:basedOn w:val="PripombabesediloZnak"/>
    <w:link w:val="Zadevapripombe"/>
    <w:uiPriority w:val="99"/>
    <w:semiHidden/>
    <w:rsid w:val="00993A76"/>
    <w:rPr>
      <w:rFonts w:ascii="Times New Roman" w:eastAsia="Times New Roman" w:hAnsi="Times New Roman" w:cs="Times New Roman"/>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917749">
      <w:bodyDiv w:val="1"/>
      <w:marLeft w:val="0"/>
      <w:marRight w:val="0"/>
      <w:marTop w:val="0"/>
      <w:marBottom w:val="0"/>
      <w:divBdr>
        <w:top w:val="none" w:sz="0" w:space="0" w:color="auto"/>
        <w:left w:val="none" w:sz="0" w:space="0" w:color="auto"/>
        <w:bottom w:val="none" w:sz="0" w:space="0" w:color="auto"/>
        <w:right w:val="none" w:sz="0" w:space="0" w:color="auto"/>
      </w:divBdr>
    </w:div>
    <w:div w:id="466750756">
      <w:bodyDiv w:val="1"/>
      <w:marLeft w:val="0"/>
      <w:marRight w:val="0"/>
      <w:marTop w:val="0"/>
      <w:marBottom w:val="0"/>
      <w:divBdr>
        <w:top w:val="none" w:sz="0" w:space="0" w:color="auto"/>
        <w:left w:val="none" w:sz="0" w:space="0" w:color="auto"/>
        <w:bottom w:val="none" w:sz="0" w:space="0" w:color="auto"/>
        <w:right w:val="none" w:sz="0" w:space="0" w:color="auto"/>
      </w:divBdr>
    </w:div>
    <w:div w:id="703407444">
      <w:bodyDiv w:val="1"/>
      <w:marLeft w:val="0"/>
      <w:marRight w:val="0"/>
      <w:marTop w:val="0"/>
      <w:marBottom w:val="0"/>
      <w:divBdr>
        <w:top w:val="none" w:sz="0" w:space="0" w:color="auto"/>
        <w:left w:val="none" w:sz="0" w:space="0" w:color="auto"/>
        <w:bottom w:val="none" w:sz="0" w:space="0" w:color="auto"/>
        <w:right w:val="none" w:sz="0" w:space="0" w:color="auto"/>
      </w:divBdr>
    </w:div>
    <w:div w:id="716047598">
      <w:bodyDiv w:val="1"/>
      <w:marLeft w:val="0"/>
      <w:marRight w:val="0"/>
      <w:marTop w:val="0"/>
      <w:marBottom w:val="0"/>
      <w:divBdr>
        <w:top w:val="none" w:sz="0" w:space="0" w:color="auto"/>
        <w:left w:val="none" w:sz="0" w:space="0" w:color="auto"/>
        <w:bottom w:val="none" w:sz="0" w:space="0" w:color="auto"/>
        <w:right w:val="none" w:sz="0" w:space="0" w:color="auto"/>
      </w:divBdr>
    </w:div>
    <w:div w:id="879585768">
      <w:bodyDiv w:val="1"/>
      <w:marLeft w:val="0"/>
      <w:marRight w:val="0"/>
      <w:marTop w:val="0"/>
      <w:marBottom w:val="0"/>
      <w:divBdr>
        <w:top w:val="none" w:sz="0" w:space="0" w:color="auto"/>
        <w:left w:val="none" w:sz="0" w:space="0" w:color="auto"/>
        <w:bottom w:val="none" w:sz="0" w:space="0" w:color="auto"/>
        <w:right w:val="none" w:sz="0" w:space="0" w:color="auto"/>
      </w:divBdr>
    </w:div>
    <w:div w:id="1324357489">
      <w:bodyDiv w:val="1"/>
      <w:marLeft w:val="0"/>
      <w:marRight w:val="0"/>
      <w:marTop w:val="0"/>
      <w:marBottom w:val="0"/>
      <w:divBdr>
        <w:top w:val="none" w:sz="0" w:space="0" w:color="auto"/>
        <w:left w:val="none" w:sz="0" w:space="0" w:color="auto"/>
        <w:bottom w:val="none" w:sz="0" w:space="0" w:color="auto"/>
        <w:right w:val="none" w:sz="0" w:space="0" w:color="auto"/>
      </w:divBdr>
    </w:div>
    <w:div w:id="1397631405">
      <w:bodyDiv w:val="1"/>
      <w:marLeft w:val="0"/>
      <w:marRight w:val="0"/>
      <w:marTop w:val="0"/>
      <w:marBottom w:val="0"/>
      <w:divBdr>
        <w:top w:val="none" w:sz="0" w:space="0" w:color="auto"/>
        <w:left w:val="none" w:sz="0" w:space="0" w:color="auto"/>
        <w:bottom w:val="none" w:sz="0" w:space="0" w:color="auto"/>
        <w:right w:val="none" w:sz="0" w:space="0" w:color="auto"/>
      </w:divBdr>
    </w:div>
    <w:div w:id="1495487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olina-soce.co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info@dolina-soce.si" TargetMode="External"/><Relationship Id="rId4" Type="http://schemas.openxmlformats.org/officeDocument/2006/relationships/settings" Target="settings.xml"/><Relationship Id="rId9" Type="http://schemas.openxmlformats.org/officeDocument/2006/relationships/hyperlink" Target="file:///C:\Users\Uporabnik\Documents\JAVNA%20NARO&#268;ILA%20-%20ANEMA\javni%20razpisi%202022\ZAVOD%20ZA%20TURIZEM%20DOLINE%20SO&#268;E_nov%20postopek\RAZPISNA%20DOKUMENTACIJA\05%203029640" TargetMode="External"/><Relationship Id="rId14"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BBCEA73-6864-4193-9877-077E76EDFE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23</Pages>
  <Words>6215</Words>
  <Characters>35430</Characters>
  <Application>Microsoft Office Word</Application>
  <DocSecurity>0</DocSecurity>
  <Lines>295</Lines>
  <Paragraphs>83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41562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ANEMA</dc:creator>
  <cp:keywords/>
  <dc:description/>
  <cp:lastModifiedBy>BRIGITA VODUŠEK</cp:lastModifiedBy>
  <cp:revision>16</cp:revision>
  <cp:lastPrinted>2022-12-08T12:43:00Z</cp:lastPrinted>
  <dcterms:created xsi:type="dcterms:W3CDTF">2022-12-08T13:22:00Z</dcterms:created>
  <dcterms:modified xsi:type="dcterms:W3CDTF">2022-12-16T08:53:00Z</dcterms:modified>
</cp:coreProperties>
</file>